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AE324A5" w14:textId="77777777" w:rsidR="0092588F" w:rsidRPr="006B5D52" w:rsidRDefault="0092588F" w:rsidP="002D7365">
      <w:pPr>
        <w:spacing w:line="288" w:lineRule="auto"/>
        <w:ind w:right="55"/>
        <w:jc w:val="center"/>
        <w:rPr>
          <w:rFonts w:ascii="Arial" w:hAnsi="Arial" w:cs="Arial"/>
          <w:b/>
          <w:sz w:val="20"/>
          <w:szCs w:val="20"/>
        </w:rPr>
      </w:pPr>
      <w:r w:rsidRPr="006B5D52">
        <w:rPr>
          <w:rFonts w:ascii="Arial" w:hAnsi="Arial" w:cs="Arial"/>
          <w:b/>
          <w:sz w:val="20"/>
          <w:szCs w:val="20"/>
        </w:rPr>
        <w:t>WZÓR  UMOWY NA ROBOTY BUDOWLANE</w:t>
      </w:r>
    </w:p>
    <w:p w14:paraId="5701C48D" w14:textId="77777777" w:rsidR="00FE4B15" w:rsidRDefault="008A5424" w:rsidP="002D7365">
      <w:pPr>
        <w:spacing w:line="288" w:lineRule="auto"/>
        <w:ind w:right="55"/>
        <w:jc w:val="center"/>
        <w:rPr>
          <w:rFonts w:ascii="Arial" w:hAnsi="Arial" w:cs="Arial"/>
          <w:i/>
          <w:sz w:val="20"/>
          <w:szCs w:val="20"/>
        </w:rPr>
      </w:pPr>
      <w:r w:rsidRPr="006B5D52">
        <w:rPr>
          <w:rFonts w:ascii="Arial" w:hAnsi="Arial" w:cs="Arial"/>
          <w:i/>
          <w:sz w:val="20"/>
          <w:szCs w:val="20"/>
        </w:rPr>
        <w:t xml:space="preserve"> </w:t>
      </w:r>
      <w:r w:rsidR="0092588F" w:rsidRPr="006B5D52">
        <w:rPr>
          <w:rFonts w:ascii="Arial" w:hAnsi="Arial" w:cs="Arial"/>
          <w:i/>
          <w:sz w:val="20"/>
          <w:szCs w:val="20"/>
        </w:rPr>
        <w:t>(na podstawie ustawy PZP)</w:t>
      </w:r>
      <w:r w:rsidR="00FE4B15">
        <w:rPr>
          <w:rFonts w:ascii="Arial" w:hAnsi="Arial" w:cs="Arial"/>
          <w:i/>
          <w:sz w:val="20"/>
          <w:szCs w:val="20"/>
        </w:rPr>
        <w:t xml:space="preserve"> </w:t>
      </w:r>
    </w:p>
    <w:p w14:paraId="79DE43AA" w14:textId="77777777" w:rsidR="0092588F" w:rsidRPr="006B5D52" w:rsidRDefault="0092588F" w:rsidP="002D7365">
      <w:pPr>
        <w:spacing w:line="288" w:lineRule="auto"/>
        <w:ind w:right="55"/>
        <w:jc w:val="center"/>
        <w:rPr>
          <w:rFonts w:ascii="Arial" w:hAnsi="Arial" w:cs="Arial"/>
          <w:sz w:val="20"/>
          <w:szCs w:val="20"/>
        </w:rPr>
      </w:pPr>
      <w:r w:rsidRPr="006B5D52">
        <w:rPr>
          <w:rFonts w:ascii="Arial" w:hAnsi="Arial" w:cs="Arial"/>
          <w:sz w:val="20"/>
          <w:szCs w:val="20"/>
        </w:rPr>
        <w:t>UZGODNIONO Z:</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47"/>
        <w:gridCol w:w="4787"/>
      </w:tblGrid>
      <w:tr w:rsidR="0092588F" w:rsidRPr="006B5D52" w14:paraId="6175AE8B" w14:textId="77777777" w:rsidTr="0092588F">
        <w:tc>
          <w:tcPr>
            <w:tcW w:w="4219" w:type="dxa"/>
            <w:tcBorders>
              <w:top w:val="single" w:sz="4" w:space="0" w:color="000000"/>
              <w:left w:val="single" w:sz="4" w:space="0" w:color="000000"/>
              <w:bottom w:val="single" w:sz="4" w:space="0" w:color="000000"/>
              <w:right w:val="single" w:sz="4" w:space="0" w:color="000000"/>
            </w:tcBorders>
            <w:hideMark/>
          </w:tcPr>
          <w:p w14:paraId="5ED6C6EB" w14:textId="77777777" w:rsidR="0092588F" w:rsidRPr="006B5D52" w:rsidRDefault="0092588F" w:rsidP="002D7365">
            <w:pPr>
              <w:spacing w:line="288" w:lineRule="auto"/>
              <w:ind w:right="55"/>
              <w:jc w:val="center"/>
              <w:rPr>
                <w:rFonts w:ascii="Arial" w:eastAsia="Calibri" w:hAnsi="Arial" w:cs="Arial"/>
                <w:b/>
                <w:sz w:val="20"/>
                <w:szCs w:val="20"/>
              </w:rPr>
            </w:pPr>
            <w:r w:rsidRPr="006B5D52">
              <w:rPr>
                <w:rFonts w:ascii="Arial" w:eastAsia="Calibri" w:hAnsi="Arial" w:cs="Arial"/>
                <w:b/>
                <w:sz w:val="20"/>
                <w:szCs w:val="20"/>
              </w:rPr>
              <w:t>RADCA PRAWNY</w:t>
            </w:r>
          </w:p>
        </w:tc>
        <w:tc>
          <w:tcPr>
            <w:tcW w:w="4991" w:type="dxa"/>
            <w:tcBorders>
              <w:top w:val="single" w:sz="4" w:space="0" w:color="000000"/>
              <w:left w:val="single" w:sz="4" w:space="0" w:color="000000"/>
              <w:bottom w:val="single" w:sz="4" w:space="0" w:color="000000"/>
              <w:right w:val="single" w:sz="4" w:space="0" w:color="000000"/>
            </w:tcBorders>
            <w:hideMark/>
          </w:tcPr>
          <w:p w14:paraId="709A1071" w14:textId="77777777" w:rsidR="0092588F" w:rsidRPr="006B5D52" w:rsidRDefault="0092588F" w:rsidP="002D7365">
            <w:pPr>
              <w:spacing w:line="288" w:lineRule="auto"/>
              <w:ind w:right="55"/>
              <w:jc w:val="center"/>
              <w:rPr>
                <w:rFonts w:ascii="Arial" w:eastAsia="Calibri" w:hAnsi="Arial" w:cs="Arial"/>
                <w:b/>
                <w:sz w:val="20"/>
                <w:szCs w:val="20"/>
              </w:rPr>
            </w:pPr>
            <w:r w:rsidRPr="006B5D52">
              <w:rPr>
                <w:rFonts w:ascii="Arial" w:eastAsia="Calibri" w:hAnsi="Arial" w:cs="Arial"/>
                <w:b/>
                <w:sz w:val="20"/>
                <w:szCs w:val="20"/>
              </w:rPr>
              <w:t>GŁÓWNY KSIĘGOWY – SZEF FINANSÓW</w:t>
            </w:r>
          </w:p>
        </w:tc>
      </w:tr>
      <w:tr w:rsidR="0092588F" w:rsidRPr="006B5D52" w14:paraId="09FDE2CE" w14:textId="77777777" w:rsidTr="00C26DFC">
        <w:trPr>
          <w:trHeight w:val="567"/>
        </w:trPr>
        <w:tc>
          <w:tcPr>
            <w:tcW w:w="4219" w:type="dxa"/>
            <w:tcBorders>
              <w:top w:val="single" w:sz="4" w:space="0" w:color="000000"/>
              <w:left w:val="single" w:sz="4" w:space="0" w:color="000000"/>
              <w:bottom w:val="single" w:sz="4" w:space="0" w:color="000000"/>
              <w:right w:val="single" w:sz="4" w:space="0" w:color="000000"/>
            </w:tcBorders>
          </w:tcPr>
          <w:p w14:paraId="7AB5EF1F" w14:textId="77777777" w:rsidR="0092588F" w:rsidRPr="006B5D52" w:rsidRDefault="0092588F" w:rsidP="002D7365">
            <w:pPr>
              <w:spacing w:line="288" w:lineRule="auto"/>
              <w:ind w:right="55"/>
              <w:rPr>
                <w:rFonts w:ascii="Arial" w:eastAsia="Calibri" w:hAnsi="Arial" w:cs="Arial"/>
                <w:sz w:val="20"/>
                <w:szCs w:val="20"/>
              </w:rPr>
            </w:pPr>
          </w:p>
        </w:tc>
        <w:tc>
          <w:tcPr>
            <w:tcW w:w="4991" w:type="dxa"/>
            <w:tcBorders>
              <w:top w:val="single" w:sz="4" w:space="0" w:color="000000"/>
              <w:left w:val="single" w:sz="4" w:space="0" w:color="000000"/>
              <w:bottom w:val="single" w:sz="4" w:space="0" w:color="000000"/>
              <w:right w:val="single" w:sz="4" w:space="0" w:color="000000"/>
            </w:tcBorders>
          </w:tcPr>
          <w:p w14:paraId="30A3764B" w14:textId="77777777" w:rsidR="0092588F" w:rsidRPr="006B5D52" w:rsidRDefault="0092588F" w:rsidP="002D7365">
            <w:pPr>
              <w:spacing w:line="288" w:lineRule="auto"/>
              <w:ind w:right="55"/>
              <w:rPr>
                <w:rFonts w:ascii="Arial" w:eastAsia="Calibri" w:hAnsi="Arial" w:cs="Arial"/>
                <w:sz w:val="20"/>
                <w:szCs w:val="20"/>
              </w:rPr>
            </w:pPr>
          </w:p>
        </w:tc>
      </w:tr>
    </w:tbl>
    <w:p w14:paraId="6BF2BE38" w14:textId="77777777" w:rsidR="0092588F" w:rsidRPr="006B5D52" w:rsidRDefault="0092588F" w:rsidP="002D7365">
      <w:pPr>
        <w:spacing w:line="288" w:lineRule="auto"/>
        <w:ind w:right="55"/>
        <w:jc w:val="center"/>
        <w:rPr>
          <w:rFonts w:ascii="Arial" w:hAnsi="Arial" w:cs="Arial"/>
          <w:b/>
          <w:sz w:val="20"/>
          <w:szCs w:val="20"/>
        </w:rPr>
      </w:pPr>
    </w:p>
    <w:p w14:paraId="5A784BD3" w14:textId="77777777" w:rsidR="0092588F" w:rsidRPr="006B5D52" w:rsidRDefault="0092588F" w:rsidP="002D7365">
      <w:pPr>
        <w:spacing w:line="288" w:lineRule="auto"/>
        <w:ind w:right="55"/>
        <w:jc w:val="center"/>
        <w:rPr>
          <w:rFonts w:ascii="Arial" w:hAnsi="Arial" w:cs="Arial"/>
          <w:b/>
          <w:sz w:val="20"/>
          <w:szCs w:val="20"/>
        </w:rPr>
      </w:pPr>
      <w:r w:rsidRPr="006B5D52">
        <w:rPr>
          <w:rFonts w:ascii="Arial" w:hAnsi="Arial" w:cs="Arial"/>
          <w:b/>
          <w:sz w:val="20"/>
          <w:szCs w:val="20"/>
        </w:rPr>
        <w:t>UMOWA NR ………/ 31 WOG / 202</w:t>
      </w:r>
      <w:r w:rsidR="00282DEE">
        <w:rPr>
          <w:rFonts w:ascii="Arial" w:hAnsi="Arial" w:cs="Arial"/>
          <w:b/>
          <w:sz w:val="20"/>
          <w:szCs w:val="20"/>
        </w:rPr>
        <w:t>6</w:t>
      </w:r>
      <w:r w:rsidRPr="006B5D52">
        <w:rPr>
          <w:rFonts w:ascii="Arial" w:hAnsi="Arial" w:cs="Arial"/>
          <w:b/>
          <w:sz w:val="20"/>
          <w:szCs w:val="20"/>
        </w:rPr>
        <w:t>/ ZP</w:t>
      </w:r>
      <w:r w:rsidR="00590237" w:rsidRPr="006B5D52">
        <w:rPr>
          <w:rFonts w:ascii="Arial" w:hAnsi="Arial" w:cs="Arial"/>
          <w:b/>
          <w:sz w:val="20"/>
          <w:szCs w:val="20"/>
        </w:rP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8828"/>
      </w:tblGrid>
      <w:tr w:rsidR="0092588F" w:rsidRPr="006B5D52" w14:paraId="62BAD97E" w14:textId="77777777" w:rsidTr="0092588F">
        <w:tc>
          <w:tcPr>
            <w:tcW w:w="9210" w:type="dxa"/>
            <w:tcBorders>
              <w:top w:val="single" w:sz="6" w:space="0" w:color="000000"/>
              <w:left w:val="single" w:sz="6" w:space="0" w:color="000000"/>
              <w:bottom w:val="single" w:sz="6" w:space="0" w:color="000000"/>
              <w:right w:val="single" w:sz="6" w:space="0" w:color="000000"/>
            </w:tcBorders>
            <w:hideMark/>
          </w:tcPr>
          <w:p w14:paraId="5401C3A1" w14:textId="5B008BE4" w:rsidR="0092588F" w:rsidRPr="006B5D52" w:rsidRDefault="0092588F" w:rsidP="002D7365">
            <w:pPr>
              <w:spacing w:line="288" w:lineRule="auto"/>
              <w:ind w:right="55"/>
              <w:jc w:val="center"/>
              <w:rPr>
                <w:rFonts w:ascii="Arial" w:eastAsia="Calibri" w:hAnsi="Arial" w:cs="Arial"/>
                <w:i/>
                <w:sz w:val="20"/>
                <w:szCs w:val="20"/>
              </w:rPr>
            </w:pPr>
            <w:r w:rsidRPr="006B5D52">
              <w:rPr>
                <w:rFonts w:ascii="Arial" w:eastAsia="Calibri" w:hAnsi="Arial" w:cs="Arial"/>
                <w:b/>
                <w:sz w:val="20"/>
                <w:szCs w:val="20"/>
              </w:rPr>
              <w:t xml:space="preserve">ROBOTY BUDOWLANE – </w:t>
            </w:r>
            <w:r w:rsidR="00282DEE">
              <w:rPr>
                <w:rFonts w:ascii="Arial" w:eastAsia="Calibri" w:hAnsi="Arial" w:cs="Arial"/>
                <w:b/>
                <w:sz w:val="20"/>
                <w:szCs w:val="20"/>
              </w:rPr>
              <w:t>WYBURZENIE I SKRUSZENIE OK. 5</w:t>
            </w:r>
            <w:r w:rsidR="00E1524E">
              <w:rPr>
                <w:rFonts w:ascii="Arial" w:eastAsia="Calibri" w:hAnsi="Arial" w:cs="Arial"/>
                <w:b/>
                <w:sz w:val="20"/>
                <w:szCs w:val="20"/>
              </w:rPr>
              <w:t>7</w:t>
            </w:r>
            <w:r w:rsidR="00282DEE">
              <w:rPr>
                <w:rFonts w:ascii="Arial" w:eastAsia="Calibri" w:hAnsi="Arial" w:cs="Arial"/>
                <w:b/>
                <w:sz w:val="20"/>
                <w:szCs w:val="20"/>
              </w:rPr>
              <w:t>0 M3 DROGI KOŁOWANIA NA LOTNISKU NOWY GLINNIK</w:t>
            </w:r>
            <w:r w:rsidRPr="006B5D52">
              <w:rPr>
                <w:rFonts w:ascii="Arial" w:eastAsia="Calibri" w:hAnsi="Arial" w:cs="Arial"/>
                <w:b/>
                <w:sz w:val="20"/>
                <w:szCs w:val="20"/>
              </w:rPr>
              <w:t xml:space="preserve">                                                             </w:t>
            </w:r>
          </w:p>
        </w:tc>
      </w:tr>
    </w:tbl>
    <w:p w14:paraId="3536A718" w14:textId="77777777" w:rsidR="0092588F" w:rsidRPr="006B5D52" w:rsidRDefault="0092588F" w:rsidP="002D7365">
      <w:pPr>
        <w:spacing w:line="288" w:lineRule="auto"/>
        <w:ind w:right="55"/>
        <w:jc w:val="center"/>
        <w:rPr>
          <w:rFonts w:ascii="Arial" w:hAnsi="Arial" w:cs="Arial"/>
          <w:b/>
          <w:sz w:val="20"/>
          <w:szCs w:val="20"/>
        </w:rPr>
      </w:pPr>
    </w:p>
    <w:p w14:paraId="0CB501EA" w14:textId="77777777" w:rsidR="0092588F" w:rsidRPr="006B5D52" w:rsidRDefault="0092588F" w:rsidP="002D7365">
      <w:pPr>
        <w:spacing w:line="288" w:lineRule="auto"/>
        <w:ind w:right="55"/>
        <w:rPr>
          <w:rFonts w:ascii="Arial" w:hAnsi="Arial" w:cs="Arial"/>
          <w:sz w:val="20"/>
          <w:szCs w:val="20"/>
        </w:rPr>
      </w:pPr>
      <w:r w:rsidRPr="006B5D52">
        <w:rPr>
          <w:rFonts w:ascii="Arial" w:hAnsi="Arial" w:cs="Arial"/>
          <w:sz w:val="20"/>
          <w:szCs w:val="20"/>
        </w:rPr>
        <w:t>zawarta w dniu ...........…..202</w:t>
      </w:r>
      <w:r w:rsidR="00282DEE">
        <w:rPr>
          <w:rFonts w:ascii="Arial" w:hAnsi="Arial" w:cs="Arial"/>
          <w:sz w:val="20"/>
          <w:szCs w:val="20"/>
        </w:rPr>
        <w:t>6</w:t>
      </w:r>
      <w:r w:rsidRPr="006B5D52">
        <w:rPr>
          <w:rFonts w:ascii="Arial" w:hAnsi="Arial" w:cs="Arial"/>
          <w:sz w:val="20"/>
          <w:szCs w:val="20"/>
        </w:rPr>
        <w:t xml:space="preserve"> r. w Zgierzu, pomiędzy:</w:t>
      </w:r>
    </w:p>
    <w:p w14:paraId="17171858" w14:textId="77777777" w:rsidR="008310BF" w:rsidRPr="006B5D52" w:rsidRDefault="008310BF" w:rsidP="002D7365">
      <w:pPr>
        <w:pStyle w:val="Tytu"/>
        <w:spacing w:line="288" w:lineRule="auto"/>
        <w:ind w:right="55"/>
        <w:jc w:val="both"/>
        <w:rPr>
          <w:rFonts w:ascii="Arial" w:hAnsi="Arial" w:cs="Arial"/>
          <w:b w:val="0"/>
          <w:sz w:val="20"/>
        </w:rPr>
      </w:pPr>
      <w:r w:rsidRPr="006B5D52">
        <w:rPr>
          <w:rFonts w:ascii="Arial" w:hAnsi="Arial" w:cs="Arial"/>
          <w:sz w:val="20"/>
        </w:rPr>
        <w:t>SKARBEM PAŃSTWA - 31 WOJSKOWYM ODDZIAŁEM GOSPODARCZYM</w:t>
      </w:r>
      <w:r w:rsidRPr="006B5D52">
        <w:rPr>
          <w:rFonts w:ascii="Arial" w:hAnsi="Arial" w:cs="Arial"/>
          <w:b w:val="0"/>
          <w:sz w:val="20"/>
        </w:rPr>
        <w:t xml:space="preserve">, </w:t>
      </w:r>
    </w:p>
    <w:p w14:paraId="6C0DB37E" w14:textId="77777777" w:rsidR="008310BF" w:rsidRPr="006B5D52" w:rsidRDefault="008310BF" w:rsidP="002D7365">
      <w:pPr>
        <w:pStyle w:val="Tytu"/>
        <w:spacing w:line="288" w:lineRule="auto"/>
        <w:ind w:right="55"/>
        <w:jc w:val="both"/>
        <w:rPr>
          <w:rFonts w:ascii="Arial" w:hAnsi="Arial" w:cs="Arial"/>
          <w:b w:val="0"/>
          <w:sz w:val="20"/>
        </w:rPr>
      </w:pPr>
      <w:r w:rsidRPr="006B5D52">
        <w:rPr>
          <w:rFonts w:ascii="Arial" w:hAnsi="Arial" w:cs="Arial"/>
          <w:b w:val="0"/>
          <w:sz w:val="20"/>
        </w:rPr>
        <w:t xml:space="preserve">95 – 100 ZGIERZ, ul. Konstantynowska 85, NIP: 732 – 21 – 59 – 359, REGON: 101067256, Tel./Fax. 261 442 002 / 261 442 015 </w:t>
      </w:r>
    </w:p>
    <w:p w14:paraId="64ABEC92" w14:textId="77777777" w:rsidR="008310BF" w:rsidRPr="006B5D52" w:rsidRDefault="008310BF" w:rsidP="002D7365">
      <w:pPr>
        <w:pStyle w:val="Tytu"/>
        <w:spacing w:line="288" w:lineRule="auto"/>
        <w:ind w:right="55"/>
        <w:jc w:val="both"/>
        <w:rPr>
          <w:rFonts w:ascii="Arial" w:hAnsi="Arial" w:cs="Arial"/>
          <w:b w:val="0"/>
          <w:sz w:val="20"/>
        </w:rPr>
      </w:pPr>
      <w:r w:rsidRPr="006B5D52">
        <w:rPr>
          <w:rFonts w:ascii="Arial" w:hAnsi="Arial" w:cs="Arial"/>
          <w:b w:val="0"/>
          <w:sz w:val="20"/>
        </w:rPr>
        <w:t xml:space="preserve">reprezentowanym przez  …………………………………………….……….. - </w:t>
      </w:r>
      <w:r w:rsidRPr="006B5D52">
        <w:rPr>
          <w:rFonts w:ascii="Arial" w:hAnsi="Arial" w:cs="Arial"/>
          <w:sz w:val="20"/>
        </w:rPr>
        <w:t>KOMENDANTA</w:t>
      </w:r>
    </w:p>
    <w:p w14:paraId="329F8A5C" w14:textId="77777777" w:rsidR="008310BF" w:rsidRPr="006B5D52" w:rsidRDefault="008310BF" w:rsidP="002D7365">
      <w:pPr>
        <w:spacing w:line="288" w:lineRule="auto"/>
        <w:ind w:right="55"/>
        <w:jc w:val="both"/>
        <w:rPr>
          <w:rFonts w:ascii="Arial" w:hAnsi="Arial" w:cs="Arial"/>
          <w:sz w:val="20"/>
          <w:szCs w:val="20"/>
        </w:rPr>
      </w:pPr>
      <w:r w:rsidRPr="006B5D52">
        <w:rPr>
          <w:rFonts w:ascii="Arial" w:hAnsi="Arial" w:cs="Arial"/>
          <w:sz w:val="20"/>
          <w:szCs w:val="20"/>
        </w:rPr>
        <w:t xml:space="preserve">zwanym dalej </w:t>
      </w:r>
      <w:r w:rsidRPr="006B5D52">
        <w:rPr>
          <w:rFonts w:ascii="Arial" w:hAnsi="Arial" w:cs="Arial"/>
          <w:b/>
          <w:sz w:val="20"/>
          <w:szCs w:val="20"/>
        </w:rPr>
        <w:t>Zamawiającym</w:t>
      </w:r>
    </w:p>
    <w:p w14:paraId="2D8BC5C9" w14:textId="77777777" w:rsidR="0092588F" w:rsidRPr="006B5D52" w:rsidRDefault="0092588F" w:rsidP="002D7365">
      <w:pPr>
        <w:spacing w:line="288" w:lineRule="auto"/>
        <w:ind w:right="55"/>
        <w:rPr>
          <w:rFonts w:ascii="Arial" w:hAnsi="Arial" w:cs="Arial"/>
          <w:bCs/>
          <w:sz w:val="20"/>
          <w:szCs w:val="20"/>
          <w:lang w:val="en-US"/>
        </w:rPr>
      </w:pPr>
      <w:r w:rsidRPr="006B5D52">
        <w:rPr>
          <w:rFonts w:ascii="Arial" w:hAnsi="Arial" w:cs="Arial"/>
          <w:sz w:val="20"/>
          <w:szCs w:val="20"/>
          <w:lang w:val="en-US"/>
        </w:rPr>
        <w:t xml:space="preserve">a   </w:t>
      </w:r>
    </w:p>
    <w:p w14:paraId="662F8C1B" w14:textId="77777777" w:rsidR="0092588F" w:rsidRPr="006B5D52" w:rsidRDefault="0092588F" w:rsidP="002D7365">
      <w:pPr>
        <w:spacing w:line="288" w:lineRule="auto"/>
        <w:ind w:right="55"/>
        <w:rPr>
          <w:rFonts w:ascii="Arial" w:hAnsi="Arial" w:cs="Arial"/>
          <w:bCs/>
          <w:sz w:val="20"/>
          <w:szCs w:val="20"/>
          <w:lang w:val="en-US"/>
        </w:rPr>
      </w:pPr>
      <w:r w:rsidRPr="006B5D52">
        <w:rPr>
          <w:rFonts w:ascii="Arial" w:hAnsi="Arial" w:cs="Arial"/>
          <w:bCs/>
          <w:sz w:val="20"/>
          <w:szCs w:val="20"/>
          <w:lang w:val="en-US"/>
        </w:rPr>
        <w:t>…………………………………………………………………………..</w:t>
      </w:r>
    </w:p>
    <w:p w14:paraId="491ECAB7" w14:textId="77777777" w:rsidR="0092588F" w:rsidRPr="006B5D52" w:rsidRDefault="0092588F" w:rsidP="002D7365">
      <w:pPr>
        <w:spacing w:line="288" w:lineRule="auto"/>
        <w:ind w:right="55"/>
        <w:rPr>
          <w:rFonts w:ascii="Arial" w:hAnsi="Arial" w:cs="Arial"/>
          <w:bCs/>
          <w:sz w:val="20"/>
          <w:szCs w:val="20"/>
          <w:lang w:val="en-US"/>
        </w:rPr>
      </w:pPr>
      <w:r w:rsidRPr="006B5D52">
        <w:rPr>
          <w:rFonts w:ascii="Arial" w:hAnsi="Arial" w:cs="Arial"/>
          <w:sz w:val="20"/>
          <w:szCs w:val="20"/>
          <w:lang w:val="en-US"/>
        </w:rPr>
        <w:t>NIP:  …….…   REGON:  …………...…., Tel./Fax: ………………………………………</w:t>
      </w:r>
    </w:p>
    <w:p w14:paraId="3D539F54" w14:textId="77777777" w:rsidR="0092588F" w:rsidRPr="006B5D52" w:rsidRDefault="0092588F" w:rsidP="002D7365">
      <w:pPr>
        <w:spacing w:line="288" w:lineRule="auto"/>
        <w:ind w:right="55"/>
        <w:rPr>
          <w:rFonts w:ascii="Arial" w:hAnsi="Arial" w:cs="Arial"/>
          <w:sz w:val="20"/>
          <w:szCs w:val="20"/>
        </w:rPr>
      </w:pPr>
      <w:r w:rsidRPr="006B5D52">
        <w:rPr>
          <w:rFonts w:ascii="Arial" w:hAnsi="Arial" w:cs="Arial"/>
          <w:sz w:val="20"/>
          <w:szCs w:val="20"/>
        </w:rPr>
        <w:t>reprezentowanym przez:</w:t>
      </w:r>
    </w:p>
    <w:p w14:paraId="4C1432FB" w14:textId="77777777" w:rsidR="0092588F" w:rsidRPr="006B5D52" w:rsidRDefault="0092588F" w:rsidP="002D7365">
      <w:pPr>
        <w:spacing w:line="288" w:lineRule="auto"/>
        <w:ind w:right="55"/>
        <w:rPr>
          <w:rFonts w:ascii="Arial" w:hAnsi="Arial" w:cs="Arial"/>
          <w:bCs/>
          <w:sz w:val="20"/>
          <w:szCs w:val="20"/>
        </w:rPr>
      </w:pPr>
      <w:r w:rsidRPr="006B5D52">
        <w:rPr>
          <w:rFonts w:ascii="Arial" w:hAnsi="Arial" w:cs="Arial"/>
          <w:sz w:val="20"/>
          <w:szCs w:val="20"/>
        </w:rPr>
        <w:t>……………………………………………………………..</w:t>
      </w:r>
      <w:r w:rsidRPr="006B5D52">
        <w:rPr>
          <w:rFonts w:ascii="Arial" w:hAnsi="Arial" w:cs="Arial"/>
          <w:bCs/>
          <w:sz w:val="20"/>
          <w:szCs w:val="20"/>
        </w:rPr>
        <w:t xml:space="preserve">…………… - </w:t>
      </w:r>
    </w:p>
    <w:p w14:paraId="3DF49C61" w14:textId="77777777" w:rsidR="0092588F" w:rsidRPr="006B5D52" w:rsidRDefault="0092588F" w:rsidP="002D7365">
      <w:pPr>
        <w:spacing w:line="288" w:lineRule="auto"/>
        <w:ind w:right="55"/>
        <w:rPr>
          <w:rFonts w:ascii="Arial" w:hAnsi="Arial" w:cs="Arial"/>
          <w:b/>
          <w:sz w:val="20"/>
          <w:szCs w:val="20"/>
        </w:rPr>
      </w:pPr>
      <w:r w:rsidRPr="006B5D52">
        <w:rPr>
          <w:rFonts w:ascii="Arial" w:hAnsi="Arial" w:cs="Arial"/>
          <w:sz w:val="20"/>
          <w:szCs w:val="20"/>
        </w:rPr>
        <w:t xml:space="preserve">zwanym w treści umowy </w:t>
      </w:r>
      <w:r w:rsidRPr="006B5D52">
        <w:rPr>
          <w:rFonts w:ascii="Arial" w:hAnsi="Arial" w:cs="Arial"/>
          <w:b/>
          <w:sz w:val="20"/>
          <w:szCs w:val="20"/>
        </w:rPr>
        <w:t>Wykonawcą</w:t>
      </w:r>
    </w:p>
    <w:p w14:paraId="6C1FFCDE" w14:textId="77777777" w:rsidR="0092588F" w:rsidRPr="006B5D52" w:rsidRDefault="0092588F" w:rsidP="002D7365">
      <w:pPr>
        <w:spacing w:line="288" w:lineRule="auto"/>
        <w:ind w:right="55"/>
        <w:rPr>
          <w:rFonts w:ascii="Arial" w:hAnsi="Arial" w:cs="Arial"/>
          <w:sz w:val="20"/>
          <w:szCs w:val="20"/>
        </w:rPr>
      </w:pPr>
    </w:p>
    <w:p w14:paraId="2234C35E" w14:textId="77777777" w:rsidR="00590237" w:rsidRPr="006B5D52" w:rsidRDefault="0092588F" w:rsidP="002D7365">
      <w:pPr>
        <w:spacing w:line="288" w:lineRule="auto"/>
        <w:ind w:right="55"/>
        <w:jc w:val="both"/>
        <w:rPr>
          <w:rFonts w:ascii="Arial" w:hAnsi="Arial" w:cs="Arial"/>
          <w:sz w:val="20"/>
          <w:szCs w:val="20"/>
        </w:rPr>
      </w:pPr>
      <w:r w:rsidRPr="006B5D52">
        <w:rPr>
          <w:rFonts w:ascii="Arial" w:hAnsi="Arial" w:cs="Arial"/>
          <w:sz w:val="20"/>
          <w:szCs w:val="20"/>
        </w:rPr>
        <w:t xml:space="preserve">zgodnie z wynikiem </w:t>
      </w:r>
      <w:r w:rsidR="00A2331D" w:rsidRPr="006B5D52">
        <w:rPr>
          <w:rFonts w:ascii="Arial" w:hAnsi="Arial" w:cs="Arial"/>
          <w:sz w:val="20"/>
          <w:szCs w:val="20"/>
        </w:rPr>
        <w:t>p</w:t>
      </w:r>
      <w:r w:rsidRPr="006B5D52">
        <w:rPr>
          <w:rFonts w:ascii="Arial" w:hAnsi="Arial" w:cs="Arial"/>
          <w:sz w:val="20"/>
          <w:szCs w:val="20"/>
        </w:rPr>
        <w:t xml:space="preserve">ostępowania o </w:t>
      </w:r>
      <w:r w:rsidR="00D96F67" w:rsidRPr="006B5D52">
        <w:rPr>
          <w:rFonts w:ascii="Arial" w:hAnsi="Arial" w:cs="Arial"/>
          <w:sz w:val="20"/>
          <w:szCs w:val="20"/>
        </w:rPr>
        <w:t>u</w:t>
      </w:r>
      <w:r w:rsidRPr="006B5D52">
        <w:rPr>
          <w:rFonts w:ascii="Arial" w:hAnsi="Arial" w:cs="Arial"/>
          <w:sz w:val="20"/>
          <w:szCs w:val="20"/>
        </w:rPr>
        <w:t>dzielenie zamówienia publicznego numer sprawy</w:t>
      </w:r>
      <w:r w:rsidR="00282DEE">
        <w:rPr>
          <w:rFonts w:ascii="Arial" w:hAnsi="Arial" w:cs="Arial"/>
          <w:sz w:val="20"/>
          <w:szCs w:val="20"/>
        </w:rPr>
        <w:t xml:space="preserve"> ……….</w:t>
      </w:r>
      <w:r w:rsidRPr="006B5D52">
        <w:rPr>
          <w:rFonts w:ascii="Arial" w:hAnsi="Arial" w:cs="Arial"/>
          <w:sz w:val="20"/>
          <w:szCs w:val="20"/>
        </w:rPr>
        <w:t xml:space="preserve"> </w:t>
      </w:r>
    </w:p>
    <w:p w14:paraId="5D37A438" w14:textId="77777777" w:rsidR="0092588F" w:rsidRPr="006B5D52" w:rsidRDefault="0092588F" w:rsidP="002D7365">
      <w:pPr>
        <w:spacing w:line="288" w:lineRule="auto"/>
        <w:ind w:right="55"/>
        <w:jc w:val="both"/>
        <w:rPr>
          <w:rFonts w:ascii="Arial" w:hAnsi="Arial" w:cs="Arial"/>
          <w:sz w:val="20"/>
          <w:szCs w:val="20"/>
        </w:rPr>
      </w:pPr>
      <w:r w:rsidRPr="006B5D52">
        <w:rPr>
          <w:rFonts w:ascii="Arial" w:hAnsi="Arial" w:cs="Arial"/>
          <w:sz w:val="20"/>
          <w:szCs w:val="20"/>
        </w:rPr>
        <w:t>o następującej treści:</w:t>
      </w:r>
    </w:p>
    <w:p w14:paraId="3AA3E597" w14:textId="77777777" w:rsidR="00A52B14" w:rsidRPr="006B5D52" w:rsidRDefault="00A52B14" w:rsidP="002D7365">
      <w:pPr>
        <w:spacing w:line="288" w:lineRule="auto"/>
        <w:ind w:right="55"/>
        <w:jc w:val="both"/>
        <w:rPr>
          <w:rFonts w:ascii="Arial" w:hAnsi="Arial" w:cs="Arial"/>
          <w:sz w:val="20"/>
          <w:szCs w:val="20"/>
        </w:rPr>
      </w:pPr>
    </w:p>
    <w:p w14:paraId="3CABA540" w14:textId="77777777" w:rsidR="002A688E" w:rsidRPr="006B5D52" w:rsidRDefault="00A52B14" w:rsidP="002D7365">
      <w:pPr>
        <w:spacing w:line="288" w:lineRule="auto"/>
        <w:ind w:right="55"/>
        <w:jc w:val="center"/>
        <w:rPr>
          <w:rFonts w:ascii="Arial" w:hAnsi="Arial" w:cs="Arial"/>
          <w:b/>
          <w:bCs/>
          <w:sz w:val="20"/>
          <w:szCs w:val="20"/>
        </w:rPr>
      </w:pPr>
      <w:r w:rsidRPr="006B5D52">
        <w:rPr>
          <w:rFonts w:ascii="Arial" w:hAnsi="Arial" w:cs="Arial"/>
          <w:b/>
          <w:sz w:val="20"/>
          <w:szCs w:val="20"/>
        </w:rPr>
        <w:t>PRZEDMIOT UMOWY</w:t>
      </w:r>
    </w:p>
    <w:p w14:paraId="1FEF6876" w14:textId="77777777" w:rsidR="0092588F" w:rsidRPr="006B5D52" w:rsidRDefault="0092588F" w:rsidP="002D7365">
      <w:pPr>
        <w:tabs>
          <w:tab w:val="center" w:pos="4536"/>
          <w:tab w:val="left" w:pos="6698"/>
        </w:tabs>
        <w:spacing w:line="288" w:lineRule="auto"/>
        <w:ind w:right="55"/>
        <w:jc w:val="center"/>
        <w:rPr>
          <w:rFonts w:ascii="Arial" w:hAnsi="Arial" w:cs="Arial"/>
          <w:b/>
          <w:sz w:val="20"/>
          <w:szCs w:val="20"/>
        </w:rPr>
      </w:pPr>
      <w:r w:rsidRPr="006B5D52">
        <w:rPr>
          <w:rFonts w:ascii="Arial" w:hAnsi="Arial" w:cs="Arial"/>
          <w:b/>
          <w:sz w:val="20"/>
          <w:szCs w:val="20"/>
        </w:rPr>
        <w:t>§ 1</w:t>
      </w:r>
    </w:p>
    <w:p w14:paraId="3E873309" w14:textId="77777777" w:rsidR="00E008D6" w:rsidRPr="00590237" w:rsidRDefault="00E008D6" w:rsidP="00E008D6">
      <w:pPr>
        <w:pStyle w:val="Akapitzlist"/>
        <w:numPr>
          <w:ilvl w:val="0"/>
          <w:numId w:val="2"/>
        </w:numPr>
        <w:suppressAutoHyphens w:val="0"/>
        <w:spacing w:line="288" w:lineRule="auto"/>
        <w:ind w:left="426" w:right="55" w:hanging="426"/>
        <w:contextualSpacing/>
        <w:jc w:val="both"/>
        <w:rPr>
          <w:rFonts w:ascii="Arial" w:hAnsi="Arial" w:cs="Arial"/>
          <w:sz w:val="20"/>
          <w:szCs w:val="20"/>
        </w:rPr>
      </w:pPr>
      <w:r w:rsidRPr="00590237">
        <w:rPr>
          <w:rFonts w:ascii="Arial" w:hAnsi="Arial" w:cs="Arial"/>
          <w:sz w:val="20"/>
          <w:szCs w:val="20"/>
        </w:rPr>
        <w:t>Zamawiający zleca, a Wykonawca przyjmuje do wykonania następujące roboty budowlane, opisane w</w:t>
      </w:r>
      <w:r>
        <w:rPr>
          <w:rFonts w:ascii="Arial" w:hAnsi="Arial" w:cs="Arial"/>
          <w:sz w:val="20"/>
          <w:szCs w:val="20"/>
        </w:rPr>
        <w:t xml:space="preserve"> </w:t>
      </w:r>
      <w:r w:rsidRPr="00590237">
        <w:rPr>
          <w:rFonts w:ascii="Arial" w:hAnsi="Arial" w:cs="Arial"/>
          <w:sz w:val="20"/>
          <w:szCs w:val="20"/>
        </w:rPr>
        <w:t>specyfikacji technicznej wykonania i odbioru robót budowlanych (</w:t>
      </w:r>
      <w:proofErr w:type="spellStart"/>
      <w:r w:rsidRPr="00590237">
        <w:rPr>
          <w:rFonts w:ascii="Arial" w:hAnsi="Arial" w:cs="Arial"/>
          <w:sz w:val="20"/>
          <w:szCs w:val="20"/>
        </w:rPr>
        <w:t>STWiORB</w:t>
      </w:r>
      <w:proofErr w:type="spellEnd"/>
      <w:r w:rsidRPr="00590237">
        <w:rPr>
          <w:rFonts w:ascii="Arial" w:hAnsi="Arial" w:cs="Arial"/>
          <w:sz w:val="20"/>
          <w:szCs w:val="20"/>
        </w:rPr>
        <w:t xml:space="preserve">), zgodnie z Opisem Przedmiotu Zamówienia (OPZ), Ofertą Wykonawcy </w:t>
      </w:r>
      <w:r>
        <w:rPr>
          <w:rFonts w:ascii="Arial" w:hAnsi="Arial" w:cs="Arial"/>
          <w:sz w:val="20"/>
          <w:szCs w:val="20"/>
        </w:rPr>
        <w:t>(Kosztorysem</w:t>
      </w:r>
      <w:r w:rsidRPr="00590237">
        <w:rPr>
          <w:rFonts w:ascii="Arial" w:hAnsi="Arial" w:cs="Arial"/>
          <w:sz w:val="20"/>
          <w:szCs w:val="20"/>
        </w:rPr>
        <w:t xml:space="preserve"> ofertowym) oraz zgodnie z zasadami wiedzy technicznej i obowiązującymi w Rzeczypospolitej Polskiej przepisami prawa powszechnie obowiązującego, zwane dalej „Robotami” lub „Robotami budowlanymi”</w:t>
      </w:r>
      <w:r>
        <w:rPr>
          <w:rFonts w:ascii="Arial" w:hAnsi="Arial" w:cs="Arial"/>
          <w:sz w:val="20"/>
          <w:szCs w:val="20"/>
        </w:rPr>
        <w:t>,</w:t>
      </w:r>
      <w:r w:rsidRPr="00590237">
        <w:rPr>
          <w:rFonts w:ascii="Arial" w:hAnsi="Arial" w:cs="Arial"/>
          <w:sz w:val="20"/>
          <w:szCs w:val="20"/>
        </w:rPr>
        <w:t xml:space="preserve"> lub „Przedmiotem umowy”</w:t>
      </w:r>
      <w:r w:rsidR="00282DEE">
        <w:rPr>
          <w:rFonts w:ascii="Arial" w:hAnsi="Arial" w:cs="Arial"/>
          <w:sz w:val="20"/>
          <w:szCs w:val="20"/>
        </w:rPr>
        <w:t>.</w:t>
      </w:r>
    </w:p>
    <w:p w14:paraId="63BDB4A3" w14:textId="77777777" w:rsidR="007357D8" w:rsidRPr="006B5D52" w:rsidRDefault="00E008D6" w:rsidP="002D7365">
      <w:pPr>
        <w:tabs>
          <w:tab w:val="left" w:pos="416"/>
        </w:tabs>
        <w:spacing w:line="288" w:lineRule="auto"/>
        <w:ind w:right="55"/>
        <w:rPr>
          <w:rFonts w:ascii="Arial" w:hAnsi="Arial" w:cs="Arial"/>
          <w:sz w:val="20"/>
          <w:szCs w:val="20"/>
          <w:lang w:eastAsia="pl-PL"/>
        </w:rPr>
      </w:pPr>
      <w:r w:rsidRPr="00590237">
        <w:rPr>
          <w:rFonts w:ascii="Arial" w:hAnsi="Arial" w:cs="Arial"/>
          <w:sz w:val="20"/>
          <w:szCs w:val="20"/>
          <w:lang w:eastAsia="pl-PL"/>
        </w:rPr>
        <w:tab/>
      </w:r>
    </w:p>
    <w:p w14:paraId="7FC7BF48" w14:textId="77777777" w:rsidR="005479AF" w:rsidRPr="006B5D52" w:rsidRDefault="0092588F" w:rsidP="002D7365">
      <w:pPr>
        <w:pStyle w:val="Akapitzlist"/>
        <w:numPr>
          <w:ilvl w:val="0"/>
          <w:numId w:val="2"/>
        </w:numPr>
        <w:suppressAutoHyphens w:val="0"/>
        <w:spacing w:line="288" w:lineRule="auto"/>
        <w:ind w:left="426" w:right="55" w:hanging="426"/>
        <w:contextualSpacing/>
        <w:jc w:val="both"/>
        <w:rPr>
          <w:rFonts w:ascii="Arial" w:hAnsi="Arial" w:cs="Arial"/>
          <w:sz w:val="20"/>
          <w:szCs w:val="20"/>
        </w:rPr>
      </w:pPr>
      <w:r w:rsidRPr="006B5D52">
        <w:rPr>
          <w:rFonts w:ascii="Arial" w:hAnsi="Arial" w:cs="Arial"/>
          <w:sz w:val="20"/>
          <w:szCs w:val="20"/>
        </w:rPr>
        <w:t xml:space="preserve">Szczegółowy </w:t>
      </w:r>
      <w:r w:rsidR="00761B30" w:rsidRPr="006B5D52">
        <w:rPr>
          <w:rFonts w:ascii="Arial" w:hAnsi="Arial" w:cs="Arial"/>
          <w:sz w:val="20"/>
          <w:szCs w:val="20"/>
        </w:rPr>
        <w:t xml:space="preserve">zakres </w:t>
      </w:r>
      <w:r w:rsidR="009C0389" w:rsidRPr="006B5D52">
        <w:rPr>
          <w:rFonts w:ascii="Arial" w:hAnsi="Arial" w:cs="Arial"/>
          <w:sz w:val="20"/>
          <w:szCs w:val="20"/>
        </w:rPr>
        <w:t>R</w:t>
      </w:r>
      <w:r w:rsidR="00761B30" w:rsidRPr="006B5D52">
        <w:rPr>
          <w:rFonts w:ascii="Arial" w:hAnsi="Arial" w:cs="Arial"/>
          <w:sz w:val="20"/>
          <w:szCs w:val="20"/>
        </w:rPr>
        <w:t xml:space="preserve">obót opisany został w </w:t>
      </w:r>
      <w:r w:rsidR="00EB2242">
        <w:rPr>
          <w:rFonts w:ascii="Arial" w:hAnsi="Arial" w:cs="Arial"/>
          <w:sz w:val="20"/>
          <w:szCs w:val="20"/>
        </w:rPr>
        <w:t>specyfikacji technicznej</w:t>
      </w:r>
      <w:r w:rsidR="00282DEE">
        <w:rPr>
          <w:rFonts w:ascii="Arial" w:hAnsi="Arial" w:cs="Arial"/>
          <w:sz w:val="20"/>
          <w:szCs w:val="20"/>
        </w:rPr>
        <w:t xml:space="preserve"> i kosztorysie ofertowym</w:t>
      </w:r>
      <w:r w:rsidR="0008790B" w:rsidRPr="006B5D52">
        <w:rPr>
          <w:rFonts w:ascii="Arial" w:hAnsi="Arial" w:cs="Arial"/>
          <w:sz w:val="20"/>
          <w:szCs w:val="20"/>
        </w:rPr>
        <w:t>, któr</w:t>
      </w:r>
      <w:r w:rsidR="00282DEE">
        <w:rPr>
          <w:rFonts w:ascii="Arial" w:hAnsi="Arial" w:cs="Arial"/>
          <w:sz w:val="20"/>
          <w:szCs w:val="20"/>
        </w:rPr>
        <w:t>e</w:t>
      </w:r>
      <w:r w:rsidR="0008790B" w:rsidRPr="006B5D52">
        <w:rPr>
          <w:rFonts w:ascii="Arial" w:hAnsi="Arial" w:cs="Arial"/>
          <w:sz w:val="20"/>
          <w:szCs w:val="20"/>
        </w:rPr>
        <w:t xml:space="preserve"> stanowi</w:t>
      </w:r>
      <w:r w:rsidR="00282DEE">
        <w:rPr>
          <w:rFonts w:ascii="Arial" w:hAnsi="Arial" w:cs="Arial"/>
          <w:sz w:val="20"/>
          <w:szCs w:val="20"/>
        </w:rPr>
        <w:t>ą</w:t>
      </w:r>
      <w:r w:rsidR="0008790B" w:rsidRPr="006B5D52">
        <w:rPr>
          <w:rFonts w:ascii="Arial" w:hAnsi="Arial" w:cs="Arial"/>
          <w:sz w:val="20"/>
          <w:szCs w:val="20"/>
        </w:rPr>
        <w:t xml:space="preserve"> </w:t>
      </w:r>
      <w:r w:rsidR="00761B30" w:rsidRPr="006B5D52">
        <w:rPr>
          <w:rFonts w:ascii="Arial" w:hAnsi="Arial" w:cs="Arial"/>
          <w:sz w:val="20"/>
          <w:szCs w:val="20"/>
        </w:rPr>
        <w:t xml:space="preserve"> </w:t>
      </w:r>
      <w:r w:rsidR="00BA3678" w:rsidRPr="006B5D52">
        <w:rPr>
          <w:rFonts w:ascii="Arial" w:hAnsi="Arial" w:cs="Arial"/>
          <w:sz w:val="20"/>
          <w:szCs w:val="20"/>
        </w:rPr>
        <w:t xml:space="preserve">- </w:t>
      </w:r>
      <w:r w:rsidR="00761B30" w:rsidRPr="006B5D52">
        <w:rPr>
          <w:rFonts w:ascii="Arial" w:hAnsi="Arial" w:cs="Arial"/>
          <w:sz w:val="20"/>
          <w:szCs w:val="20"/>
        </w:rPr>
        <w:t xml:space="preserve">załączniki nr 1 </w:t>
      </w:r>
      <w:r w:rsidR="00282DEE">
        <w:rPr>
          <w:rFonts w:ascii="Arial" w:hAnsi="Arial" w:cs="Arial"/>
          <w:sz w:val="20"/>
          <w:szCs w:val="20"/>
        </w:rPr>
        <w:t xml:space="preserve">i nr 2 </w:t>
      </w:r>
      <w:r w:rsidRPr="006B5D52">
        <w:rPr>
          <w:rFonts w:ascii="Arial" w:hAnsi="Arial" w:cs="Arial"/>
          <w:sz w:val="20"/>
          <w:szCs w:val="20"/>
        </w:rPr>
        <w:t>do umowy.</w:t>
      </w:r>
    </w:p>
    <w:p w14:paraId="2D0226D7" w14:textId="77777777" w:rsidR="005952B9" w:rsidRPr="006B5D52" w:rsidRDefault="005952B9" w:rsidP="002D7365">
      <w:pPr>
        <w:pStyle w:val="Akapitzlist"/>
        <w:suppressAutoHyphens w:val="0"/>
        <w:spacing w:line="288" w:lineRule="auto"/>
        <w:ind w:left="0" w:right="55"/>
        <w:contextualSpacing/>
        <w:jc w:val="both"/>
        <w:rPr>
          <w:rFonts w:ascii="Arial" w:hAnsi="Arial" w:cs="Arial"/>
          <w:sz w:val="20"/>
          <w:szCs w:val="20"/>
        </w:rPr>
      </w:pPr>
    </w:p>
    <w:p w14:paraId="4698DF58" w14:textId="77777777" w:rsidR="00E06C8E" w:rsidRPr="006B5D52" w:rsidRDefault="00E06C8E" w:rsidP="002D7365">
      <w:pPr>
        <w:spacing w:line="288" w:lineRule="auto"/>
        <w:ind w:left="284" w:right="55" w:hanging="284"/>
        <w:jc w:val="center"/>
        <w:rPr>
          <w:rFonts w:ascii="Arial" w:hAnsi="Arial" w:cs="Arial"/>
          <w:b/>
          <w:sz w:val="20"/>
          <w:szCs w:val="20"/>
        </w:rPr>
      </w:pPr>
      <w:r w:rsidRPr="006B5D52">
        <w:rPr>
          <w:rFonts w:ascii="Arial" w:hAnsi="Arial" w:cs="Arial"/>
          <w:b/>
          <w:sz w:val="20"/>
          <w:szCs w:val="20"/>
        </w:rPr>
        <w:t>§</w:t>
      </w:r>
      <w:r w:rsidR="001F08F2" w:rsidRPr="006B5D52">
        <w:rPr>
          <w:rFonts w:ascii="Arial" w:hAnsi="Arial" w:cs="Arial"/>
          <w:b/>
          <w:sz w:val="20"/>
          <w:szCs w:val="20"/>
        </w:rPr>
        <w:t xml:space="preserve"> 2</w:t>
      </w:r>
    </w:p>
    <w:p w14:paraId="71BD199E" w14:textId="77777777" w:rsidR="00282DEE" w:rsidRDefault="00282DEE" w:rsidP="002D7365">
      <w:pPr>
        <w:numPr>
          <w:ilvl w:val="0"/>
          <w:numId w:val="12"/>
        </w:numPr>
        <w:suppressAutoHyphens w:val="0"/>
        <w:spacing w:line="288" w:lineRule="auto"/>
        <w:ind w:left="426" w:right="55" w:hanging="426"/>
        <w:contextualSpacing/>
        <w:jc w:val="both"/>
        <w:rPr>
          <w:rFonts w:ascii="Arial" w:hAnsi="Arial" w:cs="Arial"/>
          <w:sz w:val="20"/>
          <w:szCs w:val="20"/>
        </w:rPr>
      </w:pPr>
      <w:r>
        <w:rPr>
          <w:rFonts w:ascii="Arial" w:hAnsi="Arial" w:cs="Arial"/>
          <w:sz w:val="20"/>
          <w:szCs w:val="20"/>
        </w:rPr>
        <w:t>Wykonawca oświadcza, iż zapoznał się z przedmiotem Robót sporządzonym przez Zamawiającego i nie zgłasza żadnych uwag co do prawidłowości dokonanych obmiarów i zakresu wykonania Robót.</w:t>
      </w:r>
    </w:p>
    <w:p w14:paraId="7E8CBCC1" w14:textId="77777777" w:rsidR="00F51775" w:rsidRPr="00F51775" w:rsidRDefault="00E06C8E" w:rsidP="00A57865">
      <w:pPr>
        <w:numPr>
          <w:ilvl w:val="0"/>
          <w:numId w:val="12"/>
        </w:numPr>
        <w:suppressAutoHyphens w:val="0"/>
        <w:spacing w:line="288" w:lineRule="auto"/>
        <w:ind w:left="426" w:right="55" w:hanging="426"/>
        <w:contextualSpacing/>
        <w:jc w:val="both"/>
        <w:rPr>
          <w:rFonts w:ascii="Arial" w:hAnsi="Arial" w:cs="Arial"/>
          <w:sz w:val="20"/>
          <w:szCs w:val="20"/>
        </w:rPr>
      </w:pPr>
      <w:r w:rsidRPr="006B5D52">
        <w:rPr>
          <w:rFonts w:ascii="Arial" w:hAnsi="Arial" w:cs="Arial"/>
          <w:sz w:val="20"/>
          <w:szCs w:val="20"/>
        </w:rPr>
        <w:t xml:space="preserve">Wykonawca oświadcza, że przed zawarciem umowy zapoznał się z miejscem i warunkami lokalnymi dla realizacji </w:t>
      </w:r>
      <w:r w:rsidR="00D02EF3" w:rsidRPr="006B5D52">
        <w:rPr>
          <w:rFonts w:ascii="Arial" w:hAnsi="Arial" w:cs="Arial"/>
          <w:sz w:val="20"/>
          <w:szCs w:val="20"/>
        </w:rPr>
        <w:t>Przedmiotu umowy</w:t>
      </w:r>
      <w:r w:rsidR="00766BA5" w:rsidRPr="006B5D52">
        <w:rPr>
          <w:rFonts w:ascii="Arial" w:hAnsi="Arial" w:cs="Arial"/>
          <w:sz w:val="20"/>
          <w:szCs w:val="20"/>
        </w:rPr>
        <w:t xml:space="preserve"> i </w:t>
      </w:r>
      <w:r w:rsidRPr="006B5D52">
        <w:rPr>
          <w:rFonts w:ascii="Arial" w:hAnsi="Arial" w:cs="Arial"/>
          <w:sz w:val="20"/>
          <w:szCs w:val="20"/>
        </w:rPr>
        <w:t>w związku z tym nie wnosi żadnych zastrzeżeń</w:t>
      </w:r>
      <w:r w:rsidR="00766BA5" w:rsidRPr="006B5D52">
        <w:rPr>
          <w:rFonts w:ascii="Arial" w:hAnsi="Arial" w:cs="Arial"/>
          <w:sz w:val="20"/>
          <w:szCs w:val="20"/>
        </w:rPr>
        <w:t xml:space="preserve">. </w:t>
      </w:r>
      <w:r w:rsidR="00F51775" w:rsidRPr="00F51775">
        <w:rPr>
          <w:rFonts w:ascii="Arial" w:hAnsi="Arial" w:cs="Arial"/>
          <w:sz w:val="20"/>
          <w:szCs w:val="20"/>
        </w:rPr>
        <w:t>Wykonanie</w:t>
      </w:r>
      <w:r w:rsidR="00C26DFC">
        <w:rPr>
          <w:rFonts w:ascii="Arial" w:hAnsi="Arial" w:cs="Arial"/>
          <w:sz w:val="20"/>
          <w:szCs w:val="20"/>
        </w:rPr>
        <w:t xml:space="preserve"> </w:t>
      </w:r>
      <w:r w:rsidR="00F51775" w:rsidRPr="00F51775">
        <w:rPr>
          <w:rFonts w:ascii="Arial" w:hAnsi="Arial" w:cs="Arial"/>
          <w:sz w:val="20"/>
          <w:szCs w:val="20"/>
        </w:rPr>
        <w:t>robót</w:t>
      </w:r>
      <w:r w:rsidR="00A57865">
        <w:rPr>
          <w:rFonts w:ascii="Arial" w:hAnsi="Arial" w:cs="Arial"/>
          <w:sz w:val="20"/>
          <w:szCs w:val="20"/>
        </w:rPr>
        <w:t xml:space="preserve"> i czynności</w:t>
      </w:r>
      <w:r w:rsidR="00F51775" w:rsidRPr="00F51775">
        <w:rPr>
          <w:rFonts w:ascii="Arial" w:hAnsi="Arial" w:cs="Arial"/>
          <w:sz w:val="20"/>
          <w:szCs w:val="20"/>
        </w:rPr>
        <w:t xml:space="preserve"> dodatkowych</w:t>
      </w:r>
      <w:r w:rsidR="00C26DFC">
        <w:rPr>
          <w:rFonts w:ascii="Arial" w:hAnsi="Arial" w:cs="Arial"/>
          <w:sz w:val="20"/>
          <w:szCs w:val="20"/>
        </w:rPr>
        <w:t xml:space="preserve"> </w:t>
      </w:r>
      <w:r w:rsidR="00F51775" w:rsidRPr="00F51775">
        <w:rPr>
          <w:rFonts w:ascii="Arial" w:hAnsi="Arial" w:cs="Arial"/>
          <w:sz w:val="20"/>
          <w:szCs w:val="20"/>
        </w:rPr>
        <w:t>uzależnione jest od pisemnej zgody Zamawiającego i uzgodnienia wartości robót oraz sporządzenia aneksu do umowy.</w:t>
      </w:r>
    </w:p>
    <w:p w14:paraId="783229C7" w14:textId="77777777" w:rsidR="0001421E" w:rsidRPr="006B5D52" w:rsidRDefault="0001421E" w:rsidP="002D7365">
      <w:pPr>
        <w:numPr>
          <w:ilvl w:val="0"/>
          <w:numId w:val="12"/>
        </w:numPr>
        <w:suppressAutoHyphens w:val="0"/>
        <w:spacing w:line="288" w:lineRule="auto"/>
        <w:ind w:left="426" w:right="55" w:hanging="426"/>
        <w:contextualSpacing/>
        <w:jc w:val="both"/>
        <w:rPr>
          <w:rFonts w:ascii="Arial" w:hAnsi="Arial" w:cs="Arial"/>
          <w:sz w:val="20"/>
          <w:szCs w:val="20"/>
        </w:rPr>
      </w:pPr>
      <w:r w:rsidRPr="006B5D52">
        <w:rPr>
          <w:rFonts w:ascii="Arial" w:hAnsi="Arial" w:cs="Arial"/>
          <w:sz w:val="20"/>
          <w:szCs w:val="20"/>
        </w:rPr>
        <w:lastRenderedPageBreak/>
        <w:t xml:space="preserve">Wykonawcy nie przysługuje dodatkowe wynagrodzenie za wykonanie robót </w:t>
      </w:r>
      <w:r w:rsidR="00C26DFC">
        <w:rPr>
          <w:rFonts w:ascii="Arial" w:hAnsi="Arial" w:cs="Arial"/>
          <w:sz w:val="20"/>
          <w:szCs w:val="20"/>
        </w:rPr>
        <w:t xml:space="preserve">i czynności </w:t>
      </w:r>
      <w:r w:rsidRPr="006B5D52">
        <w:rPr>
          <w:rFonts w:ascii="Arial" w:hAnsi="Arial" w:cs="Arial"/>
          <w:sz w:val="20"/>
          <w:szCs w:val="20"/>
        </w:rPr>
        <w:t>nieuzgodnionych z Zamawiającym.</w:t>
      </w:r>
    </w:p>
    <w:p w14:paraId="3779A643" w14:textId="77777777" w:rsidR="0007700A" w:rsidRPr="006B5D52" w:rsidRDefault="0007700A" w:rsidP="00282DEE">
      <w:pPr>
        <w:suppressAutoHyphens w:val="0"/>
        <w:spacing w:line="288" w:lineRule="auto"/>
        <w:ind w:left="426" w:right="55"/>
        <w:contextualSpacing/>
        <w:jc w:val="both"/>
        <w:rPr>
          <w:rFonts w:ascii="Arial" w:hAnsi="Arial" w:cs="Arial"/>
          <w:sz w:val="20"/>
          <w:szCs w:val="20"/>
        </w:rPr>
      </w:pPr>
    </w:p>
    <w:p w14:paraId="50EC32A1" w14:textId="77777777" w:rsidR="0007700A" w:rsidRPr="006B5D52" w:rsidRDefault="0007700A" w:rsidP="002D7365">
      <w:pPr>
        <w:suppressAutoHyphens w:val="0"/>
        <w:spacing w:line="288" w:lineRule="auto"/>
        <w:ind w:left="426" w:right="55"/>
        <w:contextualSpacing/>
        <w:jc w:val="both"/>
        <w:rPr>
          <w:rFonts w:ascii="Arial" w:hAnsi="Arial" w:cs="Arial"/>
          <w:sz w:val="20"/>
          <w:szCs w:val="20"/>
        </w:rPr>
      </w:pPr>
    </w:p>
    <w:p w14:paraId="105F1F9C" w14:textId="77777777" w:rsidR="00F125CB" w:rsidRPr="006B5D52" w:rsidRDefault="00F125CB" w:rsidP="002D7365">
      <w:pPr>
        <w:spacing w:line="288" w:lineRule="auto"/>
        <w:ind w:right="55"/>
        <w:jc w:val="center"/>
        <w:rPr>
          <w:rFonts w:ascii="Arial" w:hAnsi="Arial" w:cs="Arial"/>
          <w:b/>
          <w:sz w:val="20"/>
          <w:szCs w:val="20"/>
        </w:rPr>
      </w:pPr>
      <w:r w:rsidRPr="006B5D52">
        <w:rPr>
          <w:rFonts w:ascii="Arial" w:hAnsi="Arial" w:cs="Arial"/>
          <w:b/>
          <w:sz w:val="20"/>
          <w:szCs w:val="20"/>
        </w:rPr>
        <w:t>TERMIN</w:t>
      </w:r>
      <w:r w:rsidR="006E3BE9" w:rsidRPr="006B5D52">
        <w:rPr>
          <w:rFonts w:ascii="Arial" w:hAnsi="Arial" w:cs="Arial"/>
          <w:b/>
          <w:sz w:val="20"/>
          <w:szCs w:val="20"/>
        </w:rPr>
        <w:t xml:space="preserve"> WYKONANIA PRZEDMIOTU UMOWY</w:t>
      </w:r>
    </w:p>
    <w:p w14:paraId="2C4C6456" w14:textId="77777777" w:rsidR="0092588F" w:rsidRPr="006B5D52" w:rsidRDefault="00A93733" w:rsidP="002D7365">
      <w:pPr>
        <w:spacing w:line="288" w:lineRule="auto"/>
        <w:ind w:right="55"/>
        <w:jc w:val="center"/>
        <w:rPr>
          <w:rFonts w:ascii="Arial" w:hAnsi="Arial" w:cs="Arial"/>
          <w:b/>
          <w:sz w:val="20"/>
          <w:szCs w:val="20"/>
        </w:rPr>
      </w:pPr>
      <w:r w:rsidRPr="006B5D52">
        <w:rPr>
          <w:rFonts w:ascii="Arial" w:hAnsi="Arial" w:cs="Arial"/>
          <w:b/>
          <w:sz w:val="20"/>
          <w:szCs w:val="20"/>
        </w:rPr>
        <w:t>§ 3</w:t>
      </w:r>
    </w:p>
    <w:p w14:paraId="09B207B8" w14:textId="77777777" w:rsidR="00590237" w:rsidRPr="005D5DD6" w:rsidRDefault="00A93733" w:rsidP="00C63C95">
      <w:pPr>
        <w:numPr>
          <w:ilvl w:val="0"/>
          <w:numId w:val="3"/>
        </w:numPr>
        <w:suppressAutoHyphens w:val="0"/>
        <w:spacing w:line="288" w:lineRule="auto"/>
        <w:ind w:left="426" w:right="55" w:hanging="426"/>
        <w:contextualSpacing/>
        <w:jc w:val="both"/>
        <w:rPr>
          <w:rFonts w:ascii="Arial" w:hAnsi="Arial" w:cs="Arial"/>
          <w:b/>
          <w:color w:val="FF0000"/>
          <w:sz w:val="20"/>
          <w:szCs w:val="20"/>
          <w:u w:val="single"/>
        </w:rPr>
      </w:pPr>
      <w:r w:rsidRPr="005D5DD6">
        <w:rPr>
          <w:rFonts w:ascii="Arial" w:hAnsi="Arial" w:cs="Arial"/>
          <w:sz w:val="20"/>
          <w:szCs w:val="20"/>
        </w:rPr>
        <w:t>Wykonawca</w:t>
      </w:r>
      <w:r w:rsidR="006E3BE9" w:rsidRPr="005D5DD6">
        <w:rPr>
          <w:rFonts w:ascii="Arial" w:hAnsi="Arial" w:cs="Arial"/>
          <w:sz w:val="20"/>
          <w:szCs w:val="20"/>
        </w:rPr>
        <w:t xml:space="preserve"> zobowiązany jest do wykonania R</w:t>
      </w:r>
      <w:r w:rsidRPr="005D5DD6">
        <w:rPr>
          <w:rFonts w:ascii="Arial" w:hAnsi="Arial" w:cs="Arial"/>
          <w:sz w:val="20"/>
          <w:szCs w:val="20"/>
        </w:rPr>
        <w:t xml:space="preserve">obót </w:t>
      </w:r>
      <w:r w:rsidR="00E40B3F" w:rsidRPr="005D5DD6">
        <w:rPr>
          <w:rFonts w:ascii="Arial" w:hAnsi="Arial" w:cs="Arial"/>
          <w:sz w:val="20"/>
          <w:szCs w:val="20"/>
        </w:rPr>
        <w:t>w terminie  ……</w:t>
      </w:r>
      <w:r w:rsidR="0092588F" w:rsidRPr="005D5DD6">
        <w:rPr>
          <w:rFonts w:ascii="Arial" w:hAnsi="Arial" w:cs="Arial"/>
          <w:sz w:val="20"/>
          <w:szCs w:val="20"/>
        </w:rPr>
        <w:t>…….</w:t>
      </w:r>
      <w:r w:rsidR="00E40B3F" w:rsidRPr="005D5DD6">
        <w:rPr>
          <w:rFonts w:ascii="Arial" w:hAnsi="Arial" w:cs="Arial"/>
          <w:sz w:val="20"/>
          <w:szCs w:val="20"/>
        </w:rPr>
        <w:t xml:space="preserve"> </w:t>
      </w:r>
      <w:r w:rsidR="0092588F" w:rsidRPr="005D5DD6">
        <w:rPr>
          <w:rFonts w:ascii="Arial" w:hAnsi="Arial" w:cs="Arial"/>
          <w:sz w:val="20"/>
          <w:szCs w:val="20"/>
        </w:rPr>
        <w:t>dni od daty podpisania umowy, przy</w:t>
      </w:r>
      <w:r w:rsidR="006E3BE9" w:rsidRPr="005D5DD6">
        <w:rPr>
          <w:rFonts w:ascii="Arial" w:hAnsi="Arial" w:cs="Arial"/>
          <w:sz w:val="20"/>
          <w:szCs w:val="20"/>
        </w:rPr>
        <w:t xml:space="preserve"> czym o zakończeniu realizacji P</w:t>
      </w:r>
      <w:r w:rsidR="0092588F" w:rsidRPr="005D5DD6">
        <w:rPr>
          <w:rFonts w:ascii="Arial" w:hAnsi="Arial" w:cs="Arial"/>
          <w:sz w:val="20"/>
          <w:szCs w:val="20"/>
        </w:rPr>
        <w:t xml:space="preserve">rzedmiotu umowy decyduje data </w:t>
      </w:r>
      <w:r w:rsidR="005D5DD6">
        <w:rPr>
          <w:rFonts w:ascii="Arial" w:hAnsi="Arial" w:cs="Arial"/>
          <w:sz w:val="20"/>
          <w:szCs w:val="20"/>
        </w:rPr>
        <w:t xml:space="preserve">faktycznego wykonania umowy wpisana do </w:t>
      </w:r>
      <w:r w:rsidR="0092588F" w:rsidRPr="005D5DD6">
        <w:rPr>
          <w:rFonts w:ascii="Arial" w:hAnsi="Arial" w:cs="Arial"/>
          <w:sz w:val="20"/>
          <w:szCs w:val="20"/>
        </w:rPr>
        <w:t xml:space="preserve">protokołu, o którym mowa </w:t>
      </w:r>
      <w:r w:rsidR="0092588F" w:rsidRPr="00F0138D">
        <w:rPr>
          <w:rFonts w:ascii="Arial" w:hAnsi="Arial" w:cs="Arial"/>
          <w:sz w:val="20"/>
          <w:szCs w:val="20"/>
        </w:rPr>
        <w:t xml:space="preserve">w § </w:t>
      </w:r>
      <w:r w:rsidR="00C26DFC" w:rsidRPr="00F0138D">
        <w:rPr>
          <w:rFonts w:ascii="Arial" w:hAnsi="Arial" w:cs="Arial"/>
          <w:sz w:val="20"/>
          <w:szCs w:val="20"/>
        </w:rPr>
        <w:t xml:space="preserve">14 </w:t>
      </w:r>
      <w:r w:rsidR="006E3BE9" w:rsidRPr="005D5DD6">
        <w:rPr>
          <w:rFonts w:ascii="Arial" w:hAnsi="Arial" w:cs="Arial"/>
          <w:sz w:val="20"/>
          <w:szCs w:val="20"/>
        </w:rPr>
        <w:t>umowy, a nie – data zgłoszenia R</w:t>
      </w:r>
      <w:r w:rsidR="0092588F" w:rsidRPr="005D5DD6">
        <w:rPr>
          <w:rFonts w:ascii="Arial" w:hAnsi="Arial" w:cs="Arial"/>
          <w:sz w:val="20"/>
          <w:szCs w:val="20"/>
        </w:rPr>
        <w:t>obót do odbioru.</w:t>
      </w:r>
      <w:r w:rsidR="00590237" w:rsidRPr="005D5DD6">
        <w:rPr>
          <w:rFonts w:ascii="Arial" w:hAnsi="Arial" w:cs="Arial"/>
          <w:color w:val="FF0000"/>
          <w:sz w:val="20"/>
          <w:szCs w:val="20"/>
          <w:shd w:val="clear" w:color="auto" w:fill="FFFFFF"/>
        </w:rPr>
        <w:t xml:space="preserve"> </w:t>
      </w:r>
    </w:p>
    <w:p w14:paraId="0DDED478" w14:textId="77777777" w:rsidR="00E31921" w:rsidRPr="006B5D52" w:rsidRDefault="00E31921" w:rsidP="002D7365">
      <w:pPr>
        <w:numPr>
          <w:ilvl w:val="0"/>
          <w:numId w:val="3"/>
        </w:numPr>
        <w:suppressAutoHyphens w:val="0"/>
        <w:spacing w:line="288" w:lineRule="auto"/>
        <w:ind w:left="426" w:right="55" w:hanging="426"/>
        <w:contextualSpacing/>
        <w:jc w:val="both"/>
        <w:rPr>
          <w:rFonts w:ascii="Arial" w:hAnsi="Arial" w:cs="Arial"/>
          <w:sz w:val="20"/>
          <w:szCs w:val="20"/>
        </w:rPr>
      </w:pPr>
      <w:r w:rsidRPr="006B5D52">
        <w:rPr>
          <w:rFonts w:ascii="Arial" w:hAnsi="Arial" w:cs="Arial"/>
          <w:sz w:val="20"/>
          <w:szCs w:val="20"/>
        </w:rPr>
        <w:t xml:space="preserve">Termin rozpoczęcia realizacji przedmiotu umowy ustala się na dzień podpisania umowy. </w:t>
      </w:r>
    </w:p>
    <w:p w14:paraId="3889C308" w14:textId="77777777" w:rsidR="00810E6C" w:rsidRPr="005D5DD6" w:rsidRDefault="0092588F" w:rsidP="00C63C95">
      <w:pPr>
        <w:numPr>
          <w:ilvl w:val="0"/>
          <w:numId w:val="3"/>
        </w:numPr>
        <w:suppressAutoHyphens w:val="0"/>
        <w:spacing w:line="288" w:lineRule="auto"/>
        <w:ind w:left="426" w:right="55" w:hanging="426"/>
        <w:contextualSpacing/>
        <w:jc w:val="both"/>
        <w:rPr>
          <w:rFonts w:ascii="Arial" w:hAnsi="Arial" w:cs="Arial"/>
          <w:b/>
          <w:sz w:val="20"/>
          <w:szCs w:val="20"/>
        </w:rPr>
      </w:pPr>
      <w:r w:rsidRPr="005D5DD6">
        <w:rPr>
          <w:rFonts w:ascii="Arial" w:hAnsi="Arial" w:cs="Arial"/>
          <w:sz w:val="20"/>
          <w:szCs w:val="20"/>
        </w:rPr>
        <w:t>Terminem wykonania umowy jest dat</w:t>
      </w:r>
      <w:r w:rsidR="006E3BE9" w:rsidRPr="005D5DD6">
        <w:rPr>
          <w:rFonts w:ascii="Arial" w:hAnsi="Arial" w:cs="Arial"/>
          <w:sz w:val="20"/>
          <w:szCs w:val="20"/>
        </w:rPr>
        <w:t>a podpisania protokołu odbioru P</w:t>
      </w:r>
      <w:r w:rsidRPr="005D5DD6">
        <w:rPr>
          <w:rFonts w:ascii="Arial" w:hAnsi="Arial" w:cs="Arial"/>
          <w:sz w:val="20"/>
          <w:szCs w:val="20"/>
        </w:rPr>
        <w:t xml:space="preserve">rzedmiotu umowy. </w:t>
      </w:r>
    </w:p>
    <w:p w14:paraId="180BCFAB" w14:textId="77777777" w:rsidR="00810E6C" w:rsidRPr="00FD4265" w:rsidRDefault="00810E6C" w:rsidP="00810E6C">
      <w:pPr>
        <w:suppressAutoHyphens w:val="0"/>
        <w:spacing w:line="288" w:lineRule="auto"/>
        <w:ind w:left="426" w:right="55"/>
        <w:contextualSpacing/>
        <w:jc w:val="both"/>
        <w:rPr>
          <w:rFonts w:ascii="Arial" w:hAnsi="Arial" w:cs="Arial"/>
          <w:b/>
          <w:sz w:val="20"/>
          <w:szCs w:val="20"/>
        </w:rPr>
      </w:pPr>
    </w:p>
    <w:p w14:paraId="182A8AB8" w14:textId="77777777" w:rsidR="00F125CB" w:rsidRPr="006B5D52" w:rsidRDefault="00F125CB" w:rsidP="002D7365">
      <w:pPr>
        <w:spacing w:line="288" w:lineRule="auto"/>
        <w:ind w:right="55"/>
        <w:jc w:val="center"/>
        <w:rPr>
          <w:rFonts w:ascii="Arial" w:hAnsi="Arial" w:cs="Arial"/>
          <w:b/>
          <w:sz w:val="20"/>
          <w:szCs w:val="20"/>
        </w:rPr>
      </w:pPr>
      <w:r w:rsidRPr="006B5D52">
        <w:rPr>
          <w:rFonts w:ascii="Arial" w:hAnsi="Arial" w:cs="Arial"/>
          <w:b/>
          <w:sz w:val="20"/>
          <w:szCs w:val="20"/>
        </w:rPr>
        <w:t>WYNAGRODZENIE</w:t>
      </w:r>
    </w:p>
    <w:p w14:paraId="33188624" w14:textId="77777777" w:rsidR="0092588F" w:rsidRPr="006B5D52" w:rsidRDefault="00D51E45" w:rsidP="002D7365">
      <w:pPr>
        <w:spacing w:line="288" w:lineRule="auto"/>
        <w:ind w:right="55"/>
        <w:jc w:val="center"/>
        <w:rPr>
          <w:rFonts w:ascii="Arial" w:hAnsi="Arial" w:cs="Arial"/>
          <w:b/>
          <w:sz w:val="20"/>
          <w:szCs w:val="20"/>
        </w:rPr>
      </w:pPr>
      <w:r w:rsidRPr="006B5D52">
        <w:rPr>
          <w:rFonts w:ascii="Arial" w:hAnsi="Arial" w:cs="Arial"/>
          <w:b/>
          <w:sz w:val="20"/>
          <w:szCs w:val="20"/>
        </w:rPr>
        <w:t>§ 4</w:t>
      </w:r>
    </w:p>
    <w:p w14:paraId="4EDEEFFD" w14:textId="77777777" w:rsidR="0092588F" w:rsidRPr="006B5D52" w:rsidRDefault="0092588F" w:rsidP="002D7365">
      <w:pPr>
        <w:numPr>
          <w:ilvl w:val="0"/>
          <w:numId w:val="4"/>
        </w:numPr>
        <w:suppressAutoHyphens w:val="0"/>
        <w:spacing w:line="288" w:lineRule="auto"/>
        <w:ind w:left="426" w:right="55" w:hanging="426"/>
        <w:contextualSpacing/>
        <w:jc w:val="both"/>
        <w:rPr>
          <w:rFonts w:ascii="Arial" w:hAnsi="Arial" w:cs="Arial"/>
          <w:sz w:val="20"/>
          <w:szCs w:val="20"/>
        </w:rPr>
      </w:pPr>
      <w:r w:rsidRPr="006B5D52">
        <w:rPr>
          <w:rFonts w:ascii="Arial" w:hAnsi="Arial" w:cs="Arial"/>
          <w:sz w:val="20"/>
          <w:szCs w:val="20"/>
        </w:rPr>
        <w:t>Z</w:t>
      </w:r>
      <w:r w:rsidR="00D51E45" w:rsidRPr="006B5D52">
        <w:rPr>
          <w:rFonts w:ascii="Arial" w:hAnsi="Arial" w:cs="Arial"/>
          <w:sz w:val="20"/>
          <w:szCs w:val="20"/>
        </w:rPr>
        <w:t xml:space="preserve"> tytułu </w:t>
      </w:r>
      <w:r w:rsidRPr="006B5D52">
        <w:rPr>
          <w:rFonts w:ascii="Arial" w:hAnsi="Arial" w:cs="Arial"/>
          <w:sz w:val="20"/>
          <w:szCs w:val="20"/>
        </w:rPr>
        <w:t>wykonani</w:t>
      </w:r>
      <w:r w:rsidR="00D51E45" w:rsidRPr="006B5D52">
        <w:rPr>
          <w:rFonts w:ascii="Arial" w:hAnsi="Arial" w:cs="Arial"/>
          <w:sz w:val="20"/>
          <w:szCs w:val="20"/>
        </w:rPr>
        <w:t>a</w:t>
      </w:r>
      <w:r w:rsidRPr="006B5D52">
        <w:rPr>
          <w:rFonts w:ascii="Arial" w:hAnsi="Arial" w:cs="Arial"/>
          <w:sz w:val="20"/>
          <w:szCs w:val="20"/>
        </w:rPr>
        <w:t xml:space="preserve"> </w:t>
      </w:r>
      <w:r w:rsidR="008C05FC" w:rsidRPr="006B5D52">
        <w:rPr>
          <w:rFonts w:ascii="Arial" w:hAnsi="Arial" w:cs="Arial"/>
          <w:sz w:val="20"/>
          <w:szCs w:val="20"/>
        </w:rPr>
        <w:t xml:space="preserve">Przedmiotu umowy </w:t>
      </w:r>
      <w:r w:rsidR="00D51E45" w:rsidRPr="006B5D52">
        <w:rPr>
          <w:rFonts w:ascii="Arial" w:hAnsi="Arial" w:cs="Arial"/>
          <w:sz w:val="20"/>
          <w:szCs w:val="20"/>
        </w:rPr>
        <w:t>Wykonawcy przysł</w:t>
      </w:r>
      <w:r w:rsidR="008C05FC" w:rsidRPr="006B5D52">
        <w:rPr>
          <w:rFonts w:ascii="Arial" w:hAnsi="Arial" w:cs="Arial"/>
          <w:sz w:val="20"/>
          <w:szCs w:val="20"/>
        </w:rPr>
        <w:t xml:space="preserve">uguje </w:t>
      </w:r>
      <w:r w:rsidRPr="006B5D52">
        <w:rPr>
          <w:rFonts w:ascii="Arial" w:hAnsi="Arial" w:cs="Arial"/>
          <w:sz w:val="20"/>
          <w:szCs w:val="20"/>
        </w:rPr>
        <w:t>wynagrodzenie kosztoryso</w:t>
      </w:r>
      <w:r w:rsidR="008C05FC" w:rsidRPr="006B5D52">
        <w:rPr>
          <w:rFonts w:ascii="Arial" w:hAnsi="Arial" w:cs="Arial"/>
          <w:sz w:val="20"/>
          <w:szCs w:val="20"/>
        </w:rPr>
        <w:t>we, określone w przedstawionym K</w:t>
      </w:r>
      <w:r w:rsidRPr="006B5D52">
        <w:rPr>
          <w:rFonts w:ascii="Arial" w:hAnsi="Arial" w:cs="Arial"/>
          <w:sz w:val="20"/>
          <w:szCs w:val="20"/>
        </w:rPr>
        <w:t>osztorysie ofertowym,</w:t>
      </w:r>
      <w:r w:rsidR="008C05FC" w:rsidRPr="006B5D52">
        <w:rPr>
          <w:rFonts w:ascii="Arial" w:hAnsi="Arial" w:cs="Arial"/>
          <w:sz w:val="20"/>
          <w:szCs w:val="20"/>
        </w:rPr>
        <w:t xml:space="preserve"> które wynosi</w:t>
      </w:r>
      <w:r w:rsidRPr="006B5D52">
        <w:rPr>
          <w:rFonts w:ascii="Arial" w:hAnsi="Arial" w:cs="Arial"/>
          <w:sz w:val="20"/>
          <w:szCs w:val="20"/>
        </w:rPr>
        <w:t>:</w:t>
      </w:r>
    </w:p>
    <w:p w14:paraId="59A99FBD" w14:textId="77777777" w:rsidR="005D5DD6" w:rsidRDefault="0092588F" w:rsidP="002D7365">
      <w:pPr>
        <w:tabs>
          <w:tab w:val="left" w:pos="284"/>
        </w:tabs>
        <w:spacing w:line="288" w:lineRule="auto"/>
        <w:ind w:left="426" w:right="55"/>
        <w:jc w:val="both"/>
        <w:rPr>
          <w:rFonts w:ascii="Arial" w:hAnsi="Arial" w:cs="Arial"/>
          <w:sz w:val="20"/>
          <w:szCs w:val="20"/>
        </w:rPr>
      </w:pPr>
      <w:r w:rsidRPr="006B5D52">
        <w:rPr>
          <w:rFonts w:ascii="Arial" w:hAnsi="Arial" w:cs="Arial"/>
          <w:sz w:val="20"/>
          <w:szCs w:val="20"/>
        </w:rPr>
        <w:t xml:space="preserve">…………. </w:t>
      </w:r>
      <w:r w:rsidR="002A3346" w:rsidRPr="006B5D52">
        <w:rPr>
          <w:rFonts w:ascii="Arial" w:hAnsi="Arial" w:cs="Arial"/>
          <w:sz w:val="20"/>
          <w:szCs w:val="20"/>
        </w:rPr>
        <w:t xml:space="preserve"> zł</w:t>
      </w:r>
      <w:r w:rsidRPr="006B5D52">
        <w:rPr>
          <w:rFonts w:ascii="Arial" w:hAnsi="Arial" w:cs="Arial"/>
          <w:sz w:val="20"/>
          <w:szCs w:val="20"/>
        </w:rPr>
        <w:t xml:space="preserve"> netto </w:t>
      </w:r>
      <w:r w:rsidR="002A3346" w:rsidRPr="006B5D52">
        <w:rPr>
          <w:rFonts w:ascii="Arial" w:hAnsi="Arial" w:cs="Arial"/>
          <w:sz w:val="20"/>
          <w:szCs w:val="20"/>
        </w:rPr>
        <w:t>(</w:t>
      </w:r>
      <w:r w:rsidRPr="006B5D52">
        <w:rPr>
          <w:rFonts w:ascii="Arial" w:hAnsi="Arial" w:cs="Arial"/>
          <w:sz w:val="20"/>
          <w:szCs w:val="20"/>
        </w:rPr>
        <w:t>słownie</w:t>
      </w:r>
      <w:r w:rsidR="002A3346" w:rsidRPr="006B5D52">
        <w:rPr>
          <w:rFonts w:ascii="Arial" w:hAnsi="Arial" w:cs="Arial"/>
          <w:sz w:val="20"/>
          <w:szCs w:val="20"/>
        </w:rPr>
        <w:t>:</w:t>
      </w:r>
      <w:r w:rsidRPr="006B5D52">
        <w:rPr>
          <w:rFonts w:ascii="Arial" w:hAnsi="Arial" w:cs="Arial"/>
          <w:sz w:val="20"/>
          <w:szCs w:val="20"/>
        </w:rPr>
        <w:t xml:space="preserve">  …….. i  …/100</w:t>
      </w:r>
      <w:r w:rsidR="002A3346" w:rsidRPr="006B5D52">
        <w:rPr>
          <w:rFonts w:ascii="Arial" w:hAnsi="Arial" w:cs="Arial"/>
          <w:sz w:val="20"/>
          <w:szCs w:val="20"/>
        </w:rPr>
        <w:t>)</w:t>
      </w:r>
      <w:r w:rsidR="0018217E" w:rsidRPr="006B5D52">
        <w:rPr>
          <w:rFonts w:ascii="Arial" w:hAnsi="Arial" w:cs="Arial"/>
          <w:sz w:val="20"/>
          <w:szCs w:val="20"/>
        </w:rPr>
        <w:t xml:space="preserve"> </w:t>
      </w:r>
      <w:r w:rsidRPr="006B5D52">
        <w:rPr>
          <w:rFonts w:ascii="Arial" w:hAnsi="Arial" w:cs="Arial"/>
          <w:sz w:val="20"/>
          <w:szCs w:val="20"/>
        </w:rPr>
        <w:t xml:space="preserve"> </w:t>
      </w:r>
    </w:p>
    <w:p w14:paraId="5B6205E7" w14:textId="77777777" w:rsidR="0092588F" w:rsidRPr="006B5D52" w:rsidRDefault="0092588F" w:rsidP="002D7365">
      <w:pPr>
        <w:tabs>
          <w:tab w:val="left" w:pos="284"/>
        </w:tabs>
        <w:spacing w:line="288" w:lineRule="auto"/>
        <w:ind w:left="426" w:right="55"/>
        <w:jc w:val="both"/>
        <w:rPr>
          <w:rFonts w:ascii="Arial" w:hAnsi="Arial" w:cs="Arial"/>
          <w:sz w:val="20"/>
          <w:szCs w:val="20"/>
        </w:rPr>
      </w:pPr>
      <w:r w:rsidRPr="006B5D52">
        <w:rPr>
          <w:rFonts w:ascii="Arial" w:hAnsi="Arial" w:cs="Arial"/>
          <w:sz w:val="20"/>
          <w:szCs w:val="20"/>
        </w:rPr>
        <w:t xml:space="preserve">…….  </w:t>
      </w:r>
      <w:r w:rsidR="002A3346" w:rsidRPr="006B5D52">
        <w:rPr>
          <w:rFonts w:ascii="Arial" w:hAnsi="Arial" w:cs="Arial"/>
          <w:sz w:val="20"/>
          <w:szCs w:val="20"/>
        </w:rPr>
        <w:t xml:space="preserve">zł </w:t>
      </w:r>
      <w:r w:rsidRPr="006B5D52">
        <w:rPr>
          <w:rFonts w:ascii="Arial" w:hAnsi="Arial" w:cs="Arial"/>
          <w:sz w:val="20"/>
          <w:szCs w:val="20"/>
        </w:rPr>
        <w:t xml:space="preserve">brutto </w:t>
      </w:r>
      <w:r w:rsidR="002A3346" w:rsidRPr="006B5D52">
        <w:rPr>
          <w:rFonts w:ascii="Arial" w:hAnsi="Arial" w:cs="Arial"/>
          <w:sz w:val="20"/>
          <w:szCs w:val="20"/>
        </w:rPr>
        <w:t>(</w:t>
      </w:r>
      <w:r w:rsidRPr="006B5D52">
        <w:rPr>
          <w:rFonts w:ascii="Arial" w:hAnsi="Arial" w:cs="Arial"/>
          <w:sz w:val="20"/>
          <w:szCs w:val="20"/>
        </w:rPr>
        <w:t>słownie</w:t>
      </w:r>
      <w:r w:rsidR="002A3346" w:rsidRPr="006B5D52">
        <w:rPr>
          <w:rFonts w:ascii="Arial" w:hAnsi="Arial" w:cs="Arial"/>
          <w:sz w:val="20"/>
          <w:szCs w:val="20"/>
        </w:rPr>
        <w:t>:</w:t>
      </w:r>
      <w:r w:rsidRPr="006B5D52">
        <w:rPr>
          <w:rFonts w:ascii="Arial" w:hAnsi="Arial" w:cs="Arial"/>
          <w:sz w:val="20"/>
          <w:szCs w:val="20"/>
        </w:rPr>
        <w:t xml:space="preserve"> …………….. i  …/100 </w:t>
      </w:r>
      <w:r w:rsidR="002A3346" w:rsidRPr="006B5D52">
        <w:rPr>
          <w:rFonts w:ascii="Arial" w:hAnsi="Arial" w:cs="Arial"/>
          <w:sz w:val="20"/>
          <w:szCs w:val="20"/>
        </w:rPr>
        <w:t>)</w:t>
      </w:r>
    </w:p>
    <w:p w14:paraId="5A894C81" w14:textId="77777777" w:rsidR="002A3346" w:rsidRPr="006B5D52" w:rsidRDefault="0092588F" w:rsidP="002D7365">
      <w:pPr>
        <w:numPr>
          <w:ilvl w:val="0"/>
          <w:numId w:val="4"/>
        </w:numPr>
        <w:suppressAutoHyphens w:val="0"/>
        <w:spacing w:line="288" w:lineRule="auto"/>
        <w:ind w:left="426" w:right="55" w:hanging="426"/>
        <w:contextualSpacing/>
        <w:jc w:val="both"/>
        <w:rPr>
          <w:rFonts w:ascii="Arial" w:hAnsi="Arial" w:cs="Arial"/>
          <w:sz w:val="20"/>
          <w:szCs w:val="20"/>
        </w:rPr>
      </w:pPr>
      <w:r w:rsidRPr="006B5D52">
        <w:rPr>
          <w:rFonts w:ascii="Arial" w:hAnsi="Arial" w:cs="Arial"/>
          <w:sz w:val="20"/>
          <w:szCs w:val="20"/>
        </w:rPr>
        <w:t xml:space="preserve">Łączna </w:t>
      </w:r>
      <w:r w:rsidR="001E682E">
        <w:rPr>
          <w:rFonts w:ascii="Arial" w:hAnsi="Arial" w:cs="Arial"/>
          <w:sz w:val="20"/>
          <w:szCs w:val="20"/>
        </w:rPr>
        <w:t xml:space="preserve">wysokość </w:t>
      </w:r>
      <w:r w:rsidR="001E682E" w:rsidRPr="006B5D52">
        <w:rPr>
          <w:rFonts w:ascii="Arial" w:hAnsi="Arial" w:cs="Arial"/>
          <w:sz w:val="20"/>
          <w:szCs w:val="20"/>
        </w:rPr>
        <w:t xml:space="preserve"> </w:t>
      </w:r>
      <w:r w:rsidRPr="006B5D52">
        <w:rPr>
          <w:rFonts w:ascii="Arial" w:hAnsi="Arial" w:cs="Arial"/>
          <w:sz w:val="20"/>
          <w:szCs w:val="20"/>
        </w:rPr>
        <w:t xml:space="preserve">wynagrodzenia </w:t>
      </w:r>
      <w:r w:rsidR="00E5090C" w:rsidRPr="006B5D52">
        <w:rPr>
          <w:rFonts w:ascii="Arial" w:hAnsi="Arial" w:cs="Arial"/>
          <w:sz w:val="20"/>
          <w:szCs w:val="20"/>
        </w:rPr>
        <w:t xml:space="preserve">Przedmiotu umowy </w:t>
      </w:r>
      <w:r w:rsidR="0018217E" w:rsidRPr="006B5D52">
        <w:rPr>
          <w:rFonts w:ascii="Arial" w:hAnsi="Arial" w:cs="Arial"/>
          <w:sz w:val="20"/>
          <w:szCs w:val="20"/>
        </w:rPr>
        <w:t>nie może przekroczyć</w:t>
      </w:r>
      <w:r w:rsidR="002A3346" w:rsidRPr="006B5D52">
        <w:rPr>
          <w:rFonts w:ascii="Arial" w:hAnsi="Arial" w:cs="Arial"/>
          <w:sz w:val="20"/>
          <w:szCs w:val="20"/>
        </w:rPr>
        <w:t>:</w:t>
      </w:r>
    </w:p>
    <w:p w14:paraId="6048C5AE" w14:textId="77777777" w:rsidR="005D5DD6" w:rsidRDefault="0092588F" w:rsidP="005D5DD6">
      <w:pPr>
        <w:suppressAutoHyphens w:val="0"/>
        <w:spacing w:line="288" w:lineRule="auto"/>
        <w:ind w:right="55" w:firstLine="426"/>
        <w:contextualSpacing/>
        <w:jc w:val="both"/>
        <w:rPr>
          <w:rFonts w:ascii="Arial" w:hAnsi="Arial" w:cs="Arial"/>
          <w:sz w:val="20"/>
          <w:szCs w:val="20"/>
        </w:rPr>
      </w:pPr>
      <w:r w:rsidRPr="006B5D52">
        <w:rPr>
          <w:rFonts w:ascii="Arial" w:hAnsi="Arial" w:cs="Arial"/>
          <w:sz w:val="20"/>
          <w:szCs w:val="20"/>
        </w:rPr>
        <w:t xml:space="preserve"> …………………. </w:t>
      </w:r>
      <w:r w:rsidR="002A3346" w:rsidRPr="006B5D52">
        <w:rPr>
          <w:rFonts w:ascii="Arial" w:hAnsi="Arial" w:cs="Arial"/>
          <w:sz w:val="20"/>
          <w:szCs w:val="20"/>
        </w:rPr>
        <w:t>zł</w:t>
      </w:r>
      <w:r w:rsidRPr="006B5D52">
        <w:rPr>
          <w:rFonts w:ascii="Arial" w:hAnsi="Arial" w:cs="Arial"/>
          <w:sz w:val="20"/>
          <w:szCs w:val="20"/>
        </w:rPr>
        <w:t xml:space="preserve"> netto </w:t>
      </w:r>
      <w:r w:rsidR="002A3346" w:rsidRPr="006B5D52">
        <w:rPr>
          <w:rFonts w:ascii="Arial" w:hAnsi="Arial" w:cs="Arial"/>
          <w:sz w:val="20"/>
          <w:szCs w:val="20"/>
        </w:rPr>
        <w:t>(</w:t>
      </w:r>
      <w:r w:rsidRPr="006B5D52">
        <w:rPr>
          <w:rFonts w:ascii="Arial" w:hAnsi="Arial" w:cs="Arial"/>
          <w:sz w:val="20"/>
          <w:szCs w:val="20"/>
        </w:rPr>
        <w:t>słownie</w:t>
      </w:r>
      <w:r w:rsidR="002A3346" w:rsidRPr="006B5D52">
        <w:rPr>
          <w:rFonts w:ascii="Arial" w:hAnsi="Arial" w:cs="Arial"/>
          <w:sz w:val="20"/>
          <w:szCs w:val="20"/>
        </w:rPr>
        <w:t>:</w:t>
      </w:r>
      <w:r w:rsidRPr="006B5D52">
        <w:rPr>
          <w:rFonts w:ascii="Arial" w:hAnsi="Arial" w:cs="Arial"/>
          <w:sz w:val="20"/>
          <w:szCs w:val="20"/>
        </w:rPr>
        <w:t xml:space="preserve"> …….. i  …/100 </w:t>
      </w:r>
    </w:p>
    <w:p w14:paraId="62D495BA" w14:textId="77777777" w:rsidR="0092588F" w:rsidRPr="006B5D52" w:rsidRDefault="0018217E" w:rsidP="002D7365">
      <w:pPr>
        <w:suppressAutoHyphens w:val="0"/>
        <w:spacing w:line="288" w:lineRule="auto"/>
        <w:ind w:right="55"/>
        <w:contextualSpacing/>
        <w:jc w:val="both"/>
        <w:rPr>
          <w:rFonts w:ascii="Arial" w:hAnsi="Arial" w:cs="Arial"/>
          <w:sz w:val="20"/>
          <w:szCs w:val="20"/>
        </w:rPr>
      </w:pPr>
      <w:r w:rsidRPr="006B5D52">
        <w:rPr>
          <w:rFonts w:ascii="Arial" w:hAnsi="Arial" w:cs="Arial"/>
          <w:sz w:val="20"/>
          <w:szCs w:val="20"/>
        </w:rPr>
        <w:t xml:space="preserve"> </w:t>
      </w:r>
      <w:r w:rsidR="005D5DD6">
        <w:rPr>
          <w:rFonts w:ascii="Arial" w:hAnsi="Arial" w:cs="Arial"/>
          <w:sz w:val="20"/>
          <w:szCs w:val="20"/>
        </w:rPr>
        <w:t xml:space="preserve">        </w:t>
      </w:r>
      <w:r w:rsidR="0092588F" w:rsidRPr="006B5D52">
        <w:rPr>
          <w:rFonts w:ascii="Arial" w:hAnsi="Arial" w:cs="Arial"/>
          <w:sz w:val="20"/>
          <w:szCs w:val="20"/>
        </w:rPr>
        <w:t xml:space="preserve">………….  </w:t>
      </w:r>
      <w:r w:rsidR="002A3346" w:rsidRPr="006B5D52">
        <w:rPr>
          <w:rFonts w:ascii="Arial" w:hAnsi="Arial" w:cs="Arial"/>
          <w:sz w:val="20"/>
          <w:szCs w:val="20"/>
        </w:rPr>
        <w:t xml:space="preserve">zł </w:t>
      </w:r>
      <w:r w:rsidR="0092588F" w:rsidRPr="006B5D52">
        <w:rPr>
          <w:rFonts w:ascii="Arial" w:hAnsi="Arial" w:cs="Arial"/>
          <w:sz w:val="20"/>
          <w:szCs w:val="20"/>
        </w:rPr>
        <w:t>brutto</w:t>
      </w:r>
      <w:r w:rsidR="0098579F" w:rsidRPr="006B5D52">
        <w:rPr>
          <w:rFonts w:ascii="Arial" w:hAnsi="Arial" w:cs="Arial"/>
          <w:sz w:val="20"/>
          <w:szCs w:val="20"/>
        </w:rPr>
        <w:t xml:space="preserve">  </w:t>
      </w:r>
      <w:r w:rsidR="002A3346" w:rsidRPr="006B5D52">
        <w:rPr>
          <w:rFonts w:ascii="Arial" w:hAnsi="Arial" w:cs="Arial"/>
          <w:sz w:val="20"/>
          <w:szCs w:val="20"/>
        </w:rPr>
        <w:t>(</w:t>
      </w:r>
      <w:r w:rsidR="0098579F" w:rsidRPr="006B5D52">
        <w:rPr>
          <w:rFonts w:ascii="Arial" w:hAnsi="Arial" w:cs="Arial"/>
          <w:sz w:val="20"/>
          <w:szCs w:val="20"/>
        </w:rPr>
        <w:t xml:space="preserve">słownie …….. i </w:t>
      </w:r>
      <w:r w:rsidR="0092588F" w:rsidRPr="006B5D52">
        <w:rPr>
          <w:rFonts w:ascii="Arial" w:hAnsi="Arial" w:cs="Arial"/>
          <w:sz w:val="20"/>
          <w:szCs w:val="20"/>
        </w:rPr>
        <w:t>…/100</w:t>
      </w:r>
      <w:r w:rsidR="00EB5052" w:rsidRPr="006B5D52">
        <w:rPr>
          <w:rFonts w:ascii="Arial" w:hAnsi="Arial" w:cs="Arial"/>
          <w:sz w:val="20"/>
          <w:szCs w:val="20"/>
        </w:rPr>
        <w:t>.</w:t>
      </w:r>
    </w:p>
    <w:p w14:paraId="1080E188" w14:textId="77777777" w:rsidR="0092588F" w:rsidRPr="005D5DD6" w:rsidRDefault="0098579F" w:rsidP="00C63C95">
      <w:pPr>
        <w:numPr>
          <w:ilvl w:val="0"/>
          <w:numId w:val="4"/>
        </w:numPr>
        <w:suppressAutoHyphens w:val="0"/>
        <w:spacing w:line="288" w:lineRule="auto"/>
        <w:ind w:left="426" w:right="55" w:hanging="426"/>
        <w:contextualSpacing/>
        <w:jc w:val="both"/>
        <w:rPr>
          <w:rFonts w:ascii="Arial" w:hAnsi="Arial" w:cs="Arial"/>
          <w:sz w:val="20"/>
          <w:szCs w:val="20"/>
          <w:u w:val="single"/>
        </w:rPr>
      </w:pPr>
      <w:r w:rsidRPr="005D5DD6">
        <w:rPr>
          <w:rFonts w:ascii="Arial" w:hAnsi="Arial" w:cs="Arial"/>
          <w:sz w:val="20"/>
          <w:szCs w:val="20"/>
        </w:rPr>
        <w:t xml:space="preserve">Zapłata </w:t>
      </w:r>
      <w:r w:rsidR="0092588F" w:rsidRPr="005D5DD6">
        <w:rPr>
          <w:rFonts w:ascii="Arial" w:hAnsi="Arial" w:cs="Arial"/>
          <w:sz w:val="20"/>
          <w:szCs w:val="20"/>
        </w:rPr>
        <w:t xml:space="preserve">wynagrodzenia nastąpi </w:t>
      </w:r>
      <w:r w:rsidR="00C03823" w:rsidRPr="005D5DD6">
        <w:rPr>
          <w:rFonts w:ascii="Arial" w:hAnsi="Arial" w:cs="Arial"/>
          <w:sz w:val="20"/>
          <w:szCs w:val="20"/>
        </w:rPr>
        <w:t xml:space="preserve">po wykonaniu </w:t>
      </w:r>
      <w:r w:rsidR="008B54E5" w:rsidRPr="005D5DD6">
        <w:rPr>
          <w:rFonts w:ascii="Arial" w:hAnsi="Arial" w:cs="Arial"/>
          <w:sz w:val="20"/>
          <w:szCs w:val="20"/>
        </w:rPr>
        <w:t xml:space="preserve">przedmiotu </w:t>
      </w:r>
      <w:r w:rsidR="00C03823" w:rsidRPr="005D5DD6">
        <w:rPr>
          <w:rFonts w:ascii="Arial" w:hAnsi="Arial" w:cs="Arial"/>
          <w:sz w:val="20"/>
          <w:szCs w:val="20"/>
        </w:rPr>
        <w:t xml:space="preserve">umowy </w:t>
      </w:r>
      <w:r w:rsidR="008B54E5" w:rsidRPr="005D5DD6">
        <w:rPr>
          <w:rFonts w:ascii="Arial" w:hAnsi="Arial" w:cs="Arial"/>
          <w:sz w:val="20"/>
          <w:szCs w:val="20"/>
        </w:rPr>
        <w:t xml:space="preserve">na podstawie </w:t>
      </w:r>
      <w:r w:rsidR="0092588F" w:rsidRPr="005D5DD6">
        <w:rPr>
          <w:rFonts w:ascii="Arial" w:hAnsi="Arial" w:cs="Arial"/>
          <w:sz w:val="20"/>
          <w:szCs w:val="20"/>
        </w:rPr>
        <w:t xml:space="preserve">podpisanego </w:t>
      </w:r>
      <w:r w:rsidR="004C6CD8" w:rsidRPr="005D5DD6">
        <w:rPr>
          <w:rFonts w:ascii="Arial" w:hAnsi="Arial" w:cs="Arial"/>
          <w:sz w:val="20"/>
          <w:szCs w:val="20"/>
        </w:rPr>
        <w:t xml:space="preserve">przez strony protokołu odbioru wykonanych </w:t>
      </w:r>
      <w:r w:rsidR="000344DB" w:rsidRPr="005D5DD6">
        <w:rPr>
          <w:rFonts w:ascii="Arial" w:hAnsi="Arial" w:cs="Arial"/>
          <w:sz w:val="20"/>
          <w:szCs w:val="20"/>
        </w:rPr>
        <w:t xml:space="preserve">Robót </w:t>
      </w:r>
      <w:r w:rsidR="0092588F" w:rsidRPr="005D5DD6">
        <w:rPr>
          <w:rFonts w:ascii="Arial" w:hAnsi="Arial" w:cs="Arial"/>
          <w:sz w:val="20"/>
          <w:szCs w:val="20"/>
        </w:rPr>
        <w:t>oraz sprawdzonego i zweryfikowanego przez Zamawiającego kosztorysu powykonawczego</w:t>
      </w:r>
      <w:r w:rsidR="003E4DEE" w:rsidRPr="005D5DD6">
        <w:rPr>
          <w:rFonts w:ascii="Arial" w:hAnsi="Arial" w:cs="Arial"/>
          <w:sz w:val="20"/>
          <w:szCs w:val="20"/>
        </w:rPr>
        <w:t xml:space="preserve"> dotyczącego wykonanych </w:t>
      </w:r>
      <w:r w:rsidR="00F05AA0" w:rsidRPr="005D5DD6">
        <w:rPr>
          <w:rFonts w:ascii="Arial" w:hAnsi="Arial" w:cs="Arial"/>
          <w:sz w:val="20"/>
          <w:szCs w:val="20"/>
        </w:rPr>
        <w:t>Robót</w:t>
      </w:r>
      <w:r w:rsidR="0092588F" w:rsidRPr="005D5DD6">
        <w:rPr>
          <w:rFonts w:ascii="Arial" w:hAnsi="Arial" w:cs="Arial"/>
          <w:sz w:val="20"/>
          <w:szCs w:val="20"/>
        </w:rPr>
        <w:t xml:space="preserve">. </w:t>
      </w:r>
    </w:p>
    <w:p w14:paraId="3B58D388" w14:textId="77777777" w:rsidR="00C02C03" w:rsidRPr="006B5D52" w:rsidRDefault="00C02C03" w:rsidP="002D7365">
      <w:pPr>
        <w:suppressAutoHyphens w:val="0"/>
        <w:spacing w:line="288" w:lineRule="auto"/>
        <w:ind w:right="55"/>
        <w:contextualSpacing/>
        <w:jc w:val="both"/>
        <w:rPr>
          <w:rFonts w:ascii="Arial" w:hAnsi="Arial" w:cs="Arial"/>
          <w:sz w:val="20"/>
          <w:szCs w:val="20"/>
        </w:rPr>
      </w:pPr>
    </w:p>
    <w:p w14:paraId="59B7D9ED" w14:textId="77777777" w:rsidR="00C02C03" w:rsidRPr="006B5D52" w:rsidRDefault="00C02C03" w:rsidP="002D7365">
      <w:pPr>
        <w:suppressAutoHyphens w:val="0"/>
        <w:spacing w:line="288" w:lineRule="auto"/>
        <w:ind w:right="55"/>
        <w:contextualSpacing/>
        <w:jc w:val="center"/>
        <w:rPr>
          <w:rFonts w:ascii="Arial" w:hAnsi="Arial" w:cs="Arial"/>
          <w:b/>
          <w:sz w:val="20"/>
          <w:szCs w:val="20"/>
        </w:rPr>
      </w:pPr>
      <w:r w:rsidRPr="006B5D52">
        <w:rPr>
          <w:rFonts w:ascii="Arial" w:hAnsi="Arial" w:cs="Arial"/>
          <w:b/>
          <w:sz w:val="20"/>
          <w:szCs w:val="20"/>
        </w:rPr>
        <w:t>ZAKAZ CESJI WIERZYTELNOŚCI</w:t>
      </w:r>
    </w:p>
    <w:p w14:paraId="7D304AE9" w14:textId="77777777" w:rsidR="00CE528F" w:rsidRPr="006B5D52" w:rsidRDefault="00CE528F" w:rsidP="002D7365">
      <w:pPr>
        <w:suppressAutoHyphens w:val="0"/>
        <w:spacing w:line="288" w:lineRule="auto"/>
        <w:ind w:right="55"/>
        <w:contextualSpacing/>
        <w:jc w:val="center"/>
        <w:rPr>
          <w:rFonts w:ascii="Arial" w:hAnsi="Arial" w:cs="Arial"/>
          <w:b/>
          <w:sz w:val="20"/>
          <w:szCs w:val="20"/>
        </w:rPr>
      </w:pPr>
      <w:r w:rsidRPr="006B5D52">
        <w:rPr>
          <w:rFonts w:ascii="Arial" w:hAnsi="Arial" w:cs="Arial"/>
          <w:b/>
          <w:sz w:val="20"/>
          <w:szCs w:val="20"/>
        </w:rPr>
        <w:t>§</w:t>
      </w:r>
      <w:r w:rsidR="00E31921" w:rsidRPr="006B5D52">
        <w:rPr>
          <w:rFonts w:ascii="Arial" w:hAnsi="Arial" w:cs="Arial"/>
          <w:b/>
          <w:sz w:val="20"/>
          <w:szCs w:val="20"/>
        </w:rPr>
        <w:t xml:space="preserve"> 5</w:t>
      </w:r>
    </w:p>
    <w:p w14:paraId="40B6C97A" w14:textId="77777777" w:rsidR="0092588F" w:rsidRPr="006B5D52" w:rsidRDefault="0092588F" w:rsidP="002D7365">
      <w:pPr>
        <w:suppressAutoHyphens w:val="0"/>
        <w:spacing w:line="288" w:lineRule="auto"/>
        <w:ind w:right="55"/>
        <w:contextualSpacing/>
        <w:jc w:val="both"/>
        <w:rPr>
          <w:rFonts w:ascii="Arial" w:hAnsi="Arial" w:cs="Arial"/>
          <w:sz w:val="20"/>
          <w:szCs w:val="20"/>
          <w:u w:val="single"/>
        </w:rPr>
      </w:pPr>
      <w:r w:rsidRPr="006B5D52">
        <w:rPr>
          <w:rFonts w:ascii="Arial" w:hAnsi="Arial" w:cs="Arial"/>
          <w:sz w:val="20"/>
          <w:szCs w:val="20"/>
        </w:rPr>
        <w:t>Wykonawca nie może przenieść wierzytelności przysługujących mu z tytułu umowy bez pisemnej zgody Zamawiającego</w:t>
      </w:r>
      <w:r w:rsidR="00517185" w:rsidRPr="006B5D52">
        <w:rPr>
          <w:rFonts w:ascii="Arial" w:hAnsi="Arial" w:cs="Arial"/>
          <w:sz w:val="20"/>
          <w:szCs w:val="20"/>
        </w:rPr>
        <w:t xml:space="preserve"> udzielonej Wykonawcy</w:t>
      </w:r>
      <w:r w:rsidR="00A34757" w:rsidRPr="006B5D52">
        <w:rPr>
          <w:rFonts w:ascii="Arial" w:hAnsi="Arial" w:cs="Arial"/>
          <w:sz w:val="20"/>
          <w:szCs w:val="20"/>
        </w:rPr>
        <w:t xml:space="preserve"> pod rygorem</w:t>
      </w:r>
      <w:r w:rsidR="00517185" w:rsidRPr="006B5D52">
        <w:rPr>
          <w:rFonts w:ascii="Arial" w:hAnsi="Arial" w:cs="Arial"/>
          <w:sz w:val="20"/>
          <w:szCs w:val="20"/>
        </w:rPr>
        <w:t xml:space="preserve"> nieważności. Brak zgody powoduje, iż przeniesienie wierzytelności jest nieskuteczne wobec Zamawiającego.</w:t>
      </w:r>
    </w:p>
    <w:p w14:paraId="3F5C1879" w14:textId="77777777" w:rsidR="00A34757" w:rsidRPr="006B5D52" w:rsidRDefault="00A34757" w:rsidP="002D7365">
      <w:pPr>
        <w:spacing w:line="288" w:lineRule="auto"/>
        <w:ind w:right="55"/>
        <w:jc w:val="center"/>
        <w:rPr>
          <w:rFonts w:ascii="Arial" w:hAnsi="Arial" w:cs="Arial"/>
          <w:b/>
          <w:sz w:val="20"/>
          <w:szCs w:val="20"/>
        </w:rPr>
      </w:pPr>
    </w:p>
    <w:p w14:paraId="4B23BAEA" w14:textId="77777777" w:rsidR="00CE528F" w:rsidRPr="006B5D52" w:rsidRDefault="00CE528F" w:rsidP="002D7365">
      <w:pPr>
        <w:spacing w:line="288" w:lineRule="auto"/>
        <w:ind w:right="55"/>
        <w:jc w:val="center"/>
        <w:rPr>
          <w:rFonts w:ascii="Arial" w:hAnsi="Arial" w:cs="Arial"/>
          <w:b/>
          <w:sz w:val="20"/>
          <w:szCs w:val="20"/>
        </w:rPr>
      </w:pPr>
      <w:r w:rsidRPr="006B5D52">
        <w:rPr>
          <w:rFonts w:ascii="Arial" w:hAnsi="Arial" w:cs="Arial"/>
          <w:b/>
          <w:sz w:val="20"/>
          <w:szCs w:val="20"/>
        </w:rPr>
        <w:t>OBOWIĄZKI WYKONAWCY</w:t>
      </w:r>
    </w:p>
    <w:p w14:paraId="34C67E7F" w14:textId="77777777" w:rsidR="00C02C03" w:rsidRPr="006B5D52" w:rsidRDefault="00C02C03" w:rsidP="002D7365">
      <w:pPr>
        <w:spacing w:line="288" w:lineRule="auto"/>
        <w:ind w:right="55"/>
        <w:jc w:val="center"/>
        <w:rPr>
          <w:rFonts w:ascii="Arial" w:hAnsi="Arial" w:cs="Arial"/>
          <w:b/>
          <w:sz w:val="20"/>
          <w:szCs w:val="20"/>
        </w:rPr>
      </w:pPr>
      <w:r w:rsidRPr="006B5D52">
        <w:rPr>
          <w:rFonts w:ascii="Arial" w:hAnsi="Arial" w:cs="Arial"/>
          <w:b/>
          <w:sz w:val="20"/>
          <w:szCs w:val="20"/>
        </w:rPr>
        <w:t>§ 6</w:t>
      </w:r>
    </w:p>
    <w:p w14:paraId="3DEF9FA9" w14:textId="77777777" w:rsidR="00C02C03" w:rsidRPr="006B5D52" w:rsidRDefault="00C02C03" w:rsidP="002D7365">
      <w:pPr>
        <w:numPr>
          <w:ilvl w:val="0"/>
          <w:numId w:val="8"/>
        </w:numPr>
        <w:suppressAutoHyphens w:val="0"/>
        <w:spacing w:line="288" w:lineRule="auto"/>
        <w:ind w:left="426" w:right="55" w:hanging="426"/>
        <w:contextualSpacing/>
        <w:jc w:val="both"/>
        <w:rPr>
          <w:rFonts w:ascii="Arial" w:hAnsi="Arial" w:cs="Arial"/>
          <w:sz w:val="20"/>
          <w:szCs w:val="20"/>
        </w:rPr>
      </w:pPr>
      <w:r w:rsidRPr="006B5D52">
        <w:rPr>
          <w:rFonts w:ascii="Arial" w:hAnsi="Arial" w:cs="Arial"/>
          <w:sz w:val="20"/>
          <w:szCs w:val="20"/>
        </w:rPr>
        <w:t>Wykonawca w</w:t>
      </w:r>
      <w:r w:rsidR="005959D4" w:rsidRPr="006B5D52">
        <w:rPr>
          <w:rFonts w:ascii="Arial" w:hAnsi="Arial" w:cs="Arial"/>
          <w:sz w:val="20"/>
          <w:szCs w:val="20"/>
        </w:rPr>
        <w:t xml:space="preserve"> ramach wykonania Przedmiotu umowy </w:t>
      </w:r>
      <w:r w:rsidRPr="006B5D52">
        <w:rPr>
          <w:rFonts w:ascii="Arial" w:hAnsi="Arial" w:cs="Arial"/>
          <w:sz w:val="20"/>
          <w:szCs w:val="20"/>
        </w:rPr>
        <w:t>zobowiązany jest do:</w:t>
      </w:r>
    </w:p>
    <w:p w14:paraId="2CCCE1D9" w14:textId="77777777" w:rsidR="00C02C03" w:rsidRPr="006B5D52" w:rsidRDefault="005959D4" w:rsidP="00BE3F44">
      <w:pPr>
        <w:numPr>
          <w:ilvl w:val="0"/>
          <w:numId w:val="34"/>
        </w:numPr>
        <w:suppressAutoHyphens w:val="0"/>
        <w:spacing w:line="288" w:lineRule="auto"/>
        <w:ind w:left="709" w:right="55" w:hanging="255"/>
        <w:contextualSpacing/>
        <w:jc w:val="both"/>
        <w:rPr>
          <w:rFonts w:ascii="Arial" w:hAnsi="Arial" w:cs="Arial"/>
          <w:sz w:val="20"/>
          <w:szCs w:val="20"/>
        </w:rPr>
      </w:pPr>
      <w:r w:rsidRPr="006B5D52">
        <w:rPr>
          <w:rFonts w:ascii="Arial" w:hAnsi="Arial" w:cs="Arial"/>
          <w:sz w:val="20"/>
          <w:szCs w:val="20"/>
        </w:rPr>
        <w:t>wykonania R</w:t>
      </w:r>
      <w:r w:rsidR="00C02C03" w:rsidRPr="006B5D52">
        <w:rPr>
          <w:rFonts w:ascii="Arial" w:hAnsi="Arial" w:cs="Arial"/>
          <w:sz w:val="20"/>
          <w:szCs w:val="20"/>
        </w:rPr>
        <w:t>obót</w:t>
      </w:r>
      <w:r w:rsidR="009C2501" w:rsidRPr="006B5D52">
        <w:rPr>
          <w:rFonts w:ascii="Arial" w:hAnsi="Arial" w:cs="Arial"/>
          <w:sz w:val="20"/>
          <w:szCs w:val="20"/>
        </w:rPr>
        <w:t xml:space="preserve"> </w:t>
      </w:r>
      <w:r w:rsidR="00C02C03" w:rsidRPr="006B5D52">
        <w:rPr>
          <w:rFonts w:ascii="Arial" w:hAnsi="Arial" w:cs="Arial"/>
          <w:sz w:val="20"/>
          <w:szCs w:val="20"/>
        </w:rPr>
        <w:t xml:space="preserve">zgodnie z warunkami technicznymi wykonania i odbioru robót, </w:t>
      </w:r>
      <w:r w:rsidR="0022674C" w:rsidRPr="006B5D52">
        <w:rPr>
          <w:rFonts w:ascii="Arial" w:hAnsi="Arial" w:cs="Arial"/>
          <w:sz w:val="20"/>
          <w:szCs w:val="20"/>
        </w:rPr>
        <w:t>z</w:t>
      </w:r>
      <w:r w:rsidR="00C02C03" w:rsidRPr="006B5D52">
        <w:rPr>
          <w:rFonts w:ascii="Arial" w:hAnsi="Arial" w:cs="Arial"/>
          <w:sz w:val="20"/>
          <w:szCs w:val="20"/>
        </w:rPr>
        <w:t>asadami</w:t>
      </w:r>
      <w:r w:rsidR="00CF535C" w:rsidRPr="006B5D52">
        <w:rPr>
          <w:rFonts w:ascii="Arial" w:hAnsi="Arial" w:cs="Arial"/>
          <w:sz w:val="20"/>
          <w:szCs w:val="20"/>
        </w:rPr>
        <w:t xml:space="preserve"> </w:t>
      </w:r>
      <w:r w:rsidR="00C02C03" w:rsidRPr="006B5D52">
        <w:rPr>
          <w:rFonts w:ascii="Arial" w:hAnsi="Arial" w:cs="Arial"/>
          <w:sz w:val="20"/>
          <w:szCs w:val="20"/>
        </w:rPr>
        <w:t>sztuki budowlanej i wi</w:t>
      </w:r>
      <w:r w:rsidR="009C2501" w:rsidRPr="006B5D52">
        <w:rPr>
          <w:rFonts w:ascii="Arial" w:hAnsi="Arial" w:cs="Arial"/>
          <w:sz w:val="20"/>
          <w:szCs w:val="20"/>
        </w:rPr>
        <w:t xml:space="preserve">edzy technicznej, w technologii </w:t>
      </w:r>
      <w:r w:rsidR="00C02C03" w:rsidRPr="006B5D52">
        <w:rPr>
          <w:rFonts w:ascii="Arial" w:hAnsi="Arial" w:cs="Arial"/>
          <w:sz w:val="20"/>
          <w:szCs w:val="20"/>
        </w:rPr>
        <w:t>i zakresie określonych przez</w:t>
      </w:r>
      <w:r w:rsidR="005A556B" w:rsidRPr="006B5D52">
        <w:rPr>
          <w:rFonts w:ascii="Arial" w:hAnsi="Arial" w:cs="Arial"/>
          <w:sz w:val="20"/>
          <w:szCs w:val="20"/>
        </w:rPr>
        <w:t xml:space="preserve"> </w:t>
      </w:r>
      <w:r w:rsidR="00C02C03" w:rsidRPr="006B5D52">
        <w:rPr>
          <w:rFonts w:ascii="Arial" w:hAnsi="Arial" w:cs="Arial"/>
          <w:sz w:val="20"/>
          <w:szCs w:val="20"/>
        </w:rPr>
        <w:t>Zamawiającego w</w:t>
      </w:r>
      <w:r w:rsidR="00590237" w:rsidRPr="006B5D52">
        <w:rPr>
          <w:rFonts w:ascii="Arial" w:hAnsi="Arial" w:cs="Arial"/>
          <w:sz w:val="20"/>
          <w:szCs w:val="20"/>
        </w:rPr>
        <w:t> </w:t>
      </w:r>
      <w:proofErr w:type="spellStart"/>
      <w:r w:rsidR="00C02C03" w:rsidRPr="006B5D52">
        <w:rPr>
          <w:rFonts w:ascii="Arial" w:hAnsi="Arial" w:cs="Arial"/>
          <w:sz w:val="20"/>
          <w:szCs w:val="20"/>
        </w:rPr>
        <w:t>STWiORB</w:t>
      </w:r>
      <w:proofErr w:type="spellEnd"/>
      <w:r w:rsidR="00C02C03" w:rsidRPr="006B5D52">
        <w:rPr>
          <w:rFonts w:ascii="Arial" w:hAnsi="Arial" w:cs="Arial"/>
          <w:sz w:val="20"/>
          <w:szCs w:val="20"/>
        </w:rPr>
        <w:t xml:space="preserve"> oraz w kosztorysie ofertowym,</w:t>
      </w:r>
    </w:p>
    <w:p w14:paraId="4B01184D" w14:textId="77777777" w:rsidR="00C02C03" w:rsidRPr="006B5D52" w:rsidRDefault="00C02C03" w:rsidP="00BE3F44">
      <w:pPr>
        <w:numPr>
          <w:ilvl w:val="0"/>
          <w:numId w:val="34"/>
        </w:numPr>
        <w:suppressAutoHyphens w:val="0"/>
        <w:spacing w:line="288" w:lineRule="auto"/>
        <w:ind w:left="709" w:right="55" w:hanging="255"/>
        <w:contextualSpacing/>
        <w:jc w:val="both"/>
        <w:rPr>
          <w:rFonts w:ascii="Arial" w:hAnsi="Arial" w:cs="Arial"/>
          <w:sz w:val="20"/>
          <w:szCs w:val="20"/>
        </w:rPr>
      </w:pPr>
      <w:r w:rsidRPr="006B5D52">
        <w:rPr>
          <w:rFonts w:ascii="Arial" w:hAnsi="Arial" w:cs="Arial"/>
          <w:sz w:val="20"/>
          <w:szCs w:val="20"/>
        </w:rPr>
        <w:t>za</w:t>
      </w:r>
      <w:r w:rsidR="006D4298" w:rsidRPr="006B5D52">
        <w:rPr>
          <w:rFonts w:ascii="Arial" w:hAnsi="Arial" w:cs="Arial"/>
          <w:sz w:val="20"/>
          <w:szCs w:val="20"/>
        </w:rPr>
        <w:t>chowania w trakcie wykonywania R</w:t>
      </w:r>
      <w:r w:rsidRPr="006B5D52">
        <w:rPr>
          <w:rFonts w:ascii="Arial" w:hAnsi="Arial" w:cs="Arial"/>
          <w:sz w:val="20"/>
          <w:szCs w:val="20"/>
        </w:rPr>
        <w:t>obót przepisów bhp, ppoż., ochrony środowiska,</w:t>
      </w:r>
      <w:r w:rsidR="005D5DD6">
        <w:rPr>
          <w:rFonts w:ascii="Arial" w:hAnsi="Arial" w:cs="Arial"/>
          <w:sz w:val="20"/>
          <w:szCs w:val="20"/>
        </w:rPr>
        <w:t xml:space="preserve"> FOD,</w:t>
      </w:r>
    </w:p>
    <w:p w14:paraId="040E0CFB" w14:textId="77777777" w:rsidR="009C4AEB" w:rsidRPr="00FD4265" w:rsidRDefault="00C02C03" w:rsidP="00BE3F44">
      <w:pPr>
        <w:numPr>
          <w:ilvl w:val="0"/>
          <w:numId w:val="34"/>
        </w:numPr>
        <w:suppressAutoHyphens w:val="0"/>
        <w:spacing w:line="288" w:lineRule="auto"/>
        <w:ind w:left="709" w:right="55" w:hanging="255"/>
        <w:contextualSpacing/>
        <w:jc w:val="both"/>
        <w:rPr>
          <w:rFonts w:ascii="Arial" w:hAnsi="Arial" w:cs="Arial"/>
          <w:sz w:val="20"/>
          <w:szCs w:val="20"/>
        </w:rPr>
      </w:pPr>
      <w:r w:rsidRPr="00FD4265">
        <w:rPr>
          <w:rFonts w:ascii="Arial" w:hAnsi="Arial" w:cs="Arial"/>
          <w:sz w:val="20"/>
          <w:szCs w:val="20"/>
        </w:rPr>
        <w:t>zabezpieczenia i ochrony mienia Zamawiającego oraz własneg</w:t>
      </w:r>
      <w:r w:rsidR="006D4298" w:rsidRPr="00FD4265">
        <w:rPr>
          <w:rFonts w:ascii="Arial" w:hAnsi="Arial" w:cs="Arial"/>
          <w:sz w:val="20"/>
          <w:szCs w:val="20"/>
        </w:rPr>
        <w:t>o, znajdującego się na terenie R</w:t>
      </w:r>
      <w:r w:rsidRPr="00FD4265">
        <w:rPr>
          <w:rFonts w:ascii="Arial" w:hAnsi="Arial" w:cs="Arial"/>
          <w:sz w:val="20"/>
          <w:szCs w:val="20"/>
        </w:rPr>
        <w:t>obót przed zniszczeniem lub uszkodzeniem oraz zachowania jego pierwotnego stanu technicznego</w:t>
      </w:r>
      <w:r w:rsidR="002A3346" w:rsidRPr="00FD4265">
        <w:rPr>
          <w:rFonts w:ascii="Arial" w:hAnsi="Arial" w:cs="Arial"/>
          <w:sz w:val="20"/>
          <w:szCs w:val="20"/>
        </w:rPr>
        <w:t>,</w:t>
      </w:r>
    </w:p>
    <w:p w14:paraId="2A14A5D8" w14:textId="77777777" w:rsidR="00C02C03" w:rsidRPr="00FD4265" w:rsidRDefault="009C4AEB" w:rsidP="00BE3F44">
      <w:pPr>
        <w:numPr>
          <w:ilvl w:val="0"/>
          <w:numId w:val="34"/>
        </w:numPr>
        <w:suppressAutoHyphens w:val="0"/>
        <w:spacing w:line="288" w:lineRule="auto"/>
        <w:ind w:left="709" w:right="55" w:hanging="255"/>
        <w:contextualSpacing/>
        <w:jc w:val="both"/>
        <w:rPr>
          <w:rFonts w:ascii="Arial" w:hAnsi="Arial" w:cs="Arial"/>
          <w:sz w:val="20"/>
          <w:szCs w:val="20"/>
        </w:rPr>
      </w:pPr>
      <w:r w:rsidRPr="00FD4265">
        <w:rPr>
          <w:rFonts w:ascii="Arial" w:hAnsi="Arial" w:cs="Arial"/>
          <w:sz w:val="20"/>
          <w:szCs w:val="20"/>
        </w:rPr>
        <w:t xml:space="preserve">naprawienia wszelkich szkód wyrządzonych </w:t>
      </w:r>
      <w:r w:rsidR="00C02C03" w:rsidRPr="00FD4265">
        <w:rPr>
          <w:rFonts w:ascii="Arial" w:hAnsi="Arial" w:cs="Arial"/>
          <w:sz w:val="20"/>
          <w:szCs w:val="20"/>
        </w:rPr>
        <w:t xml:space="preserve">w trakcie prowadzonych robót, </w:t>
      </w:r>
    </w:p>
    <w:p w14:paraId="752B0CD5" w14:textId="77777777" w:rsidR="00C02C03" w:rsidRPr="00FD4265" w:rsidRDefault="009C4AEB" w:rsidP="00BE3F44">
      <w:pPr>
        <w:numPr>
          <w:ilvl w:val="0"/>
          <w:numId w:val="34"/>
        </w:numPr>
        <w:suppressAutoHyphens w:val="0"/>
        <w:spacing w:line="288" w:lineRule="auto"/>
        <w:ind w:left="709" w:right="55" w:hanging="255"/>
        <w:contextualSpacing/>
        <w:jc w:val="both"/>
        <w:rPr>
          <w:rFonts w:ascii="Arial" w:hAnsi="Arial" w:cs="Arial"/>
          <w:sz w:val="20"/>
          <w:szCs w:val="20"/>
        </w:rPr>
      </w:pPr>
      <w:r w:rsidRPr="00FD4265">
        <w:rPr>
          <w:rFonts w:ascii="Arial" w:hAnsi="Arial" w:cs="Arial"/>
          <w:sz w:val="20"/>
          <w:szCs w:val="20"/>
        </w:rPr>
        <w:t>wykonywania R</w:t>
      </w:r>
      <w:r w:rsidR="00C02C03" w:rsidRPr="00FD4265">
        <w:rPr>
          <w:rFonts w:ascii="Arial" w:hAnsi="Arial" w:cs="Arial"/>
          <w:sz w:val="20"/>
          <w:szCs w:val="20"/>
        </w:rPr>
        <w:t>obót w dniach roboczych w godzinach 7</w:t>
      </w:r>
      <w:r w:rsidR="00E31921" w:rsidRPr="00FD4265">
        <w:rPr>
          <w:rFonts w:ascii="Arial" w:hAnsi="Arial" w:cs="Arial"/>
          <w:sz w:val="20"/>
          <w:szCs w:val="20"/>
        </w:rPr>
        <w:t>.</w:t>
      </w:r>
      <w:r w:rsidR="00C02C03" w:rsidRPr="00FD4265">
        <w:rPr>
          <w:rFonts w:ascii="Arial" w:hAnsi="Arial" w:cs="Arial"/>
          <w:sz w:val="20"/>
          <w:szCs w:val="20"/>
        </w:rPr>
        <w:t xml:space="preserve">00 – </w:t>
      </w:r>
      <w:r w:rsidR="005D5DD6">
        <w:rPr>
          <w:rFonts w:ascii="Arial" w:hAnsi="Arial" w:cs="Arial"/>
          <w:sz w:val="20"/>
          <w:szCs w:val="20"/>
        </w:rPr>
        <w:t>20.00</w:t>
      </w:r>
      <w:r w:rsidR="00CF535C" w:rsidRPr="00FD4265">
        <w:rPr>
          <w:rFonts w:ascii="Arial" w:hAnsi="Arial" w:cs="Arial"/>
          <w:sz w:val="20"/>
          <w:szCs w:val="20"/>
        </w:rPr>
        <w:t xml:space="preserve"> </w:t>
      </w:r>
      <w:r w:rsidR="00C02C03" w:rsidRPr="00FD4265">
        <w:rPr>
          <w:rFonts w:ascii="Arial" w:hAnsi="Arial" w:cs="Arial"/>
          <w:sz w:val="20"/>
          <w:szCs w:val="20"/>
        </w:rPr>
        <w:t>każdorazowo uzgadnianych z Zamawiającym,</w:t>
      </w:r>
    </w:p>
    <w:p w14:paraId="0F983E85" w14:textId="77777777" w:rsidR="00C02C03" w:rsidRPr="00FD4265" w:rsidRDefault="00C02C03" w:rsidP="00BE3F44">
      <w:pPr>
        <w:numPr>
          <w:ilvl w:val="0"/>
          <w:numId w:val="34"/>
        </w:numPr>
        <w:suppressAutoHyphens w:val="0"/>
        <w:spacing w:line="288" w:lineRule="auto"/>
        <w:ind w:left="709" w:right="55" w:hanging="255"/>
        <w:contextualSpacing/>
        <w:jc w:val="both"/>
        <w:rPr>
          <w:rFonts w:ascii="Arial" w:hAnsi="Arial" w:cs="Arial"/>
          <w:sz w:val="20"/>
          <w:szCs w:val="20"/>
        </w:rPr>
      </w:pPr>
      <w:r w:rsidRPr="00FD4265">
        <w:rPr>
          <w:rFonts w:ascii="Arial" w:hAnsi="Arial" w:cs="Arial"/>
          <w:sz w:val="20"/>
          <w:szCs w:val="20"/>
        </w:rPr>
        <w:t>dostarczenia Zamawiającemu na co najmniej 3</w:t>
      </w:r>
      <w:r w:rsidR="00430B8D" w:rsidRPr="00FD4265">
        <w:rPr>
          <w:rFonts w:ascii="Arial" w:hAnsi="Arial" w:cs="Arial"/>
          <w:sz w:val="20"/>
          <w:szCs w:val="20"/>
        </w:rPr>
        <w:t xml:space="preserve"> dni przed przystąpieniem do R</w:t>
      </w:r>
      <w:r w:rsidRPr="00FD4265">
        <w:rPr>
          <w:rFonts w:ascii="Arial" w:hAnsi="Arial" w:cs="Arial"/>
          <w:sz w:val="20"/>
          <w:szCs w:val="20"/>
        </w:rPr>
        <w:t xml:space="preserve">obót: </w:t>
      </w:r>
    </w:p>
    <w:p w14:paraId="5EA32099" w14:textId="77777777" w:rsidR="00C02C03" w:rsidRPr="00FD4265" w:rsidRDefault="00C02C03" w:rsidP="002D7365">
      <w:pPr>
        <w:numPr>
          <w:ilvl w:val="0"/>
          <w:numId w:val="9"/>
        </w:numPr>
        <w:suppressAutoHyphens w:val="0"/>
        <w:spacing w:line="288" w:lineRule="auto"/>
        <w:ind w:left="993" w:right="55" w:hanging="284"/>
        <w:contextualSpacing/>
        <w:jc w:val="both"/>
        <w:rPr>
          <w:rFonts w:ascii="Arial" w:hAnsi="Arial" w:cs="Arial"/>
          <w:sz w:val="20"/>
          <w:szCs w:val="20"/>
        </w:rPr>
      </w:pPr>
      <w:r w:rsidRPr="00FD4265">
        <w:rPr>
          <w:rFonts w:ascii="Arial" w:hAnsi="Arial" w:cs="Arial"/>
          <w:sz w:val="20"/>
          <w:szCs w:val="20"/>
        </w:rPr>
        <w:t xml:space="preserve">wykazu pracowników (zawierającego: imię i nazwisko, numer i serię dowodu osobistego) przewidzianych do realizacji </w:t>
      </w:r>
      <w:r w:rsidR="00D9477C" w:rsidRPr="00FD4265">
        <w:rPr>
          <w:rFonts w:ascii="Arial" w:hAnsi="Arial" w:cs="Arial"/>
          <w:sz w:val="20"/>
          <w:szCs w:val="20"/>
        </w:rPr>
        <w:t>Przedmiotu umowy,</w:t>
      </w:r>
      <w:r w:rsidRPr="00FD4265">
        <w:rPr>
          <w:rFonts w:ascii="Arial" w:hAnsi="Arial" w:cs="Arial"/>
          <w:sz w:val="20"/>
          <w:szCs w:val="20"/>
        </w:rPr>
        <w:t xml:space="preserve"> </w:t>
      </w:r>
    </w:p>
    <w:p w14:paraId="332674D6" w14:textId="77777777" w:rsidR="00C02C03" w:rsidRPr="00FD4265" w:rsidRDefault="00C02C03" w:rsidP="002D7365">
      <w:pPr>
        <w:numPr>
          <w:ilvl w:val="0"/>
          <w:numId w:val="9"/>
        </w:numPr>
        <w:suppressAutoHyphens w:val="0"/>
        <w:spacing w:line="288" w:lineRule="auto"/>
        <w:ind w:left="993" w:right="55" w:hanging="284"/>
        <w:contextualSpacing/>
        <w:jc w:val="both"/>
        <w:rPr>
          <w:rFonts w:ascii="Arial" w:hAnsi="Arial" w:cs="Arial"/>
          <w:sz w:val="20"/>
          <w:szCs w:val="20"/>
        </w:rPr>
      </w:pPr>
      <w:r w:rsidRPr="00FD4265">
        <w:rPr>
          <w:rFonts w:ascii="Arial" w:hAnsi="Arial" w:cs="Arial"/>
          <w:sz w:val="20"/>
          <w:szCs w:val="20"/>
        </w:rPr>
        <w:lastRenderedPageBreak/>
        <w:t>wykazu p</w:t>
      </w:r>
      <w:r w:rsidR="00D9477C" w:rsidRPr="00FD4265">
        <w:rPr>
          <w:rFonts w:ascii="Arial" w:hAnsi="Arial" w:cs="Arial"/>
          <w:sz w:val="20"/>
          <w:szCs w:val="20"/>
        </w:rPr>
        <w:t>ojazdów planowanych do obsługi R</w:t>
      </w:r>
      <w:r w:rsidRPr="00FD4265">
        <w:rPr>
          <w:rFonts w:ascii="Arial" w:hAnsi="Arial" w:cs="Arial"/>
          <w:sz w:val="20"/>
          <w:szCs w:val="20"/>
        </w:rPr>
        <w:t>obót (marka, model, nr rejestracyjny, nr dowodu rejestracyjnego, dane kierowcy),</w:t>
      </w:r>
    </w:p>
    <w:p w14:paraId="655CF4C1" w14:textId="77777777" w:rsidR="003642F4" w:rsidRPr="00FD4265" w:rsidRDefault="003642F4" w:rsidP="00BE3F44">
      <w:pPr>
        <w:numPr>
          <w:ilvl w:val="0"/>
          <w:numId w:val="34"/>
        </w:numPr>
        <w:suppressAutoHyphens w:val="0"/>
        <w:spacing w:line="288" w:lineRule="auto"/>
        <w:ind w:left="993" w:right="55" w:hanging="539"/>
        <w:contextualSpacing/>
        <w:jc w:val="both"/>
        <w:rPr>
          <w:rFonts w:ascii="Arial" w:hAnsi="Arial" w:cs="Arial"/>
          <w:sz w:val="20"/>
          <w:szCs w:val="20"/>
        </w:rPr>
      </w:pPr>
      <w:r w:rsidRPr="00FD4265">
        <w:rPr>
          <w:rFonts w:ascii="Arial" w:hAnsi="Arial" w:cs="Arial"/>
          <w:sz w:val="20"/>
          <w:szCs w:val="20"/>
        </w:rPr>
        <w:t>dostarczenia niezwłocznie Zamawiające</w:t>
      </w:r>
      <w:r w:rsidR="003C586C" w:rsidRPr="00FD4265">
        <w:rPr>
          <w:rFonts w:ascii="Arial" w:hAnsi="Arial" w:cs="Arial"/>
          <w:sz w:val="20"/>
          <w:szCs w:val="20"/>
        </w:rPr>
        <w:t>mu</w:t>
      </w:r>
      <w:r w:rsidRPr="00FD4265">
        <w:rPr>
          <w:rFonts w:ascii="Arial" w:hAnsi="Arial" w:cs="Arial"/>
          <w:sz w:val="20"/>
          <w:szCs w:val="20"/>
        </w:rPr>
        <w:t xml:space="preserve"> danych określonych w pkt. </w:t>
      </w:r>
      <w:r w:rsidR="005D5DD6">
        <w:rPr>
          <w:rFonts w:ascii="Arial" w:hAnsi="Arial" w:cs="Arial"/>
          <w:sz w:val="20"/>
          <w:szCs w:val="20"/>
        </w:rPr>
        <w:t>6</w:t>
      </w:r>
      <w:r w:rsidRPr="00FD4265">
        <w:rPr>
          <w:rFonts w:ascii="Arial" w:hAnsi="Arial" w:cs="Arial"/>
          <w:sz w:val="20"/>
          <w:szCs w:val="20"/>
        </w:rPr>
        <w:t xml:space="preserve">) w </w:t>
      </w:r>
      <w:r w:rsidR="00D9477C" w:rsidRPr="00FD4265">
        <w:rPr>
          <w:rFonts w:ascii="Arial" w:hAnsi="Arial" w:cs="Arial"/>
          <w:sz w:val="20"/>
          <w:szCs w:val="20"/>
        </w:rPr>
        <w:t>każd</w:t>
      </w:r>
      <w:r w:rsidRPr="00FD4265">
        <w:rPr>
          <w:rFonts w:ascii="Arial" w:hAnsi="Arial" w:cs="Arial"/>
          <w:sz w:val="20"/>
          <w:szCs w:val="20"/>
        </w:rPr>
        <w:t xml:space="preserve">ym przypadku </w:t>
      </w:r>
      <w:r w:rsidR="00D9477C" w:rsidRPr="00FD4265">
        <w:rPr>
          <w:rFonts w:ascii="Arial" w:hAnsi="Arial" w:cs="Arial"/>
          <w:sz w:val="20"/>
          <w:szCs w:val="20"/>
        </w:rPr>
        <w:t>zmian</w:t>
      </w:r>
      <w:r w:rsidRPr="00FD4265">
        <w:rPr>
          <w:rFonts w:ascii="Arial" w:hAnsi="Arial" w:cs="Arial"/>
          <w:sz w:val="20"/>
          <w:szCs w:val="20"/>
        </w:rPr>
        <w:t>y</w:t>
      </w:r>
      <w:r w:rsidR="00D9477C" w:rsidRPr="00FD4265">
        <w:rPr>
          <w:rFonts w:ascii="Arial" w:hAnsi="Arial" w:cs="Arial"/>
          <w:sz w:val="20"/>
          <w:szCs w:val="20"/>
        </w:rPr>
        <w:t xml:space="preserve"> pracownika</w:t>
      </w:r>
      <w:r w:rsidRPr="00FD4265">
        <w:rPr>
          <w:rFonts w:ascii="Arial" w:hAnsi="Arial" w:cs="Arial"/>
          <w:sz w:val="20"/>
          <w:szCs w:val="20"/>
        </w:rPr>
        <w:t xml:space="preserve"> lub pojazdu</w:t>
      </w:r>
      <w:r w:rsidR="00D9477C" w:rsidRPr="00FD4265">
        <w:rPr>
          <w:rFonts w:ascii="Arial" w:hAnsi="Arial" w:cs="Arial"/>
          <w:sz w:val="20"/>
          <w:szCs w:val="20"/>
        </w:rPr>
        <w:t xml:space="preserve">, </w:t>
      </w:r>
    </w:p>
    <w:p w14:paraId="3A26871A" w14:textId="77777777" w:rsidR="001A4098" w:rsidRPr="00FD4265" w:rsidRDefault="00663DCD" w:rsidP="00BE3F44">
      <w:pPr>
        <w:numPr>
          <w:ilvl w:val="0"/>
          <w:numId w:val="34"/>
        </w:numPr>
        <w:suppressAutoHyphens w:val="0"/>
        <w:spacing w:line="288" w:lineRule="auto"/>
        <w:ind w:left="993" w:right="55" w:hanging="539"/>
        <w:contextualSpacing/>
        <w:jc w:val="both"/>
        <w:rPr>
          <w:rFonts w:ascii="Arial" w:hAnsi="Arial" w:cs="Arial"/>
          <w:sz w:val="20"/>
          <w:szCs w:val="20"/>
        </w:rPr>
      </w:pPr>
      <w:r w:rsidRPr="00FD4265">
        <w:rPr>
          <w:rFonts w:ascii="Arial" w:hAnsi="Arial" w:cs="Arial"/>
          <w:sz w:val="20"/>
          <w:szCs w:val="20"/>
        </w:rPr>
        <w:t>powiad</w:t>
      </w:r>
      <w:r w:rsidR="001A4098" w:rsidRPr="00FD4265">
        <w:rPr>
          <w:rFonts w:ascii="Arial" w:hAnsi="Arial" w:cs="Arial"/>
          <w:sz w:val="20"/>
          <w:szCs w:val="20"/>
        </w:rPr>
        <w:t>o</w:t>
      </w:r>
      <w:r w:rsidRPr="00FD4265">
        <w:rPr>
          <w:rFonts w:ascii="Arial" w:hAnsi="Arial" w:cs="Arial"/>
          <w:sz w:val="20"/>
          <w:szCs w:val="20"/>
        </w:rPr>
        <w:t>mi</w:t>
      </w:r>
      <w:r w:rsidR="001A4098" w:rsidRPr="00FD4265">
        <w:rPr>
          <w:rFonts w:ascii="Arial" w:hAnsi="Arial" w:cs="Arial"/>
          <w:sz w:val="20"/>
          <w:szCs w:val="20"/>
        </w:rPr>
        <w:t xml:space="preserve">enia </w:t>
      </w:r>
      <w:r w:rsidRPr="00FD4265">
        <w:rPr>
          <w:rFonts w:ascii="Arial" w:hAnsi="Arial" w:cs="Arial"/>
          <w:sz w:val="20"/>
          <w:szCs w:val="20"/>
        </w:rPr>
        <w:t>Zamawiającego</w:t>
      </w:r>
      <w:r w:rsidR="001A4098" w:rsidRPr="00FD4265">
        <w:rPr>
          <w:rFonts w:ascii="Arial" w:hAnsi="Arial" w:cs="Arial"/>
          <w:sz w:val="20"/>
          <w:szCs w:val="20"/>
        </w:rPr>
        <w:t xml:space="preserve"> o gotowości Robót do odbioru w terminie umożliwiającym dokonanie odbioru Robót najpóźniej w dniu określonym w § </w:t>
      </w:r>
      <w:r w:rsidR="003C5E69" w:rsidRPr="00FD4265">
        <w:rPr>
          <w:rFonts w:ascii="Arial" w:hAnsi="Arial" w:cs="Arial"/>
          <w:sz w:val="20"/>
          <w:szCs w:val="20"/>
        </w:rPr>
        <w:t xml:space="preserve">3 ust. </w:t>
      </w:r>
      <w:r w:rsidR="00E34DB4" w:rsidRPr="00FD4265">
        <w:rPr>
          <w:rFonts w:ascii="Arial" w:hAnsi="Arial" w:cs="Arial"/>
          <w:sz w:val="20"/>
          <w:szCs w:val="20"/>
        </w:rPr>
        <w:t>1</w:t>
      </w:r>
      <w:r w:rsidR="003C5E69" w:rsidRPr="00FD4265">
        <w:rPr>
          <w:rFonts w:ascii="Arial" w:hAnsi="Arial" w:cs="Arial"/>
          <w:sz w:val="20"/>
          <w:szCs w:val="20"/>
        </w:rPr>
        <w:t xml:space="preserve"> umowy</w:t>
      </w:r>
      <w:r w:rsidRPr="00FD4265">
        <w:rPr>
          <w:rFonts w:ascii="Arial" w:hAnsi="Arial" w:cs="Arial"/>
          <w:sz w:val="20"/>
          <w:szCs w:val="20"/>
        </w:rPr>
        <w:t>,</w:t>
      </w:r>
    </w:p>
    <w:p w14:paraId="7319B500" w14:textId="77777777" w:rsidR="006C05D4" w:rsidRPr="00A57865" w:rsidRDefault="003C5E69" w:rsidP="00BE3F44">
      <w:pPr>
        <w:numPr>
          <w:ilvl w:val="0"/>
          <w:numId w:val="34"/>
        </w:numPr>
        <w:suppressAutoHyphens w:val="0"/>
        <w:spacing w:line="288" w:lineRule="auto"/>
        <w:ind w:left="993" w:right="55" w:hanging="539"/>
        <w:contextualSpacing/>
        <w:jc w:val="both"/>
        <w:rPr>
          <w:rFonts w:ascii="Arial" w:hAnsi="Arial" w:cs="Arial"/>
          <w:sz w:val="20"/>
          <w:szCs w:val="20"/>
        </w:rPr>
      </w:pPr>
      <w:r w:rsidRPr="0085459D">
        <w:rPr>
          <w:rFonts w:ascii="Arial" w:hAnsi="Arial" w:cs="Arial"/>
          <w:sz w:val="20"/>
          <w:szCs w:val="20"/>
        </w:rPr>
        <w:t xml:space="preserve">doprowadzenia terenu Robót </w:t>
      </w:r>
      <w:r w:rsidR="00663DCD" w:rsidRPr="0085459D">
        <w:rPr>
          <w:rFonts w:ascii="Arial" w:hAnsi="Arial" w:cs="Arial"/>
          <w:sz w:val="20"/>
          <w:szCs w:val="20"/>
        </w:rPr>
        <w:t xml:space="preserve">po zakończeniu </w:t>
      </w:r>
      <w:r w:rsidRPr="0085459D">
        <w:rPr>
          <w:rFonts w:ascii="Arial" w:hAnsi="Arial" w:cs="Arial"/>
          <w:sz w:val="20"/>
          <w:szCs w:val="20"/>
        </w:rPr>
        <w:t>R</w:t>
      </w:r>
      <w:r w:rsidR="00663DCD" w:rsidRPr="0085459D">
        <w:rPr>
          <w:rFonts w:ascii="Arial" w:hAnsi="Arial" w:cs="Arial"/>
          <w:sz w:val="20"/>
          <w:szCs w:val="20"/>
        </w:rPr>
        <w:t xml:space="preserve">obót </w:t>
      </w:r>
      <w:r w:rsidR="002D7365" w:rsidRPr="0085459D">
        <w:rPr>
          <w:rFonts w:ascii="Arial" w:hAnsi="Arial" w:cs="Arial"/>
          <w:sz w:val="20"/>
          <w:szCs w:val="20"/>
        </w:rPr>
        <w:t xml:space="preserve">do należytego stanu i porządku </w:t>
      </w:r>
      <w:r w:rsidR="0015613F" w:rsidRPr="0085459D">
        <w:rPr>
          <w:rFonts w:ascii="Arial" w:hAnsi="Arial" w:cs="Arial"/>
          <w:sz w:val="20"/>
          <w:szCs w:val="20"/>
        </w:rPr>
        <w:t>przed terminem odbioru Przedmiotu umowy</w:t>
      </w:r>
      <w:r w:rsidR="0015613F" w:rsidRPr="00A57865">
        <w:rPr>
          <w:rFonts w:ascii="Arial" w:hAnsi="Arial" w:cs="Arial"/>
          <w:sz w:val="20"/>
          <w:szCs w:val="20"/>
        </w:rPr>
        <w:t>,</w:t>
      </w:r>
    </w:p>
    <w:p w14:paraId="3C41C8EC" w14:textId="77777777" w:rsidR="00BB724A" w:rsidRPr="00FD4265" w:rsidRDefault="00BB724A" w:rsidP="00BE3F44">
      <w:pPr>
        <w:numPr>
          <w:ilvl w:val="0"/>
          <w:numId w:val="34"/>
        </w:numPr>
        <w:suppressAutoHyphens w:val="0"/>
        <w:spacing w:line="288" w:lineRule="auto"/>
        <w:ind w:left="993" w:right="55" w:hanging="539"/>
        <w:contextualSpacing/>
        <w:jc w:val="both"/>
        <w:rPr>
          <w:rFonts w:ascii="Arial" w:hAnsi="Arial" w:cs="Arial"/>
          <w:sz w:val="20"/>
          <w:szCs w:val="20"/>
        </w:rPr>
      </w:pPr>
      <w:r w:rsidRPr="00FD4265">
        <w:rPr>
          <w:rFonts w:ascii="Arial" w:hAnsi="Arial" w:cs="Arial"/>
          <w:sz w:val="20"/>
          <w:szCs w:val="20"/>
        </w:rPr>
        <w:t>wykonania innych obowiązków wynikających z umowy.</w:t>
      </w:r>
    </w:p>
    <w:p w14:paraId="42C5CC64" w14:textId="77777777" w:rsidR="00CB226B" w:rsidRPr="00FD4265" w:rsidRDefault="00CB226B" w:rsidP="002D7365">
      <w:pPr>
        <w:suppressAutoHyphens w:val="0"/>
        <w:spacing w:line="288" w:lineRule="auto"/>
        <w:ind w:right="55"/>
        <w:contextualSpacing/>
        <w:jc w:val="both"/>
        <w:rPr>
          <w:rFonts w:ascii="Arial" w:hAnsi="Arial" w:cs="Arial"/>
          <w:sz w:val="20"/>
          <w:szCs w:val="20"/>
        </w:rPr>
      </w:pPr>
    </w:p>
    <w:p w14:paraId="393EFD2F" w14:textId="77777777" w:rsidR="00CB226B" w:rsidRPr="00FD4265" w:rsidRDefault="00CB226B" w:rsidP="002D7365">
      <w:pPr>
        <w:suppressAutoHyphens w:val="0"/>
        <w:spacing w:line="288" w:lineRule="auto"/>
        <w:ind w:right="55"/>
        <w:contextualSpacing/>
        <w:jc w:val="center"/>
        <w:rPr>
          <w:rFonts w:ascii="Arial" w:hAnsi="Arial" w:cs="Arial"/>
          <w:b/>
          <w:sz w:val="20"/>
          <w:szCs w:val="20"/>
        </w:rPr>
      </w:pPr>
      <w:r w:rsidRPr="00FD4265">
        <w:rPr>
          <w:rFonts w:ascii="Arial" w:hAnsi="Arial" w:cs="Arial"/>
          <w:b/>
          <w:sz w:val="20"/>
          <w:szCs w:val="20"/>
        </w:rPr>
        <w:t>§ 7</w:t>
      </w:r>
    </w:p>
    <w:p w14:paraId="4083BA48" w14:textId="77777777" w:rsidR="0020010E" w:rsidRPr="006B5D52" w:rsidRDefault="005D3639" w:rsidP="00BE3F44">
      <w:pPr>
        <w:numPr>
          <w:ilvl w:val="0"/>
          <w:numId w:val="42"/>
        </w:numPr>
        <w:suppressAutoHyphens w:val="0"/>
        <w:spacing w:line="288" w:lineRule="auto"/>
        <w:ind w:left="426" w:right="55" w:hanging="426"/>
        <w:contextualSpacing/>
        <w:jc w:val="both"/>
        <w:rPr>
          <w:rFonts w:ascii="Arial" w:hAnsi="Arial" w:cs="Arial"/>
          <w:sz w:val="20"/>
          <w:szCs w:val="20"/>
        </w:rPr>
      </w:pPr>
      <w:r w:rsidRPr="006B5D52">
        <w:rPr>
          <w:rFonts w:ascii="Arial" w:hAnsi="Arial" w:cs="Arial"/>
          <w:sz w:val="20"/>
          <w:szCs w:val="20"/>
        </w:rPr>
        <w:t xml:space="preserve">Wykonawca oświadcza, iż wszyscy pracownicy </w:t>
      </w:r>
      <w:r w:rsidR="007F2197" w:rsidRPr="006B5D52">
        <w:rPr>
          <w:rFonts w:ascii="Arial" w:hAnsi="Arial" w:cs="Arial"/>
          <w:sz w:val="20"/>
          <w:szCs w:val="20"/>
        </w:rPr>
        <w:t xml:space="preserve">oraz osoby wykonujące </w:t>
      </w:r>
      <w:r w:rsidR="00DC742F" w:rsidRPr="006B5D52">
        <w:rPr>
          <w:rFonts w:ascii="Arial" w:hAnsi="Arial" w:cs="Arial"/>
          <w:sz w:val="20"/>
          <w:szCs w:val="20"/>
        </w:rPr>
        <w:t>R</w:t>
      </w:r>
      <w:r w:rsidRPr="006B5D52">
        <w:rPr>
          <w:rFonts w:ascii="Arial" w:hAnsi="Arial" w:cs="Arial"/>
          <w:sz w:val="20"/>
          <w:szCs w:val="20"/>
        </w:rPr>
        <w:t>oboty, stanowiące przedmiot umowy posiadają niezbędne dla prawidłowego wykonania umowy wykształcenie, wiedzę, uprawnieni</w:t>
      </w:r>
      <w:r w:rsidR="00AC019C" w:rsidRPr="006B5D52">
        <w:rPr>
          <w:rFonts w:ascii="Arial" w:hAnsi="Arial" w:cs="Arial"/>
          <w:sz w:val="20"/>
          <w:szCs w:val="20"/>
        </w:rPr>
        <w:t>a</w:t>
      </w:r>
      <w:r w:rsidRPr="006B5D52">
        <w:rPr>
          <w:rFonts w:ascii="Arial" w:hAnsi="Arial" w:cs="Arial"/>
          <w:sz w:val="20"/>
          <w:szCs w:val="20"/>
        </w:rPr>
        <w:t xml:space="preserve"> oraz zostali przeszkoleni w zakresie przepisów bhp, p</w:t>
      </w:r>
      <w:r w:rsidR="003B269D" w:rsidRPr="006B5D52">
        <w:rPr>
          <w:rFonts w:ascii="Arial" w:hAnsi="Arial" w:cs="Arial"/>
          <w:sz w:val="20"/>
          <w:szCs w:val="20"/>
        </w:rPr>
        <w:t>.</w:t>
      </w:r>
      <w:r w:rsidRPr="006B5D52">
        <w:rPr>
          <w:rFonts w:ascii="Arial" w:hAnsi="Arial" w:cs="Arial"/>
          <w:sz w:val="20"/>
          <w:szCs w:val="20"/>
        </w:rPr>
        <w:t>poż, ochrony środowiska</w:t>
      </w:r>
      <w:r w:rsidR="005D5DD6">
        <w:rPr>
          <w:rFonts w:ascii="Arial" w:hAnsi="Arial" w:cs="Arial"/>
          <w:sz w:val="20"/>
          <w:szCs w:val="20"/>
        </w:rPr>
        <w:t>, FOD</w:t>
      </w:r>
      <w:r w:rsidRPr="006B5D52">
        <w:rPr>
          <w:rFonts w:ascii="Arial" w:hAnsi="Arial" w:cs="Arial"/>
          <w:sz w:val="20"/>
          <w:szCs w:val="20"/>
        </w:rPr>
        <w:t xml:space="preserve">. </w:t>
      </w:r>
    </w:p>
    <w:p w14:paraId="188E3D91" w14:textId="77777777" w:rsidR="00DE6BC7" w:rsidRPr="006B5D52" w:rsidRDefault="003B269D" w:rsidP="00BE3F44">
      <w:pPr>
        <w:numPr>
          <w:ilvl w:val="0"/>
          <w:numId w:val="42"/>
        </w:numPr>
        <w:suppressAutoHyphens w:val="0"/>
        <w:spacing w:line="288" w:lineRule="auto"/>
        <w:ind w:left="426" w:right="55" w:hanging="426"/>
        <w:contextualSpacing/>
        <w:jc w:val="both"/>
        <w:rPr>
          <w:rFonts w:ascii="Arial" w:hAnsi="Arial" w:cs="Arial"/>
          <w:sz w:val="20"/>
          <w:szCs w:val="20"/>
        </w:rPr>
      </w:pPr>
      <w:r w:rsidRPr="006B5D52">
        <w:rPr>
          <w:rFonts w:ascii="Arial" w:hAnsi="Arial" w:cs="Arial"/>
          <w:sz w:val="20"/>
          <w:szCs w:val="20"/>
        </w:rPr>
        <w:t>Wykonawca zobowiązany jest do zapewnienia</w:t>
      </w:r>
      <w:r w:rsidR="0020010E" w:rsidRPr="006B5D52">
        <w:rPr>
          <w:rFonts w:ascii="Arial" w:hAnsi="Arial" w:cs="Arial"/>
          <w:sz w:val="20"/>
          <w:szCs w:val="20"/>
        </w:rPr>
        <w:t xml:space="preserve"> najpóźniej w dniu rozpoczęcia R</w:t>
      </w:r>
      <w:r w:rsidRPr="006B5D52">
        <w:rPr>
          <w:rFonts w:ascii="Arial" w:hAnsi="Arial" w:cs="Arial"/>
          <w:sz w:val="20"/>
          <w:szCs w:val="20"/>
        </w:rPr>
        <w:t xml:space="preserve">obót, udziału wszystkich </w:t>
      </w:r>
      <w:r w:rsidR="00A00333">
        <w:rPr>
          <w:rFonts w:ascii="Arial" w:hAnsi="Arial" w:cs="Arial"/>
          <w:sz w:val="20"/>
          <w:szCs w:val="20"/>
        </w:rPr>
        <w:t>osób wykonujących czynności będące przedmiotem umowy</w:t>
      </w:r>
      <w:r w:rsidR="00A00333" w:rsidRPr="006B5D52">
        <w:rPr>
          <w:rFonts w:ascii="Arial" w:hAnsi="Arial" w:cs="Arial"/>
          <w:sz w:val="20"/>
          <w:szCs w:val="20"/>
        </w:rPr>
        <w:t xml:space="preserve"> </w:t>
      </w:r>
      <w:r w:rsidRPr="006B5D52">
        <w:rPr>
          <w:rFonts w:ascii="Arial" w:hAnsi="Arial" w:cs="Arial"/>
          <w:sz w:val="20"/>
          <w:szCs w:val="20"/>
        </w:rPr>
        <w:t>w zapoznaniu ich przez przedstawiciela Zamawiającego</w:t>
      </w:r>
      <w:r w:rsidR="002D7365" w:rsidRPr="006B5D52">
        <w:rPr>
          <w:rFonts w:ascii="Arial" w:hAnsi="Arial" w:cs="Arial"/>
          <w:sz w:val="20"/>
          <w:szCs w:val="20"/>
        </w:rPr>
        <w:t xml:space="preserve"> </w:t>
      </w:r>
      <w:r w:rsidRPr="006B5D52">
        <w:rPr>
          <w:rFonts w:ascii="Arial" w:hAnsi="Arial" w:cs="Arial"/>
          <w:sz w:val="20"/>
          <w:szCs w:val="20"/>
        </w:rPr>
        <w:t>z</w:t>
      </w:r>
      <w:r w:rsidR="002D7365" w:rsidRPr="006B5D52">
        <w:rPr>
          <w:rFonts w:ascii="Arial" w:hAnsi="Arial" w:cs="Arial"/>
          <w:sz w:val="20"/>
          <w:szCs w:val="20"/>
        </w:rPr>
        <w:t> </w:t>
      </w:r>
      <w:r w:rsidRPr="006B5D52">
        <w:rPr>
          <w:rFonts w:ascii="Arial" w:hAnsi="Arial" w:cs="Arial"/>
          <w:sz w:val="20"/>
          <w:szCs w:val="20"/>
        </w:rPr>
        <w:t>obowiązującymi na je</w:t>
      </w:r>
      <w:r w:rsidR="00401D63" w:rsidRPr="006B5D52">
        <w:rPr>
          <w:rFonts w:ascii="Arial" w:hAnsi="Arial" w:cs="Arial"/>
          <w:sz w:val="20"/>
          <w:szCs w:val="20"/>
        </w:rPr>
        <w:t>go</w:t>
      </w:r>
      <w:r w:rsidRPr="006B5D52">
        <w:rPr>
          <w:rFonts w:ascii="Arial" w:hAnsi="Arial" w:cs="Arial"/>
          <w:sz w:val="20"/>
          <w:szCs w:val="20"/>
        </w:rPr>
        <w:t xml:space="preserve"> terenie unormowaniami administracyjnymi i rygorami porządkowymi oraz </w:t>
      </w:r>
      <w:r w:rsidR="00401D63" w:rsidRPr="006B5D52">
        <w:rPr>
          <w:rFonts w:ascii="Arial" w:hAnsi="Arial" w:cs="Arial"/>
          <w:sz w:val="20"/>
          <w:szCs w:val="20"/>
        </w:rPr>
        <w:t>do nadzorowania przestrzegania przez</w:t>
      </w:r>
      <w:r w:rsidRPr="006B5D52">
        <w:rPr>
          <w:rFonts w:ascii="Arial" w:hAnsi="Arial" w:cs="Arial"/>
          <w:sz w:val="20"/>
          <w:szCs w:val="20"/>
        </w:rPr>
        <w:t xml:space="preserve"> pracowników tych unormowań.</w:t>
      </w:r>
    </w:p>
    <w:p w14:paraId="23DC9C40" w14:textId="77777777" w:rsidR="003B269D" w:rsidRPr="006B5D52" w:rsidRDefault="003B269D" w:rsidP="00BE3F44">
      <w:pPr>
        <w:numPr>
          <w:ilvl w:val="0"/>
          <w:numId w:val="42"/>
        </w:numPr>
        <w:suppressAutoHyphens w:val="0"/>
        <w:spacing w:line="288" w:lineRule="auto"/>
        <w:ind w:left="426" w:right="55" w:hanging="426"/>
        <w:contextualSpacing/>
        <w:jc w:val="both"/>
        <w:rPr>
          <w:rFonts w:ascii="Arial" w:hAnsi="Arial" w:cs="Arial"/>
          <w:sz w:val="20"/>
          <w:szCs w:val="20"/>
        </w:rPr>
      </w:pPr>
      <w:r w:rsidRPr="006B5D52">
        <w:rPr>
          <w:rFonts w:ascii="Arial" w:hAnsi="Arial" w:cs="Arial"/>
          <w:sz w:val="20"/>
          <w:szCs w:val="20"/>
        </w:rPr>
        <w:t>Wykonawca zobowiązany jest do współpracy z Zamawiającym w celu należytego i terminowego wykonania umowy.</w:t>
      </w:r>
    </w:p>
    <w:p w14:paraId="6162FC0B" w14:textId="77777777" w:rsidR="00FD3A88" w:rsidRPr="006B5D52" w:rsidRDefault="00FD3A88" w:rsidP="002D7365">
      <w:pPr>
        <w:suppressAutoHyphens w:val="0"/>
        <w:spacing w:line="288" w:lineRule="auto"/>
        <w:ind w:left="426" w:right="55"/>
        <w:contextualSpacing/>
        <w:jc w:val="both"/>
        <w:rPr>
          <w:rFonts w:ascii="Arial" w:hAnsi="Arial" w:cs="Arial"/>
          <w:sz w:val="20"/>
          <w:szCs w:val="20"/>
        </w:rPr>
      </w:pPr>
    </w:p>
    <w:p w14:paraId="2D6C2610" w14:textId="77777777" w:rsidR="005F3027" w:rsidRPr="006B5D52" w:rsidRDefault="007D3C44" w:rsidP="002D7365">
      <w:pPr>
        <w:tabs>
          <w:tab w:val="left" w:pos="284"/>
        </w:tabs>
        <w:spacing w:line="288" w:lineRule="auto"/>
        <w:ind w:right="55"/>
        <w:jc w:val="center"/>
        <w:rPr>
          <w:rFonts w:ascii="Arial" w:hAnsi="Arial" w:cs="Arial"/>
          <w:b/>
          <w:sz w:val="20"/>
          <w:szCs w:val="20"/>
        </w:rPr>
      </w:pPr>
      <w:r w:rsidRPr="006B5D52">
        <w:rPr>
          <w:rFonts w:ascii="Arial" w:hAnsi="Arial" w:cs="Arial"/>
          <w:b/>
          <w:sz w:val="20"/>
          <w:szCs w:val="20"/>
        </w:rPr>
        <w:t>§</w:t>
      </w:r>
      <w:r w:rsidR="00CB226B" w:rsidRPr="006B5D52">
        <w:rPr>
          <w:rFonts w:ascii="Arial" w:hAnsi="Arial" w:cs="Arial"/>
          <w:b/>
          <w:sz w:val="20"/>
          <w:szCs w:val="20"/>
        </w:rPr>
        <w:t xml:space="preserve"> 8</w:t>
      </w:r>
    </w:p>
    <w:p w14:paraId="28FCF527" w14:textId="77777777" w:rsidR="007D3C44" w:rsidRPr="006B5D52" w:rsidRDefault="007D3C44" w:rsidP="002D7365">
      <w:pPr>
        <w:numPr>
          <w:ilvl w:val="0"/>
          <w:numId w:val="16"/>
        </w:numPr>
        <w:suppressAutoHyphens w:val="0"/>
        <w:spacing w:line="288" w:lineRule="auto"/>
        <w:ind w:left="426" w:right="55" w:hanging="426"/>
        <w:contextualSpacing/>
        <w:jc w:val="both"/>
        <w:rPr>
          <w:rFonts w:ascii="Arial" w:hAnsi="Arial" w:cs="Arial"/>
          <w:sz w:val="20"/>
          <w:szCs w:val="20"/>
        </w:rPr>
      </w:pPr>
      <w:r w:rsidRPr="006B5D52">
        <w:rPr>
          <w:rFonts w:ascii="Arial" w:hAnsi="Arial" w:cs="Arial"/>
          <w:sz w:val="20"/>
          <w:szCs w:val="20"/>
        </w:rPr>
        <w:t>Na żądanie Zamawiającego Wykonawca zobowiązany jest do zmiany osób wykonujących przedmiot umowy.</w:t>
      </w:r>
    </w:p>
    <w:p w14:paraId="0B559BA2" w14:textId="77777777" w:rsidR="007D3C44" w:rsidRPr="006B5D52" w:rsidRDefault="00CB226B" w:rsidP="002D7365">
      <w:pPr>
        <w:spacing w:line="288" w:lineRule="auto"/>
        <w:ind w:right="55"/>
        <w:jc w:val="center"/>
        <w:rPr>
          <w:rFonts w:ascii="Arial" w:hAnsi="Arial" w:cs="Arial"/>
          <w:b/>
          <w:sz w:val="20"/>
          <w:szCs w:val="20"/>
        </w:rPr>
      </w:pPr>
      <w:r w:rsidRPr="006B5D52">
        <w:rPr>
          <w:rFonts w:ascii="Arial" w:hAnsi="Arial" w:cs="Arial"/>
          <w:b/>
          <w:sz w:val="20"/>
          <w:szCs w:val="20"/>
        </w:rPr>
        <w:t>§ 9</w:t>
      </w:r>
    </w:p>
    <w:p w14:paraId="6E404DBF" w14:textId="77777777" w:rsidR="00671414" w:rsidRPr="006B5D52" w:rsidRDefault="00671414" w:rsidP="002D7365">
      <w:pPr>
        <w:numPr>
          <w:ilvl w:val="0"/>
          <w:numId w:val="17"/>
        </w:numPr>
        <w:suppressAutoHyphens w:val="0"/>
        <w:spacing w:line="288" w:lineRule="auto"/>
        <w:ind w:left="426" w:right="55" w:hanging="422"/>
        <w:contextualSpacing/>
        <w:jc w:val="both"/>
        <w:rPr>
          <w:rFonts w:ascii="Arial" w:hAnsi="Arial" w:cs="Arial"/>
          <w:sz w:val="20"/>
          <w:szCs w:val="20"/>
        </w:rPr>
      </w:pPr>
      <w:r w:rsidRPr="006B5D52">
        <w:rPr>
          <w:rFonts w:ascii="Arial" w:hAnsi="Arial" w:cs="Arial"/>
          <w:sz w:val="20"/>
          <w:szCs w:val="20"/>
        </w:rPr>
        <w:t xml:space="preserve">Zamawiającemu przysługuje prawo kontroli procesu wykonywania Robót w trakcie ich realizacji. </w:t>
      </w:r>
    </w:p>
    <w:p w14:paraId="33F3858F" w14:textId="77777777" w:rsidR="007D3C44" w:rsidRPr="006B5D52" w:rsidRDefault="007D3C44" w:rsidP="002D7365">
      <w:pPr>
        <w:numPr>
          <w:ilvl w:val="0"/>
          <w:numId w:val="17"/>
        </w:numPr>
        <w:suppressAutoHyphens w:val="0"/>
        <w:spacing w:line="288" w:lineRule="auto"/>
        <w:ind w:left="426" w:right="55" w:hanging="422"/>
        <w:contextualSpacing/>
        <w:jc w:val="both"/>
        <w:rPr>
          <w:rFonts w:ascii="Arial" w:hAnsi="Arial" w:cs="Arial"/>
          <w:sz w:val="20"/>
          <w:szCs w:val="20"/>
        </w:rPr>
      </w:pPr>
      <w:r w:rsidRPr="006B5D52">
        <w:rPr>
          <w:rFonts w:ascii="Arial" w:hAnsi="Arial" w:cs="Arial"/>
          <w:sz w:val="20"/>
          <w:szCs w:val="20"/>
        </w:rPr>
        <w:t>Jeże</w:t>
      </w:r>
      <w:r w:rsidR="00C107F0" w:rsidRPr="006B5D52">
        <w:rPr>
          <w:rFonts w:ascii="Arial" w:hAnsi="Arial" w:cs="Arial"/>
          <w:sz w:val="20"/>
          <w:szCs w:val="20"/>
        </w:rPr>
        <w:t>li Wykonawca będzie realizował R</w:t>
      </w:r>
      <w:r w:rsidRPr="006B5D52">
        <w:rPr>
          <w:rFonts w:ascii="Arial" w:hAnsi="Arial" w:cs="Arial"/>
          <w:sz w:val="20"/>
          <w:szCs w:val="20"/>
        </w:rPr>
        <w:t>oboty w sposób wadliwy albo sprzeczny z umową, Zamawiający może wezwać</w:t>
      </w:r>
      <w:r w:rsidR="0034285C" w:rsidRPr="006B5D52">
        <w:rPr>
          <w:rFonts w:ascii="Arial" w:hAnsi="Arial" w:cs="Arial"/>
          <w:sz w:val="20"/>
          <w:szCs w:val="20"/>
        </w:rPr>
        <w:t xml:space="preserve"> go</w:t>
      </w:r>
      <w:r w:rsidRPr="006B5D52">
        <w:rPr>
          <w:rFonts w:ascii="Arial" w:hAnsi="Arial" w:cs="Arial"/>
          <w:sz w:val="20"/>
          <w:szCs w:val="20"/>
        </w:rPr>
        <w:t xml:space="preserve"> </w:t>
      </w:r>
      <w:r w:rsidR="00042CFD" w:rsidRPr="006B5D52">
        <w:rPr>
          <w:rFonts w:ascii="Arial" w:hAnsi="Arial" w:cs="Arial"/>
          <w:sz w:val="20"/>
          <w:szCs w:val="20"/>
        </w:rPr>
        <w:t xml:space="preserve">na piśmie (oraz faxem lub e-mailem) </w:t>
      </w:r>
      <w:r w:rsidRPr="006B5D52">
        <w:rPr>
          <w:rFonts w:ascii="Arial" w:hAnsi="Arial" w:cs="Arial"/>
          <w:sz w:val="20"/>
          <w:szCs w:val="20"/>
        </w:rPr>
        <w:t>do usunięcia wad lub zmiany sposobu wykonania i wyznaczyć mu w tym celu odpowiedni termin, potwierdzając ten fakt</w:t>
      </w:r>
      <w:r w:rsidR="00C107F0" w:rsidRPr="006B5D52">
        <w:rPr>
          <w:rFonts w:ascii="Arial" w:hAnsi="Arial" w:cs="Arial"/>
          <w:sz w:val="20"/>
          <w:szCs w:val="20"/>
        </w:rPr>
        <w:t xml:space="preserve"> faxem lub e-mailem oraz </w:t>
      </w:r>
      <w:r w:rsidRPr="006B5D52">
        <w:rPr>
          <w:rFonts w:ascii="Arial" w:hAnsi="Arial" w:cs="Arial"/>
          <w:sz w:val="20"/>
          <w:szCs w:val="20"/>
        </w:rPr>
        <w:t>pismem skierowanym do Wykonawcy.</w:t>
      </w:r>
    </w:p>
    <w:p w14:paraId="20578B74" w14:textId="77777777" w:rsidR="007D3C44" w:rsidRPr="006B5D52" w:rsidRDefault="007D3C44" w:rsidP="002D7365">
      <w:pPr>
        <w:numPr>
          <w:ilvl w:val="0"/>
          <w:numId w:val="17"/>
        </w:numPr>
        <w:suppressAutoHyphens w:val="0"/>
        <w:spacing w:line="288" w:lineRule="auto"/>
        <w:ind w:left="426" w:right="55" w:hanging="422"/>
        <w:contextualSpacing/>
        <w:jc w:val="both"/>
        <w:rPr>
          <w:rFonts w:ascii="Arial" w:hAnsi="Arial" w:cs="Arial"/>
          <w:sz w:val="20"/>
          <w:szCs w:val="20"/>
        </w:rPr>
      </w:pPr>
      <w:r w:rsidRPr="006B5D52">
        <w:rPr>
          <w:rFonts w:ascii="Arial" w:hAnsi="Arial" w:cs="Arial"/>
          <w:sz w:val="20"/>
          <w:szCs w:val="20"/>
        </w:rPr>
        <w:t>Wykonawca zobowiązuje się usunąć wady ujawnione w trakcie realizacji robót, dokonując poprawek, bądź ponownego wykonania wadliwie wykonanych robót w terminie wyznaczonym przez Zamawiającego, nie dłuższym niż 4 dni.</w:t>
      </w:r>
    </w:p>
    <w:p w14:paraId="598DA613" w14:textId="77777777" w:rsidR="007D3C44" w:rsidRPr="006B5D52" w:rsidRDefault="007D3C44" w:rsidP="002D7365">
      <w:pPr>
        <w:numPr>
          <w:ilvl w:val="0"/>
          <w:numId w:val="17"/>
        </w:numPr>
        <w:suppressAutoHyphens w:val="0"/>
        <w:spacing w:line="288" w:lineRule="auto"/>
        <w:ind w:left="426" w:right="55" w:hanging="422"/>
        <w:contextualSpacing/>
        <w:jc w:val="both"/>
        <w:rPr>
          <w:rFonts w:ascii="Arial" w:hAnsi="Arial" w:cs="Arial"/>
          <w:sz w:val="20"/>
          <w:szCs w:val="20"/>
        </w:rPr>
      </w:pPr>
      <w:r w:rsidRPr="006B5D52">
        <w:rPr>
          <w:rFonts w:ascii="Arial" w:hAnsi="Arial" w:cs="Arial"/>
          <w:sz w:val="20"/>
          <w:szCs w:val="20"/>
        </w:rPr>
        <w:t xml:space="preserve">Jeżeli wady nie zostaną usunięte w wyznaczonym terminie Zamawiający </w:t>
      </w:r>
      <w:r w:rsidR="00FB3765" w:rsidRPr="006B5D52">
        <w:rPr>
          <w:rFonts w:ascii="Arial" w:hAnsi="Arial" w:cs="Arial"/>
          <w:sz w:val="20"/>
          <w:szCs w:val="20"/>
        </w:rPr>
        <w:t>uprawnion</w:t>
      </w:r>
      <w:r w:rsidR="00DD1C39" w:rsidRPr="006B5D52">
        <w:rPr>
          <w:rFonts w:ascii="Arial" w:hAnsi="Arial" w:cs="Arial"/>
          <w:sz w:val="20"/>
          <w:szCs w:val="20"/>
        </w:rPr>
        <w:t>y</w:t>
      </w:r>
      <w:r w:rsidR="00FB3765" w:rsidRPr="006B5D52">
        <w:rPr>
          <w:rFonts w:ascii="Arial" w:hAnsi="Arial" w:cs="Arial"/>
          <w:sz w:val="20"/>
          <w:szCs w:val="20"/>
        </w:rPr>
        <w:t xml:space="preserve"> jest do </w:t>
      </w:r>
      <w:r w:rsidRPr="006B5D52">
        <w:rPr>
          <w:rFonts w:ascii="Arial" w:hAnsi="Arial" w:cs="Arial"/>
          <w:sz w:val="20"/>
          <w:szCs w:val="20"/>
        </w:rPr>
        <w:t>zastosowa</w:t>
      </w:r>
      <w:r w:rsidR="00FB3765" w:rsidRPr="006B5D52">
        <w:rPr>
          <w:rFonts w:ascii="Arial" w:hAnsi="Arial" w:cs="Arial"/>
          <w:sz w:val="20"/>
          <w:szCs w:val="20"/>
        </w:rPr>
        <w:t>nia</w:t>
      </w:r>
      <w:r w:rsidRPr="006B5D52">
        <w:rPr>
          <w:rFonts w:ascii="Arial" w:hAnsi="Arial" w:cs="Arial"/>
          <w:sz w:val="20"/>
          <w:szCs w:val="20"/>
        </w:rPr>
        <w:t xml:space="preserve"> kar</w:t>
      </w:r>
      <w:r w:rsidR="00FB3765" w:rsidRPr="006B5D52">
        <w:rPr>
          <w:rFonts w:ascii="Arial" w:hAnsi="Arial" w:cs="Arial"/>
          <w:sz w:val="20"/>
          <w:szCs w:val="20"/>
        </w:rPr>
        <w:t xml:space="preserve"> umownych</w:t>
      </w:r>
      <w:r w:rsidRPr="006B5D52">
        <w:rPr>
          <w:rFonts w:ascii="Arial" w:hAnsi="Arial" w:cs="Arial"/>
          <w:sz w:val="20"/>
          <w:szCs w:val="20"/>
        </w:rPr>
        <w:t xml:space="preserve"> oraz</w:t>
      </w:r>
      <w:r w:rsidR="00FB3765" w:rsidRPr="006B5D52">
        <w:rPr>
          <w:rFonts w:ascii="Arial" w:hAnsi="Arial" w:cs="Arial"/>
          <w:sz w:val="20"/>
          <w:szCs w:val="20"/>
        </w:rPr>
        <w:t xml:space="preserve"> do</w:t>
      </w:r>
      <w:r w:rsidRPr="006B5D52">
        <w:rPr>
          <w:rFonts w:ascii="Arial" w:hAnsi="Arial" w:cs="Arial"/>
          <w:sz w:val="20"/>
          <w:szCs w:val="20"/>
        </w:rPr>
        <w:t xml:space="preserve"> odstąpi</w:t>
      </w:r>
      <w:r w:rsidR="00FB3765" w:rsidRPr="006B5D52">
        <w:rPr>
          <w:rFonts w:ascii="Arial" w:hAnsi="Arial" w:cs="Arial"/>
          <w:sz w:val="20"/>
          <w:szCs w:val="20"/>
        </w:rPr>
        <w:t>enia</w:t>
      </w:r>
      <w:r w:rsidRPr="006B5D52">
        <w:rPr>
          <w:rFonts w:ascii="Arial" w:hAnsi="Arial" w:cs="Arial"/>
          <w:sz w:val="20"/>
          <w:szCs w:val="20"/>
        </w:rPr>
        <w:t xml:space="preserve"> od umowy. </w:t>
      </w:r>
    </w:p>
    <w:p w14:paraId="2A2904F0" w14:textId="77777777" w:rsidR="007D3C44" w:rsidRPr="006B5D52" w:rsidRDefault="007D3C44" w:rsidP="002D7365">
      <w:pPr>
        <w:tabs>
          <w:tab w:val="left" w:pos="284"/>
        </w:tabs>
        <w:spacing w:line="288" w:lineRule="auto"/>
        <w:ind w:right="55"/>
        <w:jc w:val="center"/>
        <w:rPr>
          <w:rFonts w:ascii="Arial" w:hAnsi="Arial" w:cs="Arial"/>
          <w:sz w:val="20"/>
          <w:szCs w:val="20"/>
        </w:rPr>
      </w:pPr>
    </w:p>
    <w:p w14:paraId="02AF4375" w14:textId="77777777" w:rsidR="0008790B" w:rsidRPr="006B5D52" w:rsidRDefault="0008790B" w:rsidP="002D7365">
      <w:pPr>
        <w:spacing w:line="288" w:lineRule="auto"/>
        <w:ind w:right="55"/>
        <w:jc w:val="center"/>
        <w:rPr>
          <w:rFonts w:ascii="Arial" w:hAnsi="Arial" w:cs="Arial"/>
          <w:b/>
          <w:sz w:val="20"/>
          <w:szCs w:val="20"/>
        </w:rPr>
      </w:pPr>
      <w:r w:rsidRPr="006B5D52">
        <w:rPr>
          <w:rFonts w:ascii="Arial" w:hAnsi="Arial" w:cs="Arial"/>
          <w:b/>
          <w:sz w:val="20"/>
          <w:szCs w:val="20"/>
        </w:rPr>
        <w:t xml:space="preserve">OBOWIĄZKI </w:t>
      </w:r>
      <w:r w:rsidR="00DD3FE5" w:rsidRPr="006B5D52">
        <w:rPr>
          <w:rFonts w:ascii="Arial" w:hAnsi="Arial" w:cs="Arial"/>
          <w:b/>
          <w:sz w:val="20"/>
          <w:szCs w:val="20"/>
        </w:rPr>
        <w:t xml:space="preserve">I UPRAWNIENIA </w:t>
      </w:r>
      <w:r w:rsidRPr="006B5D52">
        <w:rPr>
          <w:rFonts w:ascii="Arial" w:hAnsi="Arial" w:cs="Arial"/>
          <w:b/>
          <w:sz w:val="20"/>
          <w:szCs w:val="20"/>
        </w:rPr>
        <w:t>ZAMAWIAJĄCEGO</w:t>
      </w:r>
    </w:p>
    <w:p w14:paraId="18BB91EF" w14:textId="77777777" w:rsidR="0092588F" w:rsidRPr="006B5D52" w:rsidRDefault="005E6B09" w:rsidP="002D7365">
      <w:pPr>
        <w:spacing w:line="288" w:lineRule="auto"/>
        <w:ind w:right="55"/>
        <w:jc w:val="center"/>
        <w:rPr>
          <w:rFonts w:ascii="Arial" w:hAnsi="Arial" w:cs="Arial"/>
          <w:b/>
          <w:sz w:val="20"/>
          <w:szCs w:val="20"/>
        </w:rPr>
      </w:pPr>
      <w:r w:rsidRPr="006B5D52">
        <w:rPr>
          <w:rFonts w:ascii="Arial" w:hAnsi="Arial" w:cs="Arial"/>
          <w:b/>
          <w:sz w:val="20"/>
          <w:szCs w:val="20"/>
        </w:rPr>
        <w:t>§ 1</w:t>
      </w:r>
      <w:r w:rsidR="00CD2F05">
        <w:rPr>
          <w:rFonts w:ascii="Arial" w:hAnsi="Arial" w:cs="Arial"/>
          <w:b/>
          <w:sz w:val="20"/>
          <w:szCs w:val="20"/>
        </w:rPr>
        <w:t>0</w:t>
      </w:r>
    </w:p>
    <w:p w14:paraId="6EDA3AAA" w14:textId="77777777" w:rsidR="0092588F" w:rsidRPr="006B5D52" w:rsidRDefault="00A1600D" w:rsidP="002D7365">
      <w:pPr>
        <w:numPr>
          <w:ilvl w:val="0"/>
          <w:numId w:val="6"/>
        </w:numPr>
        <w:suppressAutoHyphens w:val="0"/>
        <w:spacing w:line="288" w:lineRule="auto"/>
        <w:ind w:left="426" w:right="55" w:hanging="426"/>
        <w:contextualSpacing/>
        <w:jc w:val="both"/>
        <w:rPr>
          <w:rFonts w:ascii="Arial" w:hAnsi="Arial" w:cs="Arial"/>
          <w:sz w:val="20"/>
          <w:szCs w:val="20"/>
        </w:rPr>
      </w:pPr>
      <w:r w:rsidRPr="006B5D52">
        <w:rPr>
          <w:rFonts w:ascii="Arial" w:hAnsi="Arial" w:cs="Arial"/>
          <w:sz w:val="20"/>
          <w:szCs w:val="20"/>
        </w:rPr>
        <w:t>Zamawiający</w:t>
      </w:r>
      <w:r w:rsidR="0092588F" w:rsidRPr="006B5D52">
        <w:rPr>
          <w:rFonts w:ascii="Arial" w:hAnsi="Arial" w:cs="Arial"/>
          <w:sz w:val="20"/>
          <w:szCs w:val="20"/>
        </w:rPr>
        <w:t xml:space="preserve"> w ramach umowy zobowiązany jest do:</w:t>
      </w:r>
    </w:p>
    <w:p w14:paraId="45098F7B" w14:textId="77777777" w:rsidR="0092588F" w:rsidRPr="006B5D52" w:rsidRDefault="0092588F" w:rsidP="00BE3F44">
      <w:pPr>
        <w:numPr>
          <w:ilvl w:val="0"/>
          <w:numId w:val="38"/>
        </w:numPr>
        <w:suppressAutoHyphens w:val="0"/>
        <w:spacing w:line="288" w:lineRule="auto"/>
        <w:ind w:left="709" w:right="55"/>
        <w:contextualSpacing/>
        <w:jc w:val="both"/>
        <w:rPr>
          <w:rFonts w:ascii="Arial" w:hAnsi="Arial" w:cs="Arial"/>
          <w:sz w:val="20"/>
          <w:szCs w:val="20"/>
        </w:rPr>
      </w:pPr>
      <w:r w:rsidRPr="006B5D52">
        <w:rPr>
          <w:rFonts w:ascii="Arial" w:hAnsi="Arial" w:cs="Arial"/>
          <w:sz w:val="20"/>
          <w:szCs w:val="20"/>
        </w:rPr>
        <w:t>przekazania Wykonawcy terenu robót w terminie 2 dni roboczych od podpisania umowy,</w:t>
      </w:r>
    </w:p>
    <w:p w14:paraId="1AD2481D" w14:textId="77777777" w:rsidR="004A02E4" w:rsidRPr="006B5D52" w:rsidRDefault="004A02E4" w:rsidP="002D7365">
      <w:pPr>
        <w:numPr>
          <w:ilvl w:val="0"/>
          <w:numId w:val="6"/>
        </w:numPr>
        <w:suppressAutoHyphens w:val="0"/>
        <w:spacing w:line="288" w:lineRule="auto"/>
        <w:ind w:left="426" w:right="55" w:hanging="426"/>
        <w:contextualSpacing/>
        <w:jc w:val="both"/>
        <w:rPr>
          <w:rFonts w:ascii="Arial" w:hAnsi="Arial" w:cs="Arial"/>
          <w:sz w:val="20"/>
          <w:szCs w:val="20"/>
        </w:rPr>
      </w:pPr>
      <w:r w:rsidRPr="006B5D52">
        <w:rPr>
          <w:rFonts w:ascii="Arial" w:hAnsi="Arial" w:cs="Arial"/>
          <w:sz w:val="20"/>
          <w:szCs w:val="20"/>
        </w:rPr>
        <w:t xml:space="preserve">Zamawiający zobowiązany jest do współpracy z Wykonawcą w celu należytego i terminowego wykonania </w:t>
      </w:r>
      <w:r w:rsidR="00BF3568" w:rsidRPr="006B5D52">
        <w:rPr>
          <w:rFonts w:ascii="Arial" w:hAnsi="Arial" w:cs="Arial"/>
          <w:sz w:val="20"/>
          <w:szCs w:val="20"/>
        </w:rPr>
        <w:t xml:space="preserve">Przedmiotu </w:t>
      </w:r>
      <w:r w:rsidRPr="006B5D52">
        <w:rPr>
          <w:rFonts w:ascii="Arial" w:hAnsi="Arial" w:cs="Arial"/>
          <w:sz w:val="20"/>
          <w:szCs w:val="20"/>
        </w:rPr>
        <w:t>umowy.</w:t>
      </w:r>
    </w:p>
    <w:p w14:paraId="10253FA1" w14:textId="77777777" w:rsidR="00D62F29" w:rsidRPr="006B5D52" w:rsidRDefault="00A604C4" w:rsidP="002D7365">
      <w:pPr>
        <w:numPr>
          <w:ilvl w:val="0"/>
          <w:numId w:val="6"/>
        </w:numPr>
        <w:suppressAutoHyphens w:val="0"/>
        <w:spacing w:line="288" w:lineRule="auto"/>
        <w:ind w:left="426" w:right="55" w:hanging="426"/>
        <w:contextualSpacing/>
        <w:jc w:val="both"/>
        <w:rPr>
          <w:rFonts w:ascii="Arial" w:hAnsi="Arial" w:cs="Arial"/>
          <w:sz w:val="20"/>
          <w:szCs w:val="20"/>
        </w:rPr>
      </w:pPr>
      <w:r w:rsidRPr="006B5D52">
        <w:rPr>
          <w:rFonts w:ascii="Arial" w:hAnsi="Arial" w:cs="Arial"/>
          <w:sz w:val="20"/>
          <w:szCs w:val="20"/>
        </w:rPr>
        <w:t xml:space="preserve">W ramach czynności kontrolnych wobec Wykonawcy </w:t>
      </w:r>
      <w:r w:rsidR="00D62F29" w:rsidRPr="006B5D52">
        <w:rPr>
          <w:rFonts w:ascii="Arial" w:hAnsi="Arial" w:cs="Arial"/>
          <w:sz w:val="20"/>
          <w:szCs w:val="20"/>
        </w:rPr>
        <w:t>Zamawiający uprawniony jest w</w:t>
      </w:r>
      <w:r w:rsidR="007F2197" w:rsidRPr="006B5D52">
        <w:rPr>
          <w:rFonts w:ascii="Arial" w:hAnsi="Arial" w:cs="Arial"/>
          <w:sz w:val="20"/>
          <w:szCs w:val="20"/>
        </w:rPr>
        <w:t> </w:t>
      </w:r>
      <w:r w:rsidR="00D62F29" w:rsidRPr="006B5D52">
        <w:rPr>
          <w:rFonts w:ascii="Arial" w:hAnsi="Arial" w:cs="Arial"/>
          <w:sz w:val="20"/>
          <w:szCs w:val="20"/>
        </w:rPr>
        <w:t xml:space="preserve">szczególności do: </w:t>
      </w:r>
    </w:p>
    <w:p w14:paraId="0006B4B8" w14:textId="77777777" w:rsidR="00D62F29" w:rsidRPr="006B5D52" w:rsidRDefault="00D62F29" w:rsidP="002D7365">
      <w:pPr>
        <w:numPr>
          <w:ilvl w:val="0"/>
          <w:numId w:val="10"/>
        </w:numPr>
        <w:suppressAutoHyphens w:val="0"/>
        <w:spacing w:line="288" w:lineRule="auto"/>
        <w:ind w:left="851" w:right="55" w:hanging="425"/>
        <w:contextualSpacing/>
        <w:jc w:val="both"/>
        <w:rPr>
          <w:rFonts w:ascii="Arial" w:hAnsi="Arial" w:cs="Arial"/>
          <w:sz w:val="20"/>
          <w:szCs w:val="20"/>
        </w:rPr>
      </w:pPr>
      <w:r w:rsidRPr="006B5D52">
        <w:rPr>
          <w:rFonts w:ascii="Arial" w:hAnsi="Arial" w:cs="Arial"/>
          <w:sz w:val="20"/>
          <w:szCs w:val="20"/>
        </w:rPr>
        <w:t>przeprowadzania k</w:t>
      </w:r>
      <w:r w:rsidR="00353F1D" w:rsidRPr="006B5D52">
        <w:rPr>
          <w:rFonts w:ascii="Arial" w:hAnsi="Arial" w:cs="Arial"/>
          <w:sz w:val="20"/>
          <w:szCs w:val="20"/>
        </w:rPr>
        <w:t>ontroli na miejscu wykonywania R</w:t>
      </w:r>
      <w:r w:rsidRPr="006B5D52">
        <w:rPr>
          <w:rFonts w:ascii="Arial" w:hAnsi="Arial" w:cs="Arial"/>
          <w:sz w:val="20"/>
          <w:szCs w:val="20"/>
        </w:rPr>
        <w:t>obót.</w:t>
      </w:r>
    </w:p>
    <w:p w14:paraId="1C4FB749" w14:textId="77777777" w:rsidR="00E419DF" w:rsidRPr="006B5D52" w:rsidRDefault="00E419DF" w:rsidP="002D7365">
      <w:pPr>
        <w:suppressAutoHyphens w:val="0"/>
        <w:spacing w:line="288" w:lineRule="auto"/>
        <w:ind w:left="426" w:right="55"/>
        <w:contextualSpacing/>
        <w:jc w:val="both"/>
        <w:rPr>
          <w:rFonts w:ascii="Arial" w:hAnsi="Arial" w:cs="Arial"/>
          <w:sz w:val="20"/>
          <w:szCs w:val="20"/>
        </w:rPr>
      </w:pPr>
    </w:p>
    <w:p w14:paraId="39372717" w14:textId="77777777" w:rsidR="0042353F" w:rsidRPr="00CF1A57" w:rsidRDefault="0042353F" w:rsidP="0042353F">
      <w:pPr>
        <w:spacing w:line="288" w:lineRule="auto"/>
        <w:ind w:right="-343"/>
        <w:jc w:val="center"/>
        <w:rPr>
          <w:rFonts w:ascii="Arial" w:hAnsi="Arial" w:cs="Arial"/>
          <w:b/>
          <w:sz w:val="20"/>
          <w:szCs w:val="20"/>
        </w:rPr>
      </w:pPr>
      <w:r w:rsidRPr="00CF1A57">
        <w:rPr>
          <w:rFonts w:ascii="Arial" w:hAnsi="Arial" w:cs="Arial"/>
          <w:b/>
          <w:sz w:val="20"/>
          <w:szCs w:val="20"/>
        </w:rPr>
        <w:lastRenderedPageBreak/>
        <w:t>PODWYKONAWSTWO</w:t>
      </w:r>
    </w:p>
    <w:p w14:paraId="13E36DFB" w14:textId="77777777" w:rsidR="0042353F" w:rsidRPr="00CF1A57" w:rsidRDefault="0042353F" w:rsidP="0042353F">
      <w:pPr>
        <w:spacing w:line="288" w:lineRule="auto"/>
        <w:ind w:right="-343"/>
        <w:jc w:val="center"/>
        <w:rPr>
          <w:rFonts w:ascii="Arial" w:hAnsi="Arial" w:cs="Arial"/>
          <w:b/>
          <w:sz w:val="20"/>
          <w:szCs w:val="20"/>
        </w:rPr>
      </w:pPr>
      <w:r w:rsidRPr="00CF1A57">
        <w:rPr>
          <w:rFonts w:ascii="Arial" w:hAnsi="Arial" w:cs="Arial"/>
          <w:b/>
          <w:sz w:val="20"/>
          <w:szCs w:val="20"/>
        </w:rPr>
        <w:t>§ 1</w:t>
      </w:r>
      <w:r>
        <w:rPr>
          <w:rFonts w:ascii="Arial" w:hAnsi="Arial" w:cs="Arial"/>
          <w:b/>
          <w:sz w:val="20"/>
          <w:szCs w:val="20"/>
        </w:rPr>
        <w:t>1</w:t>
      </w:r>
    </w:p>
    <w:p w14:paraId="16FEFABF" w14:textId="77777777" w:rsidR="0042353F" w:rsidRPr="00CF1A57" w:rsidRDefault="0042353F" w:rsidP="0042353F">
      <w:pPr>
        <w:numPr>
          <w:ilvl w:val="0"/>
          <w:numId w:val="14"/>
        </w:numPr>
        <w:spacing w:line="288" w:lineRule="auto"/>
        <w:ind w:left="426" w:right="-343" w:hanging="426"/>
        <w:contextualSpacing/>
        <w:jc w:val="both"/>
        <w:rPr>
          <w:rFonts w:ascii="Arial" w:hAnsi="Arial" w:cs="Arial"/>
          <w:sz w:val="20"/>
          <w:szCs w:val="20"/>
        </w:rPr>
      </w:pPr>
      <w:r w:rsidRPr="00CF1A57">
        <w:rPr>
          <w:rFonts w:ascii="Arial" w:hAnsi="Arial" w:cs="Arial"/>
          <w:sz w:val="20"/>
          <w:szCs w:val="20"/>
        </w:rPr>
        <w:t>Następujące Roboty zostaną wykonane przez Wykonawcę siłami własnymi *………….…….</w:t>
      </w:r>
    </w:p>
    <w:p w14:paraId="4EE62C94" w14:textId="77777777" w:rsidR="0042353F" w:rsidRPr="00CF1A57" w:rsidRDefault="0042353F" w:rsidP="0042353F">
      <w:pPr>
        <w:numPr>
          <w:ilvl w:val="0"/>
          <w:numId w:val="14"/>
        </w:numPr>
        <w:spacing w:line="288" w:lineRule="auto"/>
        <w:ind w:left="426" w:right="-343" w:hanging="426"/>
        <w:contextualSpacing/>
        <w:jc w:val="both"/>
        <w:rPr>
          <w:rFonts w:ascii="Arial" w:hAnsi="Arial" w:cs="Arial"/>
          <w:sz w:val="20"/>
          <w:szCs w:val="20"/>
        </w:rPr>
      </w:pPr>
      <w:r w:rsidRPr="00CF1A57">
        <w:rPr>
          <w:rFonts w:ascii="Arial" w:hAnsi="Arial" w:cs="Arial"/>
          <w:sz w:val="20"/>
          <w:szCs w:val="20"/>
        </w:rPr>
        <w:t>Wykonawca może zlecić podwykonawcom część Robót, stanowiących przedmiot umowy , których łączna wartość nie może przekroczyć: 50% wartości brutto umowy.</w:t>
      </w:r>
    </w:p>
    <w:p w14:paraId="6F4916A2" w14:textId="77777777" w:rsidR="0042353F" w:rsidRPr="00CF1A57" w:rsidRDefault="0042353F" w:rsidP="0042353F">
      <w:pPr>
        <w:numPr>
          <w:ilvl w:val="0"/>
          <w:numId w:val="14"/>
        </w:numPr>
        <w:spacing w:line="288" w:lineRule="auto"/>
        <w:ind w:left="426" w:right="-343" w:hanging="426"/>
        <w:contextualSpacing/>
        <w:jc w:val="both"/>
        <w:rPr>
          <w:rFonts w:ascii="Arial" w:hAnsi="Arial" w:cs="Arial"/>
          <w:sz w:val="20"/>
          <w:szCs w:val="20"/>
        </w:rPr>
      </w:pPr>
      <w:r w:rsidRPr="00CF1A57">
        <w:rPr>
          <w:rFonts w:ascii="Arial" w:hAnsi="Arial" w:cs="Arial"/>
          <w:sz w:val="20"/>
          <w:szCs w:val="20"/>
        </w:rPr>
        <w:t>Za działania, uchybienia i zaniedbania podwykonawców Wykonawca odpowiada jak za własne.</w:t>
      </w:r>
    </w:p>
    <w:p w14:paraId="61F64221" w14:textId="77777777" w:rsidR="0042353F" w:rsidRPr="00CF1A57" w:rsidRDefault="0042353F" w:rsidP="00C26DFC">
      <w:pPr>
        <w:numPr>
          <w:ilvl w:val="0"/>
          <w:numId w:val="14"/>
        </w:numPr>
        <w:spacing w:line="288" w:lineRule="auto"/>
        <w:ind w:left="426" w:right="-343" w:hanging="284"/>
        <w:contextualSpacing/>
        <w:jc w:val="both"/>
        <w:rPr>
          <w:rFonts w:ascii="Arial" w:hAnsi="Arial" w:cs="Arial"/>
          <w:sz w:val="20"/>
          <w:szCs w:val="20"/>
        </w:rPr>
      </w:pPr>
      <w:r w:rsidRPr="00CF1A57">
        <w:rPr>
          <w:rFonts w:ascii="Arial" w:hAnsi="Arial" w:cs="Arial"/>
          <w:sz w:val="20"/>
          <w:szCs w:val="20"/>
        </w:rPr>
        <w:t>Do zawarcia umowy z podwykonawcą wymagane jest zachowanie procedury określonej w § 1</w:t>
      </w:r>
      <w:r w:rsidR="00A57865">
        <w:rPr>
          <w:rFonts w:ascii="Arial" w:hAnsi="Arial" w:cs="Arial"/>
          <w:sz w:val="20"/>
          <w:szCs w:val="20"/>
        </w:rPr>
        <w:t>2</w:t>
      </w:r>
      <w:r w:rsidRPr="00CF1A57">
        <w:rPr>
          <w:rFonts w:ascii="Arial" w:hAnsi="Arial" w:cs="Arial"/>
          <w:sz w:val="20"/>
          <w:szCs w:val="20"/>
        </w:rPr>
        <w:t xml:space="preserve"> Umowy. W przypadku zawarcia umowy bez zachowania ww. procedury lub wykonywania Robót przez podwykonawców nie zgłoszonych Zamawiającemu Zamawiający uprawniony jest do naliczenia kar umownych oraz do odstąpienia od umowy z winy Wykonawcy.</w:t>
      </w:r>
    </w:p>
    <w:p w14:paraId="3F53E0CD" w14:textId="77777777" w:rsidR="0042353F" w:rsidRPr="00CF1A57" w:rsidRDefault="0042353F" w:rsidP="0042353F">
      <w:pPr>
        <w:numPr>
          <w:ilvl w:val="0"/>
          <w:numId w:val="14"/>
        </w:numPr>
        <w:spacing w:line="288" w:lineRule="auto"/>
        <w:ind w:left="426" w:right="-343" w:hanging="426"/>
        <w:contextualSpacing/>
        <w:jc w:val="both"/>
        <w:rPr>
          <w:rFonts w:ascii="Arial" w:hAnsi="Arial" w:cs="Arial"/>
          <w:sz w:val="20"/>
          <w:szCs w:val="20"/>
        </w:rPr>
      </w:pPr>
      <w:r w:rsidRPr="00CF1A57">
        <w:rPr>
          <w:rFonts w:ascii="Arial" w:hAnsi="Arial" w:cs="Arial"/>
          <w:sz w:val="20"/>
          <w:szCs w:val="20"/>
        </w:rPr>
        <w:t>Postanowienia umowy dotyczące podwykonawców mają zastosowanie do każdego przypadku powierzenia przez Wykonawcę realizacji Przedmiotu umowy podwykonawcom.</w:t>
      </w:r>
    </w:p>
    <w:p w14:paraId="0FE3F922" w14:textId="77777777" w:rsidR="0042353F" w:rsidRPr="00CF1A57" w:rsidRDefault="0042353F" w:rsidP="0042353F">
      <w:pPr>
        <w:numPr>
          <w:ilvl w:val="0"/>
          <w:numId w:val="14"/>
        </w:numPr>
        <w:spacing w:line="288" w:lineRule="auto"/>
        <w:ind w:left="426" w:right="-343" w:hanging="426"/>
        <w:contextualSpacing/>
        <w:jc w:val="both"/>
        <w:rPr>
          <w:rFonts w:ascii="Arial" w:hAnsi="Arial" w:cs="Arial"/>
          <w:sz w:val="20"/>
          <w:szCs w:val="20"/>
        </w:rPr>
      </w:pPr>
      <w:r w:rsidRPr="00CF1A57">
        <w:rPr>
          <w:rFonts w:ascii="Arial" w:hAnsi="Arial" w:cs="Arial"/>
          <w:sz w:val="20"/>
          <w:szCs w:val="20"/>
        </w:rPr>
        <w:t>Zamawiający nie wyraża zgody na zawieranie umów przez podwykonawców z dalszymi podwykonawcami.</w:t>
      </w:r>
    </w:p>
    <w:p w14:paraId="37D94CF7" w14:textId="77777777" w:rsidR="0042353F" w:rsidRPr="00CF1A57" w:rsidRDefault="0042353F" w:rsidP="0042353F">
      <w:pPr>
        <w:spacing w:line="288" w:lineRule="auto"/>
        <w:ind w:right="-343"/>
        <w:jc w:val="center"/>
        <w:rPr>
          <w:rFonts w:ascii="Arial" w:hAnsi="Arial" w:cs="Arial"/>
          <w:sz w:val="20"/>
          <w:szCs w:val="20"/>
        </w:rPr>
      </w:pPr>
      <w:r w:rsidRPr="00CF1A57">
        <w:rPr>
          <w:rFonts w:ascii="Arial" w:hAnsi="Arial" w:cs="Arial"/>
          <w:b/>
          <w:sz w:val="20"/>
          <w:szCs w:val="20"/>
        </w:rPr>
        <w:t>§ 1</w:t>
      </w:r>
      <w:r>
        <w:rPr>
          <w:rFonts w:ascii="Arial" w:hAnsi="Arial" w:cs="Arial"/>
          <w:b/>
          <w:sz w:val="20"/>
          <w:szCs w:val="20"/>
        </w:rPr>
        <w:t>2</w:t>
      </w:r>
    </w:p>
    <w:p w14:paraId="266A81BD" w14:textId="77777777" w:rsidR="0042353F" w:rsidRPr="00CF1A57" w:rsidRDefault="0042353F" w:rsidP="0042353F">
      <w:pPr>
        <w:numPr>
          <w:ilvl w:val="0"/>
          <w:numId w:val="63"/>
        </w:numPr>
        <w:spacing w:line="288" w:lineRule="auto"/>
        <w:ind w:left="426" w:right="-343" w:hanging="426"/>
        <w:contextualSpacing/>
        <w:jc w:val="both"/>
        <w:rPr>
          <w:rFonts w:ascii="Arial" w:hAnsi="Arial" w:cs="Arial"/>
          <w:sz w:val="20"/>
          <w:szCs w:val="20"/>
        </w:rPr>
      </w:pPr>
      <w:r w:rsidRPr="00CF1A57">
        <w:rPr>
          <w:rFonts w:ascii="Arial" w:hAnsi="Arial" w:cs="Arial"/>
          <w:sz w:val="20"/>
          <w:szCs w:val="20"/>
        </w:rPr>
        <w:t xml:space="preserve">Wykonawca Robót budowlanych zamierzający zawrzeć umowę o podwykonawstwo Robót budowlanych (przed przystąpieniem do wykonywania przez podwykonawcę) jest zobowiązany do przedłożenia projektu tej umowy Zamawiającemu, zgodnego z postanowieniami ustawy PZP. W przypadku, gdy zgłoszenia o podwykonawstwie dokona </w:t>
      </w:r>
    </w:p>
    <w:p w14:paraId="5EFFF99D" w14:textId="77777777" w:rsidR="0042353F" w:rsidRPr="00CF1A57" w:rsidRDefault="0042353F" w:rsidP="0042353F">
      <w:pPr>
        <w:spacing w:line="288" w:lineRule="auto"/>
        <w:ind w:left="426" w:right="-343"/>
        <w:contextualSpacing/>
        <w:jc w:val="both"/>
        <w:rPr>
          <w:rFonts w:ascii="Arial" w:hAnsi="Arial" w:cs="Arial"/>
          <w:sz w:val="20"/>
          <w:szCs w:val="20"/>
        </w:rPr>
      </w:pPr>
      <w:r w:rsidRPr="00CF1A57">
        <w:rPr>
          <w:rFonts w:ascii="Arial" w:hAnsi="Arial" w:cs="Arial"/>
          <w:sz w:val="20"/>
          <w:szCs w:val="20"/>
        </w:rPr>
        <w:t>sam podwykonawca – do przedłożenia tego projektu umowy wraz z oświadczeniem Wykonawcy o wyrażeniu zgody na zawarcie umowy z podwykonawcą  - zobowiązany jest podwykonawca.</w:t>
      </w:r>
    </w:p>
    <w:p w14:paraId="1D17E097" w14:textId="77777777" w:rsidR="0042353F" w:rsidRPr="00CF1A57" w:rsidRDefault="0042353F" w:rsidP="0042353F">
      <w:pPr>
        <w:numPr>
          <w:ilvl w:val="0"/>
          <w:numId w:val="63"/>
        </w:numPr>
        <w:spacing w:line="288" w:lineRule="auto"/>
        <w:ind w:left="426" w:right="-343" w:hanging="426"/>
        <w:contextualSpacing/>
        <w:jc w:val="both"/>
        <w:rPr>
          <w:rFonts w:ascii="Arial" w:hAnsi="Arial" w:cs="Arial"/>
          <w:sz w:val="20"/>
          <w:szCs w:val="20"/>
        </w:rPr>
      </w:pPr>
      <w:r w:rsidRPr="00CF1A57">
        <w:rPr>
          <w:rFonts w:ascii="Arial" w:hAnsi="Arial" w:cs="Arial"/>
          <w:sz w:val="20"/>
          <w:szCs w:val="20"/>
        </w:rPr>
        <w:t xml:space="preserve">Zamawiający w terminie </w:t>
      </w:r>
      <w:r>
        <w:rPr>
          <w:rFonts w:ascii="Arial" w:hAnsi="Arial" w:cs="Arial"/>
          <w:sz w:val="20"/>
          <w:szCs w:val="20"/>
        </w:rPr>
        <w:t>5</w:t>
      </w:r>
      <w:r w:rsidRPr="00CF1A57">
        <w:rPr>
          <w:rFonts w:ascii="Arial" w:hAnsi="Arial" w:cs="Arial"/>
          <w:sz w:val="20"/>
          <w:szCs w:val="20"/>
        </w:rPr>
        <w:t xml:space="preserve"> dni od dnia otrzymania na adres siedziby Zamawiającego projektu umowy z podwykonawcą może zgłosić pisemne (pod rygorem nieważności) zastrzeżenia do projektu umowy, </w:t>
      </w:r>
      <w:r w:rsidRPr="00CF1A57">
        <w:rPr>
          <w:rFonts w:ascii="Arial" w:hAnsi="Arial" w:cs="Arial"/>
          <w:sz w:val="20"/>
          <w:szCs w:val="20"/>
          <w:shd w:val="clear" w:color="auto" w:fill="FFFFFF"/>
          <w:lang w:eastAsia="pl-PL"/>
        </w:rPr>
        <w:t>której przedmiotem są roboty budowlane w przypadku, gdy umowa o podwykonawstwo:</w:t>
      </w:r>
    </w:p>
    <w:p w14:paraId="380FD18E" w14:textId="77777777" w:rsidR="0042353F" w:rsidRPr="00CF1A57" w:rsidRDefault="0042353F" w:rsidP="0042353F">
      <w:pPr>
        <w:numPr>
          <w:ilvl w:val="0"/>
          <w:numId w:val="64"/>
        </w:numPr>
        <w:shd w:val="clear" w:color="auto" w:fill="FFFFFF"/>
        <w:spacing w:line="288" w:lineRule="auto"/>
        <w:ind w:left="993" w:hanging="567"/>
        <w:jc w:val="both"/>
        <w:rPr>
          <w:rFonts w:ascii="Arial" w:hAnsi="Arial" w:cs="Arial"/>
          <w:sz w:val="20"/>
          <w:szCs w:val="20"/>
          <w:lang w:eastAsia="pl-PL"/>
        </w:rPr>
      </w:pPr>
      <w:r w:rsidRPr="00CF1A57">
        <w:rPr>
          <w:rFonts w:ascii="Arial" w:hAnsi="Arial" w:cs="Arial"/>
          <w:sz w:val="20"/>
          <w:szCs w:val="20"/>
          <w:lang w:eastAsia="pl-PL"/>
        </w:rPr>
        <w:t>nie spełnia wymagań określonych w dokumentach zamówienia;</w:t>
      </w:r>
    </w:p>
    <w:p w14:paraId="51E7001D" w14:textId="77777777" w:rsidR="0042353F" w:rsidRPr="00CF1A57" w:rsidRDefault="0042353F" w:rsidP="0042353F">
      <w:pPr>
        <w:numPr>
          <w:ilvl w:val="0"/>
          <w:numId w:val="64"/>
        </w:numPr>
        <w:shd w:val="clear" w:color="auto" w:fill="FFFFFF"/>
        <w:spacing w:line="288" w:lineRule="auto"/>
        <w:ind w:left="993" w:right="-343" w:hanging="567"/>
        <w:jc w:val="both"/>
        <w:rPr>
          <w:rFonts w:ascii="Arial" w:hAnsi="Arial" w:cs="Arial"/>
          <w:sz w:val="20"/>
          <w:szCs w:val="20"/>
          <w:lang w:eastAsia="pl-PL"/>
        </w:rPr>
      </w:pPr>
      <w:r w:rsidRPr="00CF1A57">
        <w:rPr>
          <w:rFonts w:ascii="Arial" w:hAnsi="Arial" w:cs="Arial"/>
          <w:sz w:val="20"/>
          <w:szCs w:val="20"/>
          <w:lang w:eastAsia="pl-PL"/>
        </w:rPr>
        <w:t>przewiduje termin zapłaty wynagrodzenia dłuższy niż 30 dni od daty doręczenia Wykonawcy faktury/rachunku,</w:t>
      </w:r>
    </w:p>
    <w:p w14:paraId="25FC35F9" w14:textId="77777777" w:rsidR="0042353F" w:rsidRPr="00CF1A57" w:rsidRDefault="0042353F" w:rsidP="0042353F">
      <w:pPr>
        <w:numPr>
          <w:ilvl w:val="0"/>
          <w:numId w:val="64"/>
        </w:numPr>
        <w:shd w:val="clear" w:color="auto" w:fill="FFFFFF"/>
        <w:spacing w:line="288" w:lineRule="auto"/>
        <w:ind w:left="993" w:hanging="567"/>
        <w:jc w:val="both"/>
        <w:rPr>
          <w:rFonts w:ascii="Arial" w:hAnsi="Arial" w:cs="Arial"/>
          <w:sz w:val="20"/>
          <w:szCs w:val="20"/>
          <w:lang w:eastAsia="pl-PL"/>
        </w:rPr>
      </w:pPr>
      <w:r w:rsidRPr="00CF1A57">
        <w:rPr>
          <w:rFonts w:ascii="Arial" w:hAnsi="Arial" w:cs="Arial"/>
          <w:sz w:val="20"/>
          <w:szCs w:val="20"/>
          <w:lang w:eastAsia="pl-PL"/>
        </w:rPr>
        <w:t>zawiera postanowienia niezgodne z art. 463 ustawy PZP.</w:t>
      </w:r>
    </w:p>
    <w:p w14:paraId="57AF5857" w14:textId="77777777" w:rsidR="0042353F" w:rsidRPr="00CF1A57" w:rsidRDefault="0042353F" w:rsidP="0042353F">
      <w:pPr>
        <w:spacing w:line="288" w:lineRule="auto"/>
        <w:ind w:left="426" w:right="-343"/>
        <w:contextualSpacing/>
        <w:jc w:val="both"/>
        <w:rPr>
          <w:rFonts w:ascii="Arial" w:hAnsi="Arial" w:cs="Arial"/>
          <w:sz w:val="20"/>
          <w:szCs w:val="20"/>
        </w:rPr>
      </w:pPr>
      <w:r w:rsidRPr="00CF1A57">
        <w:rPr>
          <w:rFonts w:ascii="Arial" w:hAnsi="Arial" w:cs="Arial"/>
          <w:sz w:val="20"/>
          <w:szCs w:val="20"/>
        </w:rPr>
        <w:t>Niezgłoszenie pisemnych zastrzeżeń w ww. terminie uważa się za akceptację projektu umowy przez Zamawiającego.</w:t>
      </w:r>
    </w:p>
    <w:p w14:paraId="7CDCD4FF" w14:textId="77777777" w:rsidR="0042353F" w:rsidRPr="00CF1A57" w:rsidRDefault="0042353F" w:rsidP="0042353F">
      <w:pPr>
        <w:numPr>
          <w:ilvl w:val="0"/>
          <w:numId w:val="63"/>
        </w:numPr>
        <w:spacing w:line="288" w:lineRule="auto"/>
        <w:ind w:left="426" w:right="-343" w:hanging="426"/>
        <w:contextualSpacing/>
        <w:jc w:val="both"/>
        <w:rPr>
          <w:rFonts w:ascii="Arial" w:hAnsi="Arial" w:cs="Arial"/>
          <w:sz w:val="20"/>
          <w:szCs w:val="20"/>
        </w:rPr>
      </w:pPr>
      <w:r w:rsidRPr="00CF1A57">
        <w:rPr>
          <w:rFonts w:ascii="Arial" w:hAnsi="Arial" w:cs="Arial"/>
          <w:sz w:val="20"/>
          <w:szCs w:val="20"/>
        </w:rPr>
        <w:t xml:space="preserve">Wykonawca robót budowlanych przedłoży Zamawiającemu poświadczoną za zgodność z oryginałem kopię zawartej umowy o podwykonawstwo robót budowlanych w terminie </w:t>
      </w:r>
      <w:r>
        <w:rPr>
          <w:rFonts w:ascii="Arial" w:hAnsi="Arial" w:cs="Arial"/>
          <w:sz w:val="20"/>
          <w:szCs w:val="20"/>
        </w:rPr>
        <w:t>5</w:t>
      </w:r>
      <w:r w:rsidRPr="00CF1A57">
        <w:rPr>
          <w:rFonts w:ascii="Arial" w:hAnsi="Arial" w:cs="Arial"/>
          <w:sz w:val="20"/>
          <w:szCs w:val="20"/>
        </w:rPr>
        <w:t> dni od jej zawarcia.</w:t>
      </w:r>
    </w:p>
    <w:p w14:paraId="3EE44135" w14:textId="77777777" w:rsidR="0042353F" w:rsidRPr="00CF1A57" w:rsidRDefault="0042353F" w:rsidP="0042353F">
      <w:pPr>
        <w:numPr>
          <w:ilvl w:val="0"/>
          <w:numId w:val="63"/>
        </w:numPr>
        <w:spacing w:line="288" w:lineRule="auto"/>
        <w:ind w:left="426" w:right="-343" w:hanging="426"/>
        <w:contextualSpacing/>
        <w:jc w:val="both"/>
        <w:rPr>
          <w:rFonts w:ascii="Arial" w:hAnsi="Arial" w:cs="Arial"/>
          <w:sz w:val="20"/>
          <w:szCs w:val="20"/>
        </w:rPr>
      </w:pPr>
      <w:r w:rsidRPr="00CF1A57">
        <w:rPr>
          <w:rFonts w:ascii="Arial" w:hAnsi="Arial" w:cs="Arial"/>
          <w:sz w:val="20"/>
          <w:szCs w:val="20"/>
        </w:rPr>
        <w:t xml:space="preserve">Zamawiający w terminie </w:t>
      </w:r>
      <w:r>
        <w:rPr>
          <w:rFonts w:ascii="Arial" w:hAnsi="Arial" w:cs="Arial"/>
          <w:sz w:val="20"/>
          <w:szCs w:val="20"/>
        </w:rPr>
        <w:t>5</w:t>
      </w:r>
      <w:r w:rsidRPr="00CF1A57">
        <w:rPr>
          <w:rFonts w:ascii="Arial" w:hAnsi="Arial" w:cs="Arial"/>
          <w:sz w:val="20"/>
          <w:szCs w:val="20"/>
        </w:rPr>
        <w:t xml:space="preserve"> dni od dnia otrzymania umowy o podwykonawstwo w przypadkach określonych w ust. 2 może zgłosić pisemny (pod rygorem nieważności) sprzeciw co do treści umowy. Niezgłoszenie pisemnego sprzeciwu w ww. terminie uważa się za akceptację umowy przez Zamawiającego.</w:t>
      </w:r>
    </w:p>
    <w:p w14:paraId="55A670C9" w14:textId="77777777" w:rsidR="0042353F" w:rsidRPr="00A57865" w:rsidRDefault="0042353F" w:rsidP="0042353F">
      <w:pPr>
        <w:numPr>
          <w:ilvl w:val="0"/>
          <w:numId w:val="63"/>
        </w:numPr>
        <w:spacing w:line="288" w:lineRule="auto"/>
        <w:ind w:left="426" w:right="-343" w:hanging="426"/>
        <w:contextualSpacing/>
        <w:jc w:val="both"/>
        <w:rPr>
          <w:rFonts w:ascii="Arial" w:hAnsi="Arial" w:cs="Arial"/>
          <w:sz w:val="20"/>
          <w:szCs w:val="20"/>
        </w:rPr>
      </w:pPr>
      <w:r w:rsidRPr="00A57865">
        <w:rPr>
          <w:rFonts w:ascii="Arial" w:hAnsi="Arial" w:cs="Arial"/>
          <w:sz w:val="20"/>
          <w:szCs w:val="20"/>
        </w:rPr>
        <w:t>W przypadku zgłoszenia przez Zamawiającego zastrzeżeń lub sprzeciwu Wykonawca zobowiązany jest do usunięcia stwierdzonych niezgodności w terminie 5 dni od dnia doręczenia Wykonawcy w formie pisemnej zastrzeżeń lub sprzeciwu oraz nadesłania w tym terminie poprawionego projektu lub podpisanej umowy.</w:t>
      </w:r>
    </w:p>
    <w:p w14:paraId="6D41A363" w14:textId="77777777" w:rsidR="0042353F" w:rsidRPr="00CF1A57" w:rsidRDefault="0042353F" w:rsidP="0042353F">
      <w:pPr>
        <w:numPr>
          <w:ilvl w:val="0"/>
          <w:numId w:val="63"/>
        </w:numPr>
        <w:spacing w:line="288" w:lineRule="auto"/>
        <w:ind w:left="426" w:right="-343" w:hanging="426"/>
        <w:contextualSpacing/>
        <w:jc w:val="both"/>
        <w:rPr>
          <w:rFonts w:ascii="Arial" w:hAnsi="Arial" w:cs="Arial"/>
          <w:sz w:val="20"/>
          <w:szCs w:val="20"/>
        </w:rPr>
      </w:pPr>
      <w:r w:rsidRPr="00CF1A57">
        <w:rPr>
          <w:rFonts w:ascii="Arial" w:hAnsi="Arial" w:cs="Arial"/>
          <w:sz w:val="20"/>
          <w:szCs w:val="20"/>
        </w:rPr>
        <w:t>Postanowienia ust. 1-</w:t>
      </w:r>
      <w:r w:rsidR="00A57865">
        <w:rPr>
          <w:rFonts w:ascii="Arial" w:hAnsi="Arial" w:cs="Arial"/>
          <w:sz w:val="20"/>
          <w:szCs w:val="20"/>
        </w:rPr>
        <w:t>5</w:t>
      </w:r>
      <w:r w:rsidRPr="00CF1A57">
        <w:rPr>
          <w:rFonts w:ascii="Arial" w:hAnsi="Arial" w:cs="Arial"/>
          <w:sz w:val="20"/>
          <w:szCs w:val="20"/>
        </w:rPr>
        <w:t xml:space="preserve"> stosuje się odpowiednio w wypadku dokonywania zmian zawartych umów o podwykonawstwo.</w:t>
      </w:r>
    </w:p>
    <w:p w14:paraId="0A25FB0A" w14:textId="77777777" w:rsidR="00C37F18" w:rsidRPr="006B5D52" w:rsidRDefault="00C37F18" w:rsidP="002D7365">
      <w:pPr>
        <w:spacing w:line="288" w:lineRule="auto"/>
        <w:ind w:right="55"/>
        <w:jc w:val="center"/>
        <w:rPr>
          <w:rFonts w:ascii="Arial" w:hAnsi="Arial" w:cs="Arial"/>
          <w:b/>
          <w:sz w:val="20"/>
          <w:szCs w:val="20"/>
        </w:rPr>
      </w:pPr>
    </w:p>
    <w:p w14:paraId="6E1C5BAA" w14:textId="77777777" w:rsidR="00DD42C8" w:rsidRPr="006B5D52" w:rsidRDefault="00DD42C8" w:rsidP="002D7365">
      <w:pPr>
        <w:spacing w:line="288" w:lineRule="auto"/>
        <w:ind w:right="55"/>
        <w:jc w:val="center"/>
        <w:rPr>
          <w:rFonts w:ascii="Arial" w:hAnsi="Arial" w:cs="Arial"/>
          <w:b/>
          <w:sz w:val="20"/>
          <w:szCs w:val="20"/>
        </w:rPr>
      </w:pPr>
      <w:r w:rsidRPr="006B5D52">
        <w:rPr>
          <w:rFonts w:ascii="Arial" w:hAnsi="Arial" w:cs="Arial"/>
          <w:b/>
          <w:sz w:val="20"/>
          <w:szCs w:val="20"/>
        </w:rPr>
        <w:t>PRZEDSTAWICIELE STRON</w:t>
      </w:r>
    </w:p>
    <w:p w14:paraId="50F568F7" w14:textId="77777777" w:rsidR="00DD42C8" w:rsidRPr="006B5D52" w:rsidRDefault="00BC4130" w:rsidP="002D7365">
      <w:pPr>
        <w:spacing w:line="288" w:lineRule="auto"/>
        <w:ind w:right="55"/>
        <w:jc w:val="center"/>
        <w:rPr>
          <w:rFonts w:ascii="Arial" w:hAnsi="Arial" w:cs="Arial"/>
          <w:b/>
          <w:sz w:val="20"/>
          <w:szCs w:val="20"/>
        </w:rPr>
      </w:pPr>
      <w:r w:rsidRPr="006B5D52">
        <w:rPr>
          <w:rFonts w:ascii="Arial" w:hAnsi="Arial" w:cs="Arial"/>
          <w:b/>
          <w:sz w:val="20"/>
          <w:szCs w:val="20"/>
        </w:rPr>
        <w:t xml:space="preserve">§ </w:t>
      </w:r>
      <w:r w:rsidR="0042353F">
        <w:rPr>
          <w:rFonts w:ascii="Arial" w:hAnsi="Arial" w:cs="Arial"/>
          <w:b/>
          <w:sz w:val="20"/>
          <w:szCs w:val="20"/>
        </w:rPr>
        <w:t xml:space="preserve">13 </w:t>
      </w:r>
    </w:p>
    <w:p w14:paraId="71C8AE42" w14:textId="77777777" w:rsidR="00DD42C8" w:rsidRPr="006B5D52" w:rsidRDefault="00DD42C8" w:rsidP="002D7365">
      <w:pPr>
        <w:tabs>
          <w:tab w:val="left" w:pos="284"/>
        </w:tabs>
        <w:spacing w:line="288" w:lineRule="auto"/>
        <w:ind w:right="55"/>
        <w:jc w:val="both"/>
        <w:rPr>
          <w:rFonts w:ascii="Arial" w:hAnsi="Arial" w:cs="Arial"/>
          <w:sz w:val="20"/>
          <w:szCs w:val="20"/>
        </w:rPr>
      </w:pPr>
      <w:r w:rsidRPr="006B5D52">
        <w:rPr>
          <w:rFonts w:ascii="Arial" w:hAnsi="Arial" w:cs="Arial"/>
          <w:sz w:val="20"/>
          <w:szCs w:val="20"/>
        </w:rPr>
        <w:t>Osobami uprawnionymi do reprezentacji stron są:</w:t>
      </w:r>
    </w:p>
    <w:p w14:paraId="3AD214B6" w14:textId="77777777" w:rsidR="00DD42C8" w:rsidRPr="006B5D52" w:rsidRDefault="00DD42C8" w:rsidP="00BE3F44">
      <w:pPr>
        <w:numPr>
          <w:ilvl w:val="0"/>
          <w:numId w:val="36"/>
        </w:numPr>
        <w:suppressAutoHyphens w:val="0"/>
        <w:spacing w:line="288" w:lineRule="auto"/>
        <w:ind w:left="426" w:right="55" w:hanging="426"/>
        <w:jc w:val="both"/>
        <w:rPr>
          <w:rFonts w:ascii="Arial" w:hAnsi="Arial" w:cs="Arial"/>
          <w:sz w:val="20"/>
          <w:szCs w:val="20"/>
        </w:rPr>
      </w:pPr>
      <w:r w:rsidRPr="006B5D52">
        <w:rPr>
          <w:rFonts w:ascii="Arial" w:hAnsi="Arial" w:cs="Arial"/>
          <w:sz w:val="20"/>
          <w:szCs w:val="20"/>
        </w:rPr>
        <w:t xml:space="preserve">po stronie Zamawiającego </w:t>
      </w:r>
    </w:p>
    <w:p w14:paraId="287151FA" w14:textId="77777777" w:rsidR="00DD42C8" w:rsidRDefault="00DD42C8" w:rsidP="002D7365">
      <w:pPr>
        <w:spacing w:line="288" w:lineRule="auto"/>
        <w:ind w:left="567" w:right="55" w:hanging="283"/>
        <w:jc w:val="both"/>
        <w:rPr>
          <w:rFonts w:ascii="Arial" w:hAnsi="Arial" w:cs="Arial"/>
          <w:sz w:val="20"/>
          <w:szCs w:val="20"/>
        </w:rPr>
      </w:pPr>
      <w:r w:rsidRPr="006B5D52">
        <w:rPr>
          <w:rFonts w:ascii="Arial" w:hAnsi="Arial" w:cs="Arial"/>
          <w:sz w:val="20"/>
          <w:szCs w:val="20"/>
        </w:rPr>
        <w:lastRenderedPageBreak/>
        <w:t xml:space="preserve">    dla zadania nr ..     p. ………………….  tel. …………………</w:t>
      </w:r>
      <w:r w:rsidR="003420B8" w:rsidRPr="006B5D52">
        <w:rPr>
          <w:rFonts w:ascii="Arial" w:hAnsi="Arial" w:cs="Arial"/>
          <w:sz w:val="20"/>
          <w:szCs w:val="20"/>
        </w:rPr>
        <w:t>,</w:t>
      </w:r>
    </w:p>
    <w:p w14:paraId="1E629EB7" w14:textId="77777777" w:rsidR="00CD2F05" w:rsidRPr="006B5D52" w:rsidRDefault="00CD2F05" w:rsidP="00CD2F05">
      <w:pPr>
        <w:numPr>
          <w:ilvl w:val="0"/>
          <w:numId w:val="36"/>
        </w:numPr>
        <w:suppressAutoHyphens w:val="0"/>
        <w:spacing w:line="288" w:lineRule="auto"/>
        <w:ind w:left="426" w:right="55" w:hanging="426"/>
        <w:jc w:val="both"/>
        <w:rPr>
          <w:rFonts w:ascii="Arial" w:hAnsi="Arial" w:cs="Arial"/>
          <w:sz w:val="20"/>
          <w:szCs w:val="20"/>
        </w:rPr>
      </w:pPr>
      <w:r w:rsidRPr="006B5D52">
        <w:rPr>
          <w:rFonts w:ascii="Arial" w:hAnsi="Arial" w:cs="Arial"/>
          <w:sz w:val="20"/>
          <w:szCs w:val="20"/>
        </w:rPr>
        <w:t xml:space="preserve">po stronie </w:t>
      </w:r>
      <w:r>
        <w:rPr>
          <w:rFonts w:ascii="Arial" w:hAnsi="Arial" w:cs="Arial"/>
          <w:sz w:val="20"/>
          <w:szCs w:val="20"/>
        </w:rPr>
        <w:t>Użytkownika</w:t>
      </w:r>
      <w:r w:rsidRPr="006B5D52">
        <w:rPr>
          <w:rFonts w:ascii="Arial" w:hAnsi="Arial" w:cs="Arial"/>
          <w:sz w:val="20"/>
          <w:szCs w:val="20"/>
        </w:rPr>
        <w:t xml:space="preserve"> </w:t>
      </w:r>
    </w:p>
    <w:p w14:paraId="486FA37A" w14:textId="77777777" w:rsidR="00CD2F05" w:rsidRDefault="00CD2F05" w:rsidP="00CD2F05">
      <w:pPr>
        <w:spacing w:line="288" w:lineRule="auto"/>
        <w:ind w:left="567" w:right="55" w:hanging="283"/>
        <w:jc w:val="both"/>
        <w:rPr>
          <w:rFonts w:ascii="Arial" w:hAnsi="Arial" w:cs="Arial"/>
          <w:sz w:val="20"/>
          <w:szCs w:val="20"/>
        </w:rPr>
      </w:pPr>
      <w:r w:rsidRPr="006B5D52">
        <w:rPr>
          <w:rFonts w:ascii="Arial" w:hAnsi="Arial" w:cs="Arial"/>
          <w:sz w:val="20"/>
          <w:szCs w:val="20"/>
        </w:rPr>
        <w:t xml:space="preserve">    dla zadania nr ..     p. ………………….  tel. …………………,</w:t>
      </w:r>
    </w:p>
    <w:p w14:paraId="7DDF66B8" w14:textId="77777777" w:rsidR="00DD42C8" w:rsidRPr="006B5D52" w:rsidRDefault="00DD42C8" w:rsidP="00BE3F44">
      <w:pPr>
        <w:numPr>
          <w:ilvl w:val="0"/>
          <w:numId w:val="36"/>
        </w:numPr>
        <w:suppressAutoHyphens w:val="0"/>
        <w:spacing w:line="288" w:lineRule="auto"/>
        <w:ind w:left="426" w:right="55" w:hanging="426"/>
        <w:jc w:val="both"/>
        <w:rPr>
          <w:rFonts w:ascii="Arial" w:hAnsi="Arial" w:cs="Arial"/>
          <w:sz w:val="20"/>
          <w:szCs w:val="20"/>
        </w:rPr>
      </w:pPr>
      <w:r w:rsidRPr="006B5D52">
        <w:rPr>
          <w:rFonts w:ascii="Arial" w:hAnsi="Arial" w:cs="Arial"/>
          <w:sz w:val="20"/>
          <w:szCs w:val="20"/>
        </w:rPr>
        <w:t>po stronie Wykonawcy:</w:t>
      </w:r>
    </w:p>
    <w:p w14:paraId="7E749428" w14:textId="77777777" w:rsidR="00DD42C8" w:rsidRPr="006B5D52" w:rsidRDefault="00DD42C8" w:rsidP="00BE3F44">
      <w:pPr>
        <w:numPr>
          <w:ilvl w:val="0"/>
          <w:numId w:val="37"/>
        </w:numPr>
        <w:spacing w:line="288" w:lineRule="auto"/>
        <w:ind w:right="55"/>
        <w:rPr>
          <w:rFonts w:ascii="Arial" w:hAnsi="Arial" w:cs="Arial"/>
          <w:sz w:val="20"/>
          <w:szCs w:val="20"/>
        </w:rPr>
      </w:pPr>
      <w:r w:rsidRPr="006B5D52">
        <w:rPr>
          <w:rFonts w:ascii="Arial" w:hAnsi="Arial" w:cs="Arial"/>
          <w:sz w:val="20"/>
          <w:szCs w:val="20"/>
        </w:rPr>
        <w:t xml:space="preserve">kierownik robót  </w:t>
      </w:r>
    </w:p>
    <w:p w14:paraId="5964B159" w14:textId="77777777" w:rsidR="00DD42C8" w:rsidRPr="006B5D52" w:rsidRDefault="00DD42C8" w:rsidP="002D7365">
      <w:pPr>
        <w:spacing w:line="288" w:lineRule="auto"/>
        <w:ind w:left="709" w:right="55" w:hanging="283"/>
        <w:rPr>
          <w:rFonts w:ascii="Arial" w:hAnsi="Arial" w:cs="Arial"/>
          <w:sz w:val="20"/>
          <w:szCs w:val="20"/>
        </w:rPr>
      </w:pPr>
      <w:r w:rsidRPr="006B5D52">
        <w:rPr>
          <w:rFonts w:ascii="Arial" w:hAnsi="Arial" w:cs="Arial"/>
          <w:sz w:val="20"/>
          <w:szCs w:val="20"/>
        </w:rPr>
        <w:t xml:space="preserve">     dla zadania nr ..     p. ...........................…tel. .………............   </w:t>
      </w:r>
    </w:p>
    <w:p w14:paraId="06F4960D" w14:textId="77777777" w:rsidR="00DD42C8" w:rsidRPr="006B5D52" w:rsidRDefault="00D50F9A" w:rsidP="00BE3F44">
      <w:pPr>
        <w:numPr>
          <w:ilvl w:val="0"/>
          <w:numId w:val="37"/>
        </w:numPr>
        <w:spacing w:line="288" w:lineRule="auto"/>
        <w:ind w:right="55"/>
        <w:jc w:val="both"/>
        <w:rPr>
          <w:rFonts w:ascii="Arial" w:hAnsi="Arial" w:cs="Arial"/>
          <w:sz w:val="20"/>
          <w:szCs w:val="20"/>
        </w:rPr>
      </w:pPr>
      <w:r w:rsidRPr="006B5D52">
        <w:rPr>
          <w:rFonts w:ascii="Arial" w:hAnsi="Arial" w:cs="Arial"/>
          <w:sz w:val="20"/>
          <w:szCs w:val="20"/>
          <w:lang w:val="en-US"/>
        </w:rPr>
        <w:t xml:space="preserve">   </w:t>
      </w:r>
      <w:r w:rsidRPr="006B5D52">
        <w:rPr>
          <w:rFonts w:ascii="Arial" w:hAnsi="Arial" w:cs="Arial"/>
          <w:sz w:val="20"/>
          <w:szCs w:val="20"/>
        </w:rPr>
        <w:t>koordynator</w:t>
      </w:r>
      <w:r w:rsidRPr="006B5D52">
        <w:rPr>
          <w:rFonts w:ascii="Arial" w:hAnsi="Arial" w:cs="Arial"/>
          <w:sz w:val="20"/>
          <w:szCs w:val="20"/>
          <w:lang w:val="en-US"/>
        </w:rPr>
        <w:t xml:space="preserve"> d</w:t>
      </w:r>
      <w:r w:rsidR="00DD42C8" w:rsidRPr="006B5D52">
        <w:rPr>
          <w:rFonts w:ascii="Arial" w:hAnsi="Arial" w:cs="Arial"/>
          <w:sz w:val="20"/>
          <w:szCs w:val="20"/>
          <w:lang w:val="en-US"/>
        </w:rPr>
        <w:t xml:space="preserve">s. BHP p. ……………  tel. ……….…. </w:t>
      </w:r>
      <w:r w:rsidR="00DD42C8" w:rsidRPr="006B5D52">
        <w:rPr>
          <w:rFonts w:ascii="Arial" w:hAnsi="Arial" w:cs="Arial"/>
          <w:sz w:val="20"/>
          <w:szCs w:val="20"/>
        </w:rPr>
        <w:t>zgodnie z art. 208 Kodeksu Pracy, działający na podstawie porozumienia o współp</w:t>
      </w:r>
      <w:r w:rsidR="00E40B3F" w:rsidRPr="006B5D52">
        <w:rPr>
          <w:rFonts w:ascii="Arial" w:hAnsi="Arial" w:cs="Arial"/>
          <w:sz w:val="20"/>
          <w:szCs w:val="20"/>
        </w:rPr>
        <w:t>racy pracodawców, stanowiącego Z</w:t>
      </w:r>
      <w:r w:rsidR="00DD42C8" w:rsidRPr="006B5D52">
        <w:rPr>
          <w:rFonts w:ascii="Arial" w:hAnsi="Arial" w:cs="Arial"/>
          <w:sz w:val="20"/>
          <w:szCs w:val="20"/>
        </w:rPr>
        <w:t xml:space="preserve">ałącznik nr </w:t>
      </w:r>
      <w:r w:rsidR="00E40B3F" w:rsidRPr="006B5D52">
        <w:rPr>
          <w:rFonts w:ascii="Arial" w:hAnsi="Arial" w:cs="Arial"/>
          <w:sz w:val="20"/>
          <w:szCs w:val="20"/>
        </w:rPr>
        <w:t>….</w:t>
      </w:r>
      <w:r w:rsidR="00DD42C8" w:rsidRPr="006B5D52">
        <w:rPr>
          <w:rFonts w:ascii="Arial" w:hAnsi="Arial" w:cs="Arial"/>
          <w:sz w:val="20"/>
          <w:szCs w:val="20"/>
        </w:rPr>
        <w:t xml:space="preserve">  do niniejszej umowy.</w:t>
      </w:r>
    </w:p>
    <w:p w14:paraId="702D27B8" w14:textId="77777777" w:rsidR="00AF3010" w:rsidRPr="006B5D52" w:rsidRDefault="00AF3010" w:rsidP="002D7365">
      <w:pPr>
        <w:spacing w:line="288" w:lineRule="auto"/>
        <w:ind w:right="55"/>
        <w:jc w:val="center"/>
        <w:rPr>
          <w:rFonts w:ascii="Arial" w:hAnsi="Arial" w:cs="Arial"/>
          <w:b/>
          <w:sz w:val="20"/>
          <w:szCs w:val="20"/>
        </w:rPr>
      </w:pPr>
    </w:p>
    <w:p w14:paraId="0F59A420" w14:textId="77777777" w:rsidR="00713B50" w:rsidRPr="006B5D52" w:rsidRDefault="00713B50" w:rsidP="002D7365">
      <w:pPr>
        <w:spacing w:line="288" w:lineRule="auto"/>
        <w:ind w:right="55"/>
        <w:jc w:val="center"/>
        <w:rPr>
          <w:rFonts w:ascii="Arial" w:hAnsi="Arial" w:cs="Arial"/>
          <w:b/>
          <w:sz w:val="20"/>
          <w:szCs w:val="20"/>
        </w:rPr>
      </w:pPr>
      <w:r w:rsidRPr="006B5D52">
        <w:rPr>
          <w:rFonts w:ascii="Arial" w:hAnsi="Arial" w:cs="Arial"/>
          <w:b/>
          <w:sz w:val="20"/>
          <w:szCs w:val="20"/>
        </w:rPr>
        <w:t xml:space="preserve">ODBIÓR </w:t>
      </w:r>
      <w:r w:rsidR="00915853" w:rsidRPr="006B5D52">
        <w:rPr>
          <w:rFonts w:ascii="Arial" w:hAnsi="Arial" w:cs="Arial"/>
          <w:b/>
          <w:sz w:val="20"/>
          <w:szCs w:val="20"/>
        </w:rPr>
        <w:t>PRZEDMIOTU UMOWY</w:t>
      </w:r>
    </w:p>
    <w:p w14:paraId="7CFA10D9" w14:textId="77777777" w:rsidR="0092588F" w:rsidRPr="006B5D52" w:rsidRDefault="00BC4130" w:rsidP="002D7365">
      <w:pPr>
        <w:spacing w:line="288" w:lineRule="auto"/>
        <w:ind w:right="55"/>
        <w:jc w:val="center"/>
        <w:rPr>
          <w:rFonts w:ascii="Arial" w:hAnsi="Arial" w:cs="Arial"/>
          <w:b/>
          <w:sz w:val="20"/>
          <w:szCs w:val="20"/>
        </w:rPr>
      </w:pPr>
      <w:r w:rsidRPr="006B5D52">
        <w:rPr>
          <w:rFonts w:ascii="Arial" w:hAnsi="Arial" w:cs="Arial"/>
          <w:b/>
          <w:sz w:val="20"/>
          <w:szCs w:val="20"/>
        </w:rPr>
        <w:t xml:space="preserve">§ </w:t>
      </w:r>
      <w:r w:rsidR="0042353F">
        <w:rPr>
          <w:rFonts w:ascii="Arial" w:hAnsi="Arial" w:cs="Arial"/>
          <w:b/>
          <w:sz w:val="20"/>
          <w:szCs w:val="20"/>
        </w:rPr>
        <w:t xml:space="preserve">14 </w:t>
      </w:r>
    </w:p>
    <w:p w14:paraId="20656200" w14:textId="77777777" w:rsidR="00921DE4" w:rsidRPr="006B5D52" w:rsidRDefault="00921DE4" w:rsidP="002D7365">
      <w:pPr>
        <w:numPr>
          <w:ilvl w:val="0"/>
          <w:numId w:val="18"/>
        </w:numPr>
        <w:suppressAutoHyphens w:val="0"/>
        <w:spacing w:line="288" w:lineRule="auto"/>
        <w:ind w:left="426" w:right="55" w:hanging="426"/>
        <w:contextualSpacing/>
        <w:jc w:val="both"/>
        <w:rPr>
          <w:rFonts w:ascii="Arial" w:hAnsi="Arial" w:cs="Arial"/>
          <w:sz w:val="20"/>
          <w:szCs w:val="20"/>
        </w:rPr>
      </w:pPr>
      <w:r w:rsidRPr="006B5D52">
        <w:rPr>
          <w:rFonts w:ascii="Arial" w:hAnsi="Arial" w:cs="Arial"/>
          <w:sz w:val="20"/>
          <w:szCs w:val="20"/>
        </w:rPr>
        <w:t>Odbioru końcowego dokonuje się po całkowitym zakończeniu wszystkich Robót i czynności składających się</w:t>
      </w:r>
      <w:r w:rsidR="00B22B37" w:rsidRPr="006B5D52">
        <w:rPr>
          <w:rFonts w:ascii="Arial" w:hAnsi="Arial" w:cs="Arial"/>
          <w:sz w:val="20"/>
          <w:szCs w:val="20"/>
        </w:rPr>
        <w:t xml:space="preserve"> na P</w:t>
      </w:r>
      <w:r w:rsidRPr="006B5D52">
        <w:rPr>
          <w:rFonts w:ascii="Arial" w:hAnsi="Arial" w:cs="Arial"/>
          <w:sz w:val="20"/>
          <w:szCs w:val="20"/>
        </w:rPr>
        <w:t>rzedmiot umowy.</w:t>
      </w:r>
      <w:r w:rsidR="008423D8" w:rsidRPr="006B5D52">
        <w:rPr>
          <w:rFonts w:ascii="Arial" w:hAnsi="Arial" w:cs="Arial"/>
          <w:sz w:val="20"/>
          <w:szCs w:val="20"/>
        </w:rPr>
        <w:t xml:space="preserve"> </w:t>
      </w:r>
      <w:r w:rsidR="00B22B37" w:rsidRPr="006B5D52">
        <w:rPr>
          <w:rFonts w:ascii="Arial" w:hAnsi="Arial" w:cs="Arial"/>
          <w:sz w:val="20"/>
          <w:szCs w:val="20"/>
        </w:rPr>
        <w:t>Zakończenie wykonania P</w:t>
      </w:r>
      <w:r w:rsidR="0092588F" w:rsidRPr="006B5D52">
        <w:rPr>
          <w:rFonts w:ascii="Arial" w:hAnsi="Arial" w:cs="Arial"/>
          <w:sz w:val="20"/>
          <w:szCs w:val="20"/>
        </w:rPr>
        <w:t xml:space="preserve">rzedmiotu umowy </w:t>
      </w:r>
      <w:r w:rsidR="00D94701" w:rsidRPr="006B5D52">
        <w:rPr>
          <w:rFonts w:ascii="Arial" w:hAnsi="Arial" w:cs="Arial"/>
          <w:sz w:val="20"/>
          <w:szCs w:val="20"/>
        </w:rPr>
        <w:t>zostanie potwierdzone odbiorem R</w:t>
      </w:r>
      <w:r w:rsidR="0092588F" w:rsidRPr="006B5D52">
        <w:rPr>
          <w:rFonts w:ascii="Arial" w:hAnsi="Arial" w:cs="Arial"/>
          <w:sz w:val="20"/>
          <w:szCs w:val="20"/>
        </w:rPr>
        <w:t xml:space="preserve">obót. </w:t>
      </w:r>
    </w:p>
    <w:p w14:paraId="6C6D5591" w14:textId="77777777" w:rsidR="00921DE4" w:rsidRPr="006B5D52" w:rsidRDefault="00D94701" w:rsidP="002D7365">
      <w:pPr>
        <w:numPr>
          <w:ilvl w:val="0"/>
          <w:numId w:val="18"/>
        </w:numPr>
        <w:suppressAutoHyphens w:val="0"/>
        <w:spacing w:line="288" w:lineRule="auto"/>
        <w:ind w:left="426" w:right="55" w:hanging="426"/>
        <w:contextualSpacing/>
        <w:jc w:val="both"/>
        <w:rPr>
          <w:rFonts w:ascii="Arial" w:hAnsi="Arial" w:cs="Arial"/>
          <w:sz w:val="20"/>
          <w:szCs w:val="20"/>
        </w:rPr>
      </w:pPr>
      <w:r w:rsidRPr="006B5D52">
        <w:rPr>
          <w:rFonts w:ascii="Arial" w:hAnsi="Arial" w:cs="Arial"/>
          <w:sz w:val="20"/>
          <w:szCs w:val="20"/>
        </w:rPr>
        <w:t>Wykonawca zgłosi Zamawiającemu R</w:t>
      </w:r>
      <w:r w:rsidR="0092588F" w:rsidRPr="006B5D52">
        <w:rPr>
          <w:rFonts w:ascii="Arial" w:hAnsi="Arial" w:cs="Arial"/>
          <w:sz w:val="20"/>
          <w:szCs w:val="20"/>
        </w:rPr>
        <w:t>oboty do odbioru, zawiadamiając Zamawiającego o</w:t>
      </w:r>
      <w:r w:rsidR="008C0529" w:rsidRPr="006B5D52">
        <w:rPr>
          <w:rFonts w:ascii="Arial" w:hAnsi="Arial" w:cs="Arial"/>
          <w:sz w:val="20"/>
          <w:szCs w:val="20"/>
        </w:rPr>
        <w:t> </w:t>
      </w:r>
      <w:r w:rsidR="0092588F" w:rsidRPr="006B5D52">
        <w:rPr>
          <w:rFonts w:ascii="Arial" w:hAnsi="Arial" w:cs="Arial"/>
          <w:sz w:val="20"/>
          <w:szCs w:val="20"/>
        </w:rPr>
        <w:t>tym fakcie na piśmie</w:t>
      </w:r>
      <w:r w:rsidR="008C0529" w:rsidRPr="006B5D52">
        <w:rPr>
          <w:rFonts w:ascii="Arial" w:hAnsi="Arial" w:cs="Arial"/>
          <w:sz w:val="20"/>
          <w:szCs w:val="20"/>
        </w:rPr>
        <w:t xml:space="preserve"> (oraz fax</w:t>
      </w:r>
      <w:r w:rsidR="005D03E1" w:rsidRPr="006B5D52">
        <w:rPr>
          <w:rFonts w:ascii="Arial" w:hAnsi="Arial" w:cs="Arial"/>
          <w:sz w:val="20"/>
          <w:szCs w:val="20"/>
        </w:rPr>
        <w:t xml:space="preserve"> lub </w:t>
      </w:r>
      <w:r w:rsidR="008C0529" w:rsidRPr="006B5D52">
        <w:rPr>
          <w:rFonts w:ascii="Arial" w:hAnsi="Arial" w:cs="Arial"/>
          <w:sz w:val="20"/>
          <w:szCs w:val="20"/>
        </w:rPr>
        <w:t>e-mail)</w:t>
      </w:r>
      <w:r w:rsidR="0092588F" w:rsidRPr="006B5D52">
        <w:rPr>
          <w:rFonts w:ascii="Arial" w:hAnsi="Arial" w:cs="Arial"/>
          <w:sz w:val="20"/>
          <w:szCs w:val="20"/>
        </w:rPr>
        <w:t xml:space="preserve"> w terminie umożliwiającym dokonanie odbioru </w:t>
      </w:r>
      <w:r w:rsidR="0085115D" w:rsidRPr="006B5D52">
        <w:rPr>
          <w:rFonts w:ascii="Arial" w:hAnsi="Arial" w:cs="Arial"/>
          <w:sz w:val="20"/>
          <w:szCs w:val="20"/>
        </w:rPr>
        <w:t xml:space="preserve">najpóźniej </w:t>
      </w:r>
      <w:r w:rsidRPr="006B5D52">
        <w:rPr>
          <w:rFonts w:ascii="Arial" w:hAnsi="Arial" w:cs="Arial"/>
          <w:sz w:val="20"/>
          <w:szCs w:val="20"/>
        </w:rPr>
        <w:t xml:space="preserve">w dniu określonym w § 3 ust. </w:t>
      </w:r>
      <w:r w:rsidR="00043F3F" w:rsidRPr="006B5D52">
        <w:rPr>
          <w:rFonts w:ascii="Arial" w:hAnsi="Arial" w:cs="Arial"/>
          <w:sz w:val="20"/>
          <w:szCs w:val="20"/>
        </w:rPr>
        <w:t>1</w:t>
      </w:r>
      <w:r w:rsidRPr="006B5D52">
        <w:rPr>
          <w:rFonts w:ascii="Arial" w:hAnsi="Arial" w:cs="Arial"/>
          <w:sz w:val="20"/>
          <w:szCs w:val="20"/>
        </w:rPr>
        <w:t xml:space="preserve"> umowy.</w:t>
      </w:r>
    </w:p>
    <w:p w14:paraId="39788507" w14:textId="77777777" w:rsidR="0092588F" w:rsidRPr="006B5D52" w:rsidRDefault="0092588F" w:rsidP="002D7365">
      <w:pPr>
        <w:numPr>
          <w:ilvl w:val="0"/>
          <w:numId w:val="18"/>
        </w:numPr>
        <w:suppressAutoHyphens w:val="0"/>
        <w:spacing w:line="288" w:lineRule="auto"/>
        <w:ind w:left="426" w:right="55" w:hanging="426"/>
        <w:contextualSpacing/>
        <w:jc w:val="both"/>
        <w:rPr>
          <w:rFonts w:ascii="Arial" w:hAnsi="Arial" w:cs="Arial"/>
          <w:sz w:val="20"/>
          <w:szCs w:val="20"/>
        </w:rPr>
      </w:pPr>
      <w:r w:rsidRPr="006B5D52">
        <w:rPr>
          <w:rFonts w:ascii="Arial" w:hAnsi="Arial" w:cs="Arial"/>
          <w:sz w:val="20"/>
          <w:szCs w:val="20"/>
        </w:rPr>
        <w:t>Zamawiający najpóźniej w ciągu 3 dni roboczych od chwili otrzymania zawiadomienia</w:t>
      </w:r>
      <w:r w:rsidR="00263DA6" w:rsidRPr="006B5D52">
        <w:rPr>
          <w:rFonts w:ascii="Arial" w:hAnsi="Arial" w:cs="Arial"/>
          <w:sz w:val="20"/>
          <w:szCs w:val="20"/>
        </w:rPr>
        <w:t>, o</w:t>
      </w:r>
      <w:r w:rsidR="005D03E1" w:rsidRPr="006B5D52">
        <w:rPr>
          <w:rFonts w:ascii="Arial" w:hAnsi="Arial" w:cs="Arial"/>
          <w:sz w:val="20"/>
          <w:szCs w:val="20"/>
        </w:rPr>
        <w:t> </w:t>
      </w:r>
      <w:r w:rsidR="00263DA6" w:rsidRPr="006B5D52">
        <w:rPr>
          <w:rFonts w:ascii="Arial" w:hAnsi="Arial" w:cs="Arial"/>
          <w:sz w:val="20"/>
          <w:szCs w:val="20"/>
        </w:rPr>
        <w:t xml:space="preserve">którym mowa w ust. 2 </w:t>
      </w:r>
      <w:r w:rsidRPr="006B5D52">
        <w:rPr>
          <w:rFonts w:ascii="Arial" w:hAnsi="Arial" w:cs="Arial"/>
          <w:sz w:val="20"/>
          <w:szCs w:val="20"/>
        </w:rPr>
        <w:t>o</w:t>
      </w:r>
      <w:r w:rsidR="00263DA6" w:rsidRPr="006B5D52">
        <w:rPr>
          <w:rFonts w:ascii="Arial" w:hAnsi="Arial" w:cs="Arial"/>
          <w:sz w:val="20"/>
          <w:szCs w:val="20"/>
        </w:rPr>
        <w:t>kreśli Wykonawcy na piśmie (</w:t>
      </w:r>
      <w:r w:rsidR="005D03E1" w:rsidRPr="006B5D52">
        <w:rPr>
          <w:rFonts w:ascii="Arial" w:hAnsi="Arial" w:cs="Arial"/>
          <w:sz w:val="20"/>
          <w:szCs w:val="20"/>
        </w:rPr>
        <w:t xml:space="preserve">oraz </w:t>
      </w:r>
      <w:r w:rsidR="00263DA6" w:rsidRPr="006B5D52">
        <w:rPr>
          <w:rFonts w:ascii="Arial" w:hAnsi="Arial" w:cs="Arial"/>
          <w:sz w:val="20"/>
          <w:szCs w:val="20"/>
        </w:rPr>
        <w:t>fax</w:t>
      </w:r>
      <w:r w:rsidR="004D10EC" w:rsidRPr="006B5D52">
        <w:rPr>
          <w:rFonts w:ascii="Arial" w:hAnsi="Arial" w:cs="Arial"/>
          <w:sz w:val="20"/>
          <w:szCs w:val="20"/>
        </w:rPr>
        <w:t>em</w:t>
      </w:r>
      <w:r w:rsidR="005D03E1" w:rsidRPr="006B5D52">
        <w:rPr>
          <w:rFonts w:ascii="Arial" w:hAnsi="Arial" w:cs="Arial"/>
          <w:sz w:val="20"/>
          <w:szCs w:val="20"/>
        </w:rPr>
        <w:t xml:space="preserve"> lub</w:t>
      </w:r>
      <w:r w:rsidRPr="006B5D52">
        <w:rPr>
          <w:rFonts w:ascii="Arial" w:hAnsi="Arial" w:cs="Arial"/>
          <w:sz w:val="20"/>
          <w:szCs w:val="20"/>
        </w:rPr>
        <w:t xml:space="preserve"> e-mail):   </w:t>
      </w:r>
    </w:p>
    <w:p w14:paraId="5F942001" w14:textId="77777777" w:rsidR="0092588F" w:rsidRPr="006B5D52" w:rsidRDefault="0092588F" w:rsidP="002D7365">
      <w:pPr>
        <w:numPr>
          <w:ilvl w:val="0"/>
          <w:numId w:val="19"/>
        </w:numPr>
        <w:suppressAutoHyphens w:val="0"/>
        <w:spacing w:line="288" w:lineRule="auto"/>
        <w:ind w:left="851" w:right="55" w:hanging="425"/>
        <w:contextualSpacing/>
        <w:jc w:val="both"/>
        <w:rPr>
          <w:rFonts w:ascii="Arial" w:hAnsi="Arial" w:cs="Arial"/>
          <w:sz w:val="20"/>
          <w:szCs w:val="20"/>
        </w:rPr>
      </w:pPr>
      <w:r w:rsidRPr="006B5D52">
        <w:rPr>
          <w:rFonts w:ascii="Arial" w:hAnsi="Arial" w:cs="Arial"/>
          <w:sz w:val="20"/>
          <w:szCs w:val="20"/>
        </w:rPr>
        <w:t>termin rozpoczęcia odbioru, bądź</w:t>
      </w:r>
    </w:p>
    <w:p w14:paraId="509CA49F" w14:textId="77777777" w:rsidR="0092588F" w:rsidRPr="006B5D52" w:rsidRDefault="0092588F" w:rsidP="002D7365">
      <w:pPr>
        <w:numPr>
          <w:ilvl w:val="0"/>
          <w:numId w:val="19"/>
        </w:numPr>
        <w:suppressAutoHyphens w:val="0"/>
        <w:spacing w:line="288" w:lineRule="auto"/>
        <w:ind w:left="709" w:right="55" w:hanging="283"/>
        <w:contextualSpacing/>
        <w:jc w:val="both"/>
        <w:rPr>
          <w:rFonts w:ascii="Arial" w:hAnsi="Arial" w:cs="Arial"/>
          <w:sz w:val="20"/>
          <w:szCs w:val="20"/>
        </w:rPr>
      </w:pPr>
      <w:r w:rsidRPr="006B5D52">
        <w:rPr>
          <w:rFonts w:ascii="Arial" w:hAnsi="Arial" w:cs="Arial"/>
          <w:sz w:val="20"/>
          <w:szCs w:val="20"/>
        </w:rPr>
        <w:t>warunki, które muszą zostać jeszcze sp</w:t>
      </w:r>
      <w:r w:rsidR="00F121FA" w:rsidRPr="006B5D52">
        <w:rPr>
          <w:rFonts w:ascii="Arial" w:hAnsi="Arial" w:cs="Arial"/>
          <w:sz w:val="20"/>
          <w:szCs w:val="20"/>
        </w:rPr>
        <w:t>ełnione, aby doszło do odbioru Robót</w:t>
      </w:r>
      <w:r w:rsidRPr="006B5D52">
        <w:rPr>
          <w:rFonts w:ascii="Arial" w:hAnsi="Arial" w:cs="Arial"/>
          <w:sz w:val="20"/>
          <w:szCs w:val="20"/>
        </w:rPr>
        <w:t xml:space="preserve"> zgodnie z</w:t>
      </w:r>
      <w:r w:rsidR="00D43206" w:rsidRPr="006B5D52">
        <w:rPr>
          <w:rFonts w:ascii="Arial" w:hAnsi="Arial" w:cs="Arial"/>
          <w:sz w:val="20"/>
          <w:szCs w:val="20"/>
        </w:rPr>
        <w:t> </w:t>
      </w:r>
      <w:r w:rsidRPr="006B5D52">
        <w:rPr>
          <w:rFonts w:ascii="Arial" w:hAnsi="Arial" w:cs="Arial"/>
          <w:sz w:val="20"/>
          <w:szCs w:val="20"/>
        </w:rPr>
        <w:t>umową, a po ich spełnieniu wyznaczy termin rozpoczęcia odbioru.</w:t>
      </w:r>
    </w:p>
    <w:p w14:paraId="246454EF" w14:textId="77777777" w:rsidR="0092588F" w:rsidRPr="006B5D52" w:rsidRDefault="0092588F" w:rsidP="002D7365">
      <w:pPr>
        <w:numPr>
          <w:ilvl w:val="0"/>
          <w:numId w:val="18"/>
        </w:numPr>
        <w:suppressAutoHyphens w:val="0"/>
        <w:spacing w:line="288" w:lineRule="auto"/>
        <w:ind w:left="426" w:right="55" w:hanging="426"/>
        <w:contextualSpacing/>
        <w:jc w:val="both"/>
        <w:rPr>
          <w:rFonts w:ascii="Arial" w:hAnsi="Arial" w:cs="Arial"/>
          <w:sz w:val="20"/>
          <w:szCs w:val="20"/>
        </w:rPr>
      </w:pPr>
      <w:r w:rsidRPr="006B5D52">
        <w:rPr>
          <w:rFonts w:ascii="Arial" w:hAnsi="Arial" w:cs="Arial"/>
          <w:sz w:val="20"/>
          <w:szCs w:val="20"/>
        </w:rPr>
        <w:t xml:space="preserve">Zamawiający przystąpi do odbioru w terminie nie później niż </w:t>
      </w:r>
      <w:r w:rsidR="00CD2F05">
        <w:rPr>
          <w:rFonts w:ascii="Arial" w:hAnsi="Arial" w:cs="Arial"/>
          <w:sz w:val="20"/>
          <w:szCs w:val="20"/>
        </w:rPr>
        <w:t>4</w:t>
      </w:r>
      <w:r w:rsidRPr="006B5D52">
        <w:rPr>
          <w:rFonts w:ascii="Arial" w:hAnsi="Arial" w:cs="Arial"/>
          <w:sz w:val="20"/>
          <w:szCs w:val="20"/>
        </w:rPr>
        <w:t xml:space="preserve"> dni robocze od dnia </w:t>
      </w:r>
      <w:r w:rsidR="006453F7" w:rsidRPr="006B5D52">
        <w:rPr>
          <w:rFonts w:ascii="Arial" w:hAnsi="Arial" w:cs="Arial"/>
          <w:sz w:val="20"/>
          <w:szCs w:val="20"/>
        </w:rPr>
        <w:t xml:space="preserve">otrzymania </w:t>
      </w:r>
      <w:r w:rsidRPr="006B5D52">
        <w:rPr>
          <w:rFonts w:ascii="Arial" w:hAnsi="Arial" w:cs="Arial"/>
          <w:sz w:val="20"/>
          <w:szCs w:val="20"/>
        </w:rPr>
        <w:t>zgłoszenia go</w:t>
      </w:r>
      <w:r w:rsidR="006453F7" w:rsidRPr="006B5D52">
        <w:rPr>
          <w:rFonts w:ascii="Arial" w:hAnsi="Arial" w:cs="Arial"/>
          <w:sz w:val="20"/>
          <w:szCs w:val="20"/>
        </w:rPr>
        <w:t>towości P</w:t>
      </w:r>
      <w:r w:rsidRPr="006B5D52">
        <w:rPr>
          <w:rFonts w:ascii="Arial" w:hAnsi="Arial" w:cs="Arial"/>
          <w:sz w:val="20"/>
          <w:szCs w:val="20"/>
        </w:rPr>
        <w:t xml:space="preserve">rzedmiotu umowy do odbioru, zgodnie z ust. 2 lub potwierdzenia przygotowania obiektu do odbioru zgodnie z umową, w sytuacji, o której mowa w ust. </w:t>
      </w:r>
      <w:r w:rsidR="00B951B9">
        <w:rPr>
          <w:rFonts w:ascii="Arial" w:hAnsi="Arial" w:cs="Arial"/>
          <w:sz w:val="20"/>
          <w:szCs w:val="20"/>
        </w:rPr>
        <w:t>3</w:t>
      </w:r>
      <w:r w:rsidR="00B951B9" w:rsidRPr="006B5D52">
        <w:rPr>
          <w:rFonts w:ascii="Arial" w:hAnsi="Arial" w:cs="Arial"/>
          <w:sz w:val="20"/>
          <w:szCs w:val="20"/>
        </w:rPr>
        <w:t xml:space="preserve"> </w:t>
      </w:r>
      <w:r w:rsidRPr="006B5D52">
        <w:rPr>
          <w:rFonts w:ascii="Arial" w:hAnsi="Arial" w:cs="Arial"/>
          <w:sz w:val="20"/>
          <w:szCs w:val="20"/>
        </w:rPr>
        <w:t>pkt 2).</w:t>
      </w:r>
    </w:p>
    <w:p w14:paraId="381B2140" w14:textId="77777777" w:rsidR="0092588F" w:rsidRPr="006B5D52" w:rsidRDefault="0092588F" w:rsidP="002D7365">
      <w:pPr>
        <w:numPr>
          <w:ilvl w:val="0"/>
          <w:numId w:val="18"/>
        </w:numPr>
        <w:suppressAutoHyphens w:val="0"/>
        <w:spacing w:line="288" w:lineRule="auto"/>
        <w:ind w:left="426" w:right="55" w:hanging="426"/>
        <w:contextualSpacing/>
        <w:jc w:val="both"/>
        <w:rPr>
          <w:rFonts w:ascii="Arial" w:hAnsi="Arial" w:cs="Arial"/>
          <w:sz w:val="20"/>
          <w:szCs w:val="20"/>
        </w:rPr>
      </w:pPr>
      <w:r w:rsidRPr="006B5D52">
        <w:rPr>
          <w:rFonts w:ascii="Arial" w:hAnsi="Arial" w:cs="Arial"/>
          <w:sz w:val="20"/>
          <w:szCs w:val="20"/>
        </w:rPr>
        <w:t>Zamawiający może odmówić przystąpienia do odbioru</w:t>
      </w:r>
      <w:r w:rsidR="00B26D34" w:rsidRPr="006B5D52">
        <w:rPr>
          <w:rFonts w:ascii="Arial" w:hAnsi="Arial" w:cs="Arial"/>
          <w:sz w:val="20"/>
          <w:szCs w:val="20"/>
        </w:rPr>
        <w:t>,</w:t>
      </w:r>
      <w:r w:rsidRPr="006B5D52">
        <w:rPr>
          <w:rFonts w:ascii="Arial" w:hAnsi="Arial" w:cs="Arial"/>
          <w:sz w:val="20"/>
          <w:szCs w:val="20"/>
        </w:rPr>
        <w:t xml:space="preserve"> jeżeli stwierd</w:t>
      </w:r>
      <w:r w:rsidR="00B26D34" w:rsidRPr="006B5D52">
        <w:rPr>
          <w:rFonts w:ascii="Arial" w:hAnsi="Arial" w:cs="Arial"/>
          <w:sz w:val="20"/>
          <w:szCs w:val="20"/>
        </w:rPr>
        <w:t>zi, że Wykonawca nie zakończył Robót budowlanych i P</w:t>
      </w:r>
      <w:r w:rsidRPr="006B5D52">
        <w:rPr>
          <w:rFonts w:ascii="Arial" w:hAnsi="Arial" w:cs="Arial"/>
          <w:sz w:val="20"/>
          <w:szCs w:val="20"/>
        </w:rPr>
        <w:t>rzedmiot umowy nie został należycie przygotowany do odbioru.</w:t>
      </w:r>
    </w:p>
    <w:p w14:paraId="03D77895" w14:textId="77777777" w:rsidR="00572BA7" w:rsidRPr="006B5D52" w:rsidRDefault="0092588F" w:rsidP="002D7365">
      <w:pPr>
        <w:numPr>
          <w:ilvl w:val="0"/>
          <w:numId w:val="18"/>
        </w:numPr>
        <w:suppressAutoHyphens w:val="0"/>
        <w:spacing w:line="288" w:lineRule="auto"/>
        <w:ind w:left="426" w:right="55" w:hanging="426"/>
        <w:contextualSpacing/>
        <w:jc w:val="both"/>
        <w:rPr>
          <w:rFonts w:ascii="Arial" w:hAnsi="Arial" w:cs="Arial"/>
          <w:sz w:val="20"/>
          <w:szCs w:val="20"/>
        </w:rPr>
      </w:pPr>
      <w:r w:rsidRPr="006B5D52">
        <w:rPr>
          <w:rFonts w:ascii="Arial" w:hAnsi="Arial" w:cs="Arial"/>
          <w:sz w:val="20"/>
          <w:szCs w:val="20"/>
        </w:rPr>
        <w:t xml:space="preserve">W przypadku braku możliwości przystąpienia do odbioru Zamawiający </w:t>
      </w:r>
      <w:r w:rsidR="00B26D34" w:rsidRPr="006B5D52">
        <w:rPr>
          <w:rFonts w:ascii="Arial" w:hAnsi="Arial" w:cs="Arial"/>
          <w:sz w:val="20"/>
          <w:szCs w:val="20"/>
        </w:rPr>
        <w:t>uprawniony jest do odstąpienia od umowy</w:t>
      </w:r>
      <w:r w:rsidRPr="006B5D52">
        <w:rPr>
          <w:rFonts w:ascii="Arial" w:hAnsi="Arial" w:cs="Arial"/>
          <w:sz w:val="20"/>
          <w:szCs w:val="20"/>
        </w:rPr>
        <w:t>.</w:t>
      </w:r>
    </w:p>
    <w:p w14:paraId="7C39A7EB" w14:textId="77777777" w:rsidR="00C01D76" w:rsidRPr="006B5D52" w:rsidRDefault="00C01D76" w:rsidP="002D7365">
      <w:pPr>
        <w:numPr>
          <w:ilvl w:val="0"/>
          <w:numId w:val="18"/>
        </w:numPr>
        <w:suppressAutoHyphens w:val="0"/>
        <w:spacing w:line="288" w:lineRule="auto"/>
        <w:ind w:left="426" w:right="55" w:hanging="426"/>
        <w:contextualSpacing/>
        <w:jc w:val="both"/>
        <w:rPr>
          <w:rFonts w:ascii="Arial" w:hAnsi="Arial" w:cs="Arial"/>
          <w:sz w:val="20"/>
          <w:szCs w:val="20"/>
        </w:rPr>
      </w:pPr>
      <w:r w:rsidRPr="006B5D52">
        <w:rPr>
          <w:rFonts w:ascii="Arial" w:hAnsi="Arial" w:cs="Arial"/>
          <w:sz w:val="20"/>
          <w:szCs w:val="20"/>
        </w:rPr>
        <w:t xml:space="preserve">Potwierdzeniem dokonania odbioru jest podpisany przez strony protokół odbioru przedmiotu umowy. </w:t>
      </w:r>
      <w:r w:rsidR="00002C82" w:rsidRPr="006B5D52">
        <w:rPr>
          <w:rFonts w:ascii="Arial" w:hAnsi="Arial" w:cs="Arial"/>
          <w:sz w:val="20"/>
          <w:szCs w:val="20"/>
        </w:rPr>
        <w:t xml:space="preserve">Wzór protokołu odbioru stanowi Załącznik Nr </w:t>
      </w:r>
      <w:r w:rsidR="004A112A">
        <w:rPr>
          <w:rFonts w:ascii="Arial" w:hAnsi="Arial" w:cs="Arial"/>
          <w:sz w:val="20"/>
          <w:szCs w:val="20"/>
        </w:rPr>
        <w:t xml:space="preserve">3 </w:t>
      </w:r>
      <w:r w:rsidR="00002C82" w:rsidRPr="006B5D52">
        <w:rPr>
          <w:rFonts w:ascii="Arial" w:hAnsi="Arial" w:cs="Arial"/>
          <w:sz w:val="20"/>
          <w:szCs w:val="20"/>
        </w:rPr>
        <w:t>do umowy.</w:t>
      </w:r>
    </w:p>
    <w:p w14:paraId="4AEBE0A0" w14:textId="77777777" w:rsidR="00572BA7" w:rsidRPr="006B5D52" w:rsidRDefault="008423D8" w:rsidP="002D7365">
      <w:pPr>
        <w:numPr>
          <w:ilvl w:val="0"/>
          <w:numId w:val="18"/>
        </w:numPr>
        <w:suppressAutoHyphens w:val="0"/>
        <w:spacing w:line="288" w:lineRule="auto"/>
        <w:ind w:left="426" w:right="55" w:hanging="426"/>
        <w:contextualSpacing/>
        <w:jc w:val="both"/>
        <w:rPr>
          <w:rFonts w:ascii="Arial" w:hAnsi="Arial" w:cs="Arial"/>
          <w:sz w:val="20"/>
          <w:szCs w:val="20"/>
        </w:rPr>
      </w:pPr>
      <w:r w:rsidRPr="006B5D52">
        <w:rPr>
          <w:rFonts w:ascii="Arial" w:hAnsi="Arial" w:cs="Arial"/>
          <w:sz w:val="20"/>
          <w:szCs w:val="20"/>
        </w:rPr>
        <w:t>W przypadku stwierdzenia</w:t>
      </w:r>
      <w:r w:rsidR="00572BA7" w:rsidRPr="006B5D52">
        <w:rPr>
          <w:rFonts w:ascii="Arial" w:hAnsi="Arial" w:cs="Arial"/>
          <w:sz w:val="20"/>
          <w:szCs w:val="20"/>
        </w:rPr>
        <w:t xml:space="preserve"> podczas odbioru wad i usterek P</w:t>
      </w:r>
      <w:r w:rsidRPr="006B5D52">
        <w:rPr>
          <w:rFonts w:ascii="Arial" w:hAnsi="Arial" w:cs="Arial"/>
          <w:sz w:val="20"/>
          <w:szCs w:val="20"/>
        </w:rPr>
        <w:t>rzedmiotu umowy Zamawiający wyznaczy Wykonawcy termin do ich usunięcia, nie dłuższy niż</w:t>
      </w:r>
      <w:r w:rsidR="000B4D02" w:rsidRPr="006B5D52">
        <w:rPr>
          <w:rFonts w:ascii="Arial" w:hAnsi="Arial" w:cs="Arial"/>
          <w:sz w:val="20"/>
          <w:szCs w:val="20"/>
        </w:rPr>
        <w:t xml:space="preserve"> 14</w:t>
      </w:r>
      <w:r w:rsidRPr="006B5D52">
        <w:rPr>
          <w:rFonts w:ascii="Arial" w:hAnsi="Arial" w:cs="Arial"/>
          <w:sz w:val="20"/>
          <w:szCs w:val="20"/>
        </w:rPr>
        <w:t xml:space="preserve"> dni. Wyznaczenie powyższego terminu nie oznacza p</w:t>
      </w:r>
      <w:r w:rsidR="00572BA7" w:rsidRPr="006B5D52">
        <w:rPr>
          <w:rFonts w:ascii="Arial" w:hAnsi="Arial" w:cs="Arial"/>
          <w:sz w:val="20"/>
          <w:szCs w:val="20"/>
        </w:rPr>
        <w:t>rzesunięcia terminu realizacji P</w:t>
      </w:r>
      <w:r w:rsidRPr="006B5D52">
        <w:rPr>
          <w:rFonts w:ascii="Arial" w:hAnsi="Arial" w:cs="Arial"/>
          <w:sz w:val="20"/>
          <w:szCs w:val="20"/>
        </w:rPr>
        <w:t>rzedmiotu umowy, o</w:t>
      </w:r>
      <w:r w:rsidR="004C137E" w:rsidRPr="006B5D52">
        <w:rPr>
          <w:rFonts w:ascii="Arial" w:hAnsi="Arial" w:cs="Arial"/>
          <w:sz w:val="20"/>
          <w:szCs w:val="20"/>
        </w:rPr>
        <w:t> </w:t>
      </w:r>
      <w:r w:rsidRPr="006B5D52">
        <w:rPr>
          <w:rFonts w:ascii="Arial" w:hAnsi="Arial" w:cs="Arial"/>
          <w:sz w:val="20"/>
          <w:szCs w:val="20"/>
        </w:rPr>
        <w:t xml:space="preserve">którym mowa w § </w:t>
      </w:r>
      <w:r w:rsidR="00572BA7" w:rsidRPr="006B5D52">
        <w:rPr>
          <w:rFonts w:ascii="Arial" w:hAnsi="Arial" w:cs="Arial"/>
          <w:sz w:val="20"/>
          <w:szCs w:val="20"/>
        </w:rPr>
        <w:t>3</w:t>
      </w:r>
      <w:r w:rsidRPr="006B5D52">
        <w:rPr>
          <w:rFonts w:ascii="Arial" w:hAnsi="Arial" w:cs="Arial"/>
          <w:sz w:val="20"/>
          <w:szCs w:val="20"/>
        </w:rPr>
        <w:t xml:space="preserve"> ust. </w:t>
      </w:r>
      <w:r w:rsidR="004C137E" w:rsidRPr="006B5D52">
        <w:rPr>
          <w:rFonts w:ascii="Arial" w:hAnsi="Arial" w:cs="Arial"/>
          <w:sz w:val="20"/>
          <w:szCs w:val="20"/>
        </w:rPr>
        <w:t>1</w:t>
      </w:r>
      <w:r w:rsidRPr="006B5D52">
        <w:rPr>
          <w:rFonts w:ascii="Arial" w:hAnsi="Arial" w:cs="Arial"/>
          <w:sz w:val="20"/>
          <w:szCs w:val="20"/>
        </w:rPr>
        <w:t xml:space="preserve"> umowy.</w:t>
      </w:r>
    </w:p>
    <w:p w14:paraId="56153683" w14:textId="77777777" w:rsidR="008423D8" w:rsidRPr="006B5D52" w:rsidRDefault="008423D8" w:rsidP="002D7365">
      <w:pPr>
        <w:numPr>
          <w:ilvl w:val="0"/>
          <w:numId w:val="18"/>
        </w:numPr>
        <w:suppressAutoHyphens w:val="0"/>
        <w:spacing w:line="288" w:lineRule="auto"/>
        <w:ind w:left="426" w:right="55" w:hanging="426"/>
        <w:contextualSpacing/>
        <w:jc w:val="both"/>
        <w:rPr>
          <w:rFonts w:ascii="Arial" w:hAnsi="Arial" w:cs="Arial"/>
          <w:sz w:val="20"/>
          <w:szCs w:val="20"/>
        </w:rPr>
      </w:pPr>
      <w:r w:rsidRPr="006B5D52">
        <w:rPr>
          <w:rFonts w:ascii="Arial" w:hAnsi="Arial" w:cs="Arial"/>
          <w:sz w:val="20"/>
          <w:szCs w:val="20"/>
        </w:rPr>
        <w:t xml:space="preserve">W razie bezskutecznego upływu terminu do usunięcia wad i usterek Zamawiający może zlecić ich usunięcie innemu wykonawcy na </w:t>
      </w:r>
      <w:r w:rsidR="008D4839" w:rsidRPr="006B5D52">
        <w:rPr>
          <w:rFonts w:ascii="Arial" w:hAnsi="Arial" w:cs="Arial"/>
          <w:sz w:val="20"/>
          <w:szCs w:val="20"/>
        </w:rPr>
        <w:t xml:space="preserve">ryzyko i </w:t>
      </w:r>
      <w:r w:rsidRPr="006B5D52">
        <w:rPr>
          <w:rFonts w:ascii="Arial" w:hAnsi="Arial" w:cs="Arial"/>
          <w:sz w:val="20"/>
          <w:szCs w:val="20"/>
        </w:rPr>
        <w:t>koszt Wykonawcy (umowne wykonawstwo zastępcze), może również od umowy odstąpić.</w:t>
      </w:r>
    </w:p>
    <w:p w14:paraId="06D91802" w14:textId="77777777" w:rsidR="00C01D76" w:rsidRPr="006B5D52" w:rsidRDefault="00C01D76" w:rsidP="002D7365">
      <w:pPr>
        <w:numPr>
          <w:ilvl w:val="0"/>
          <w:numId w:val="18"/>
        </w:numPr>
        <w:suppressAutoHyphens w:val="0"/>
        <w:spacing w:line="288" w:lineRule="auto"/>
        <w:ind w:left="426" w:right="55" w:hanging="426"/>
        <w:contextualSpacing/>
        <w:jc w:val="both"/>
        <w:rPr>
          <w:rFonts w:ascii="Arial" w:hAnsi="Arial" w:cs="Arial"/>
          <w:sz w:val="20"/>
          <w:szCs w:val="20"/>
        </w:rPr>
      </w:pPr>
      <w:r w:rsidRPr="006B5D52">
        <w:rPr>
          <w:rFonts w:ascii="Arial" w:hAnsi="Arial" w:cs="Arial"/>
          <w:sz w:val="20"/>
          <w:szCs w:val="20"/>
        </w:rPr>
        <w:t>Jeżeli wady stwierdzone w trakcie odbioru nie nadają się do usunięcia, a nie uniemożliwiają one użytkowania zgodnie z przeznaczeniem, Zamawiający ma prawo do żądania obniżenia wynagrodzenia umownego w odpowiednim stosunku do utraconej wartości użytkowej, technicznej lub estetycznej.</w:t>
      </w:r>
    </w:p>
    <w:p w14:paraId="517AC517" w14:textId="77777777" w:rsidR="0092588F" w:rsidRPr="00A57865" w:rsidRDefault="0092588F" w:rsidP="002D7365">
      <w:pPr>
        <w:numPr>
          <w:ilvl w:val="0"/>
          <w:numId w:val="18"/>
        </w:numPr>
        <w:suppressAutoHyphens w:val="0"/>
        <w:spacing w:line="288" w:lineRule="auto"/>
        <w:ind w:left="426" w:right="55" w:hanging="426"/>
        <w:contextualSpacing/>
        <w:jc w:val="both"/>
        <w:rPr>
          <w:rFonts w:ascii="Arial" w:hAnsi="Arial" w:cs="Arial"/>
          <w:sz w:val="20"/>
          <w:szCs w:val="20"/>
        </w:rPr>
      </w:pPr>
      <w:r w:rsidRPr="00C26DFC">
        <w:rPr>
          <w:rFonts w:ascii="Arial" w:hAnsi="Arial" w:cs="Arial"/>
          <w:sz w:val="20"/>
          <w:szCs w:val="20"/>
        </w:rPr>
        <w:t>Jeżeli wady stwierdzone w trakcie odbioru nie nadają się do usunięcia i uniemożliwiają użytkowanie obiektu zgodnie z przeznaczeniem, Za</w:t>
      </w:r>
      <w:r w:rsidR="00053335" w:rsidRPr="00C26DFC">
        <w:rPr>
          <w:rFonts w:ascii="Arial" w:hAnsi="Arial" w:cs="Arial"/>
          <w:sz w:val="20"/>
          <w:szCs w:val="20"/>
        </w:rPr>
        <w:t>mawiający może żądać wykonania P</w:t>
      </w:r>
      <w:r w:rsidRPr="00C26DFC">
        <w:rPr>
          <w:rFonts w:ascii="Arial" w:hAnsi="Arial" w:cs="Arial"/>
          <w:sz w:val="20"/>
          <w:szCs w:val="20"/>
        </w:rPr>
        <w:t>rzedmiotu umowy po r</w:t>
      </w:r>
      <w:r w:rsidR="00053335" w:rsidRPr="00C26DFC">
        <w:rPr>
          <w:rFonts w:ascii="Arial" w:hAnsi="Arial" w:cs="Arial"/>
          <w:sz w:val="20"/>
          <w:szCs w:val="20"/>
        </w:rPr>
        <w:t>az drugi bądź zlecić wykonanie P</w:t>
      </w:r>
      <w:r w:rsidRPr="00C26DFC">
        <w:rPr>
          <w:rFonts w:ascii="Arial" w:hAnsi="Arial" w:cs="Arial"/>
          <w:sz w:val="20"/>
          <w:szCs w:val="20"/>
        </w:rPr>
        <w:t xml:space="preserve">rzedmiotu umowy innemu wykonawcy </w:t>
      </w:r>
      <w:r w:rsidRPr="00C26DFC">
        <w:rPr>
          <w:rFonts w:ascii="Arial" w:hAnsi="Arial" w:cs="Arial"/>
          <w:sz w:val="20"/>
          <w:szCs w:val="20"/>
        </w:rPr>
        <w:lastRenderedPageBreak/>
        <w:t>na</w:t>
      </w:r>
      <w:r w:rsidR="0079346C" w:rsidRPr="00C26DFC">
        <w:rPr>
          <w:rFonts w:ascii="Arial" w:hAnsi="Arial" w:cs="Arial"/>
          <w:sz w:val="20"/>
          <w:szCs w:val="20"/>
        </w:rPr>
        <w:t xml:space="preserve"> ryzyko i</w:t>
      </w:r>
      <w:r w:rsidRPr="00C26DFC">
        <w:rPr>
          <w:rFonts w:ascii="Arial" w:hAnsi="Arial" w:cs="Arial"/>
          <w:sz w:val="20"/>
          <w:szCs w:val="20"/>
        </w:rPr>
        <w:t xml:space="preserve"> koszt Wykonawcy (umowne wykonawstwo zastępcze), może również od umowy odstąpić</w:t>
      </w:r>
      <w:r w:rsidRPr="00A57865">
        <w:rPr>
          <w:rFonts w:ascii="Arial" w:hAnsi="Arial" w:cs="Arial"/>
          <w:sz w:val="20"/>
          <w:szCs w:val="20"/>
        </w:rPr>
        <w:t xml:space="preserve">. </w:t>
      </w:r>
    </w:p>
    <w:p w14:paraId="6DE7DE51" w14:textId="77777777" w:rsidR="001D3737" w:rsidRPr="006B5D52" w:rsidRDefault="001D3737" w:rsidP="002D7365">
      <w:pPr>
        <w:spacing w:line="288" w:lineRule="auto"/>
        <w:ind w:right="55"/>
        <w:jc w:val="center"/>
        <w:rPr>
          <w:rFonts w:ascii="Arial" w:hAnsi="Arial" w:cs="Arial"/>
          <w:b/>
          <w:sz w:val="20"/>
          <w:szCs w:val="20"/>
        </w:rPr>
      </w:pPr>
    </w:p>
    <w:p w14:paraId="7348B6E5" w14:textId="77777777" w:rsidR="00713B50" w:rsidRPr="006B5D52" w:rsidRDefault="00997F5F" w:rsidP="002D7365">
      <w:pPr>
        <w:spacing w:line="288" w:lineRule="auto"/>
        <w:ind w:right="55"/>
        <w:jc w:val="center"/>
        <w:rPr>
          <w:rFonts w:ascii="Arial" w:hAnsi="Arial" w:cs="Arial"/>
          <w:b/>
          <w:sz w:val="20"/>
          <w:szCs w:val="20"/>
        </w:rPr>
      </w:pPr>
      <w:r w:rsidRPr="006B5D52">
        <w:rPr>
          <w:rFonts w:ascii="Arial" w:hAnsi="Arial" w:cs="Arial"/>
          <w:b/>
          <w:sz w:val="20"/>
          <w:szCs w:val="20"/>
        </w:rPr>
        <w:t xml:space="preserve">ZAPŁATA WYNAGRODZENIA </w:t>
      </w:r>
    </w:p>
    <w:p w14:paraId="479D5791" w14:textId="77777777" w:rsidR="0092588F" w:rsidRPr="006B5D52" w:rsidRDefault="00BC4130" w:rsidP="002D7365">
      <w:pPr>
        <w:spacing w:line="288" w:lineRule="auto"/>
        <w:ind w:right="55"/>
        <w:jc w:val="center"/>
        <w:rPr>
          <w:rFonts w:ascii="Arial" w:hAnsi="Arial" w:cs="Arial"/>
          <w:b/>
          <w:sz w:val="20"/>
          <w:szCs w:val="20"/>
        </w:rPr>
      </w:pPr>
      <w:r w:rsidRPr="006B5D52">
        <w:rPr>
          <w:rFonts w:ascii="Arial" w:hAnsi="Arial" w:cs="Arial"/>
          <w:b/>
          <w:sz w:val="20"/>
          <w:szCs w:val="20"/>
        </w:rPr>
        <w:t xml:space="preserve">§ </w:t>
      </w:r>
      <w:r w:rsidR="0042353F">
        <w:rPr>
          <w:rFonts w:ascii="Arial" w:hAnsi="Arial" w:cs="Arial"/>
          <w:b/>
          <w:sz w:val="20"/>
          <w:szCs w:val="20"/>
        </w:rPr>
        <w:t xml:space="preserve">15 </w:t>
      </w:r>
    </w:p>
    <w:p w14:paraId="7A353090" w14:textId="77777777" w:rsidR="00A52D5C" w:rsidRPr="006B5D52" w:rsidRDefault="00022643" w:rsidP="002D7365">
      <w:pPr>
        <w:numPr>
          <w:ilvl w:val="0"/>
          <w:numId w:val="20"/>
        </w:numPr>
        <w:suppressAutoHyphens w:val="0"/>
        <w:spacing w:line="288" w:lineRule="auto"/>
        <w:ind w:left="426" w:right="55" w:hanging="426"/>
        <w:contextualSpacing/>
        <w:jc w:val="both"/>
        <w:rPr>
          <w:rFonts w:ascii="Arial" w:hAnsi="Arial" w:cs="Arial"/>
          <w:sz w:val="20"/>
          <w:szCs w:val="20"/>
        </w:rPr>
      </w:pPr>
      <w:r w:rsidRPr="006B5D52">
        <w:rPr>
          <w:rFonts w:ascii="Arial" w:hAnsi="Arial" w:cs="Arial"/>
          <w:sz w:val="20"/>
          <w:szCs w:val="20"/>
        </w:rPr>
        <w:t>Rozliczenie za wykonanie P</w:t>
      </w:r>
      <w:r w:rsidR="0092588F" w:rsidRPr="006B5D52">
        <w:rPr>
          <w:rFonts w:ascii="Arial" w:hAnsi="Arial" w:cs="Arial"/>
          <w:sz w:val="20"/>
          <w:szCs w:val="20"/>
        </w:rPr>
        <w:t xml:space="preserve">rzedmiotu umowy nastąpi </w:t>
      </w:r>
      <w:r w:rsidR="0092588F" w:rsidRPr="004A112A">
        <w:rPr>
          <w:rFonts w:ascii="Arial" w:hAnsi="Arial" w:cs="Arial"/>
          <w:sz w:val="20"/>
          <w:szCs w:val="20"/>
        </w:rPr>
        <w:t>jedną fakturą końcową</w:t>
      </w:r>
      <w:r w:rsidR="0092588F" w:rsidRPr="006B5D52">
        <w:rPr>
          <w:rFonts w:ascii="Arial" w:hAnsi="Arial" w:cs="Arial"/>
          <w:sz w:val="20"/>
          <w:szCs w:val="20"/>
        </w:rPr>
        <w:t>.</w:t>
      </w:r>
    </w:p>
    <w:p w14:paraId="6594EAD0" w14:textId="77777777" w:rsidR="00433277" w:rsidRPr="006B5D52" w:rsidRDefault="0092588F" w:rsidP="002D7365">
      <w:pPr>
        <w:numPr>
          <w:ilvl w:val="0"/>
          <w:numId w:val="20"/>
        </w:numPr>
        <w:suppressAutoHyphens w:val="0"/>
        <w:spacing w:line="288" w:lineRule="auto"/>
        <w:ind w:left="426" w:right="55" w:hanging="426"/>
        <w:contextualSpacing/>
        <w:jc w:val="both"/>
        <w:rPr>
          <w:rFonts w:ascii="Arial" w:hAnsi="Arial" w:cs="Arial"/>
          <w:sz w:val="20"/>
          <w:szCs w:val="20"/>
        </w:rPr>
      </w:pPr>
      <w:r w:rsidRPr="006B5D52">
        <w:rPr>
          <w:rFonts w:ascii="Arial" w:hAnsi="Arial" w:cs="Arial"/>
          <w:sz w:val="20"/>
          <w:szCs w:val="20"/>
        </w:rPr>
        <w:t xml:space="preserve">Podstawę wystawienia faktury stanowi podpisany przez strony protokół </w:t>
      </w:r>
      <w:r w:rsidR="006A245C" w:rsidRPr="006B5D52">
        <w:rPr>
          <w:rFonts w:ascii="Arial" w:hAnsi="Arial" w:cs="Arial"/>
          <w:sz w:val="20"/>
          <w:szCs w:val="20"/>
        </w:rPr>
        <w:t xml:space="preserve">końcowy </w:t>
      </w:r>
      <w:r w:rsidRPr="006B5D52">
        <w:rPr>
          <w:rFonts w:ascii="Arial" w:hAnsi="Arial" w:cs="Arial"/>
          <w:sz w:val="20"/>
          <w:szCs w:val="20"/>
        </w:rPr>
        <w:t xml:space="preserve">odbioru </w:t>
      </w:r>
      <w:r w:rsidR="006A245C" w:rsidRPr="006B5D52">
        <w:rPr>
          <w:rFonts w:ascii="Arial" w:hAnsi="Arial" w:cs="Arial"/>
          <w:sz w:val="20"/>
          <w:szCs w:val="20"/>
        </w:rPr>
        <w:t xml:space="preserve">Przedmiotu </w:t>
      </w:r>
      <w:r w:rsidRPr="006B5D52">
        <w:rPr>
          <w:rFonts w:ascii="Arial" w:hAnsi="Arial" w:cs="Arial"/>
          <w:sz w:val="20"/>
          <w:szCs w:val="20"/>
        </w:rPr>
        <w:t>umowy, jak również zweryfikowany i zaakceptowany przez Zamawiającego kosztorys powykonawczy przedstawiony przez Wykonawcę.</w:t>
      </w:r>
    </w:p>
    <w:p w14:paraId="1D0119FC" w14:textId="77777777" w:rsidR="0092588F" w:rsidRPr="006B5D52" w:rsidRDefault="00433277" w:rsidP="002D7365">
      <w:pPr>
        <w:numPr>
          <w:ilvl w:val="0"/>
          <w:numId w:val="20"/>
        </w:numPr>
        <w:suppressAutoHyphens w:val="0"/>
        <w:spacing w:line="288" w:lineRule="auto"/>
        <w:ind w:left="426" w:right="55" w:hanging="426"/>
        <w:contextualSpacing/>
        <w:jc w:val="both"/>
        <w:rPr>
          <w:rFonts w:ascii="Arial" w:hAnsi="Arial" w:cs="Arial"/>
          <w:sz w:val="20"/>
          <w:szCs w:val="20"/>
        </w:rPr>
      </w:pPr>
      <w:r w:rsidRPr="006B5D52">
        <w:rPr>
          <w:rFonts w:ascii="Arial" w:hAnsi="Arial" w:cs="Arial"/>
          <w:sz w:val="20"/>
          <w:szCs w:val="20"/>
        </w:rPr>
        <w:t xml:space="preserve">Wykonawca zobowiązany jest do przedstawienia wraz z fakturą </w:t>
      </w:r>
      <w:r w:rsidR="0092588F" w:rsidRPr="006B5D52">
        <w:rPr>
          <w:rFonts w:ascii="Arial" w:hAnsi="Arial" w:cs="Arial"/>
          <w:sz w:val="20"/>
          <w:szCs w:val="20"/>
        </w:rPr>
        <w:t>oświadczeni</w:t>
      </w:r>
      <w:r w:rsidRPr="006B5D52">
        <w:rPr>
          <w:rFonts w:ascii="Arial" w:hAnsi="Arial" w:cs="Arial"/>
          <w:sz w:val="20"/>
          <w:szCs w:val="20"/>
        </w:rPr>
        <w:t>a</w:t>
      </w:r>
      <w:r w:rsidR="0092588F" w:rsidRPr="006B5D52">
        <w:rPr>
          <w:rFonts w:ascii="Arial" w:hAnsi="Arial" w:cs="Arial"/>
          <w:sz w:val="20"/>
          <w:szCs w:val="20"/>
        </w:rPr>
        <w:t xml:space="preserve"> </w:t>
      </w:r>
      <w:r w:rsidR="005B6326" w:rsidRPr="006B5D52">
        <w:rPr>
          <w:rFonts w:ascii="Arial" w:hAnsi="Arial" w:cs="Arial"/>
          <w:sz w:val="20"/>
          <w:szCs w:val="20"/>
        </w:rPr>
        <w:t xml:space="preserve">podwykonawców </w:t>
      </w:r>
      <w:r w:rsidR="0092588F" w:rsidRPr="006B5D52">
        <w:rPr>
          <w:rFonts w:ascii="Arial" w:hAnsi="Arial" w:cs="Arial"/>
          <w:sz w:val="20"/>
          <w:szCs w:val="20"/>
        </w:rPr>
        <w:t>o braku zobowiązań finansowych Wykonawcy wobec podwykonawc</w:t>
      </w:r>
      <w:r w:rsidR="007E50A0" w:rsidRPr="006B5D52">
        <w:rPr>
          <w:rFonts w:ascii="Arial" w:hAnsi="Arial" w:cs="Arial"/>
          <w:sz w:val="20"/>
          <w:szCs w:val="20"/>
        </w:rPr>
        <w:t>ów</w:t>
      </w:r>
      <w:r w:rsidR="00BC3241" w:rsidRPr="006B5D52">
        <w:rPr>
          <w:rFonts w:ascii="Arial" w:hAnsi="Arial" w:cs="Arial"/>
          <w:sz w:val="20"/>
          <w:szCs w:val="20"/>
        </w:rPr>
        <w:t xml:space="preserve"> z</w:t>
      </w:r>
      <w:r w:rsidR="001520D0" w:rsidRPr="006B5D52">
        <w:rPr>
          <w:rFonts w:ascii="Arial" w:hAnsi="Arial" w:cs="Arial"/>
          <w:sz w:val="20"/>
          <w:szCs w:val="20"/>
        </w:rPr>
        <w:t> </w:t>
      </w:r>
      <w:r w:rsidR="00BC3241" w:rsidRPr="006B5D52">
        <w:rPr>
          <w:rFonts w:ascii="Arial" w:hAnsi="Arial" w:cs="Arial"/>
          <w:sz w:val="20"/>
          <w:szCs w:val="20"/>
        </w:rPr>
        <w:t>tytułu wykonania Robót powierzonych podwykonawc</w:t>
      </w:r>
      <w:r w:rsidR="007E50A0" w:rsidRPr="006B5D52">
        <w:rPr>
          <w:rFonts w:ascii="Arial" w:hAnsi="Arial" w:cs="Arial"/>
          <w:sz w:val="20"/>
          <w:szCs w:val="20"/>
        </w:rPr>
        <w:t>om</w:t>
      </w:r>
      <w:r w:rsidR="00BC3241" w:rsidRPr="006B5D52">
        <w:rPr>
          <w:rFonts w:ascii="Arial" w:hAnsi="Arial" w:cs="Arial"/>
          <w:sz w:val="20"/>
          <w:szCs w:val="20"/>
        </w:rPr>
        <w:t xml:space="preserve"> oraz </w:t>
      </w:r>
      <w:r w:rsidR="0092588F" w:rsidRPr="006B5D52">
        <w:rPr>
          <w:rFonts w:ascii="Arial" w:hAnsi="Arial" w:cs="Arial"/>
          <w:sz w:val="20"/>
          <w:szCs w:val="20"/>
        </w:rPr>
        <w:t>dowod</w:t>
      </w:r>
      <w:r w:rsidR="00BC3241" w:rsidRPr="006B5D52">
        <w:rPr>
          <w:rFonts w:ascii="Arial" w:hAnsi="Arial" w:cs="Arial"/>
          <w:sz w:val="20"/>
          <w:szCs w:val="20"/>
        </w:rPr>
        <w:t>ów</w:t>
      </w:r>
      <w:r w:rsidR="0092588F" w:rsidRPr="006B5D52">
        <w:rPr>
          <w:rFonts w:ascii="Arial" w:hAnsi="Arial" w:cs="Arial"/>
          <w:sz w:val="20"/>
          <w:szCs w:val="20"/>
        </w:rPr>
        <w:t xml:space="preserve"> potwierdzający</w:t>
      </w:r>
      <w:r w:rsidR="00BC3241" w:rsidRPr="006B5D52">
        <w:rPr>
          <w:rFonts w:ascii="Arial" w:hAnsi="Arial" w:cs="Arial"/>
          <w:sz w:val="20"/>
          <w:szCs w:val="20"/>
        </w:rPr>
        <w:t>ch</w:t>
      </w:r>
      <w:r w:rsidR="0092588F" w:rsidRPr="006B5D52">
        <w:rPr>
          <w:rFonts w:ascii="Arial" w:hAnsi="Arial" w:cs="Arial"/>
          <w:sz w:val="20"/>
          <w:szCs w:val="20"/>
        </w:rPr>
        <w:t xml:space="preserve"> dokonanie zapłaty </w:t>
      </w:r>
      <w:r w:rsidR="007E50A0" w:rsidRPr="006B5D52">
        <w:rPr>
          <w:rFonts w:ascii="Arial" w:hAnsi="Arial" w:cs="Arial"/>
          <w:sz w:val="20"/>
          <w:szCs w:val="20"/>
        </w:rPr>
        <w:t xml:space="preserve">wynagrodzenia </w:t>
      </w:r>
      <w:r w:rsidR="0092588F" w:rsidRPr="006B5D52">
        <w:rPr>
          <w:rFonts w:ascii="Arial" w:hAnsi="Arial" w:cs="Arial"/>
          <w:sz w:val="20"/>
          <w:szCs w:val="20"/>
        </w:rPr>
        <w:t>podwykonawc</w:t>
      </w:r>
      <w:r w:rsidR="007E50A0" w:rsidRPr="006B5D52">
        <w:rPr>
          <w:rFonts w:ascii="Arial" w:hAnsi="Arial" w:cs="Arial"/>
          <w:sz w:val="20"/>
          <w:szCs w:val="20"/>
        </w:rPr>
        <w:t>om</w:t>
      </w:r>
      <w:r w:rsidR="0092588F" w:rsidRPr="006B5D52">
        <w:rPr>
          <w:rFonts w:ascii="Arial" w:hAnsi="Arial" w:cs="Arial"/>
          <w:sz w:val="20"/>
          <w:szCs w:val="20"/>
        </w:rPr>
        <w:t>.</w:t>
      </w:r>
      <w:r w:rsidR="00CD1B89" w:rsidRPr="006B5D52">
        <w:rPr>
          <w:rFonts w:ascii="Arial" w:hAnsi="Arial" w:cs="Arial"/>
          <w:sz w:val="20"/>
          <w:szCs w:val="20"/>
        </w:rPr>
        <w:t xml:space="preserve"> </w:t>
      </w:r>
    </w:p>
    <w:p w14:paraId="4E4EAC04" w14:textId="77777777" w:rsidR="006C6A3E" w:rsidRPr="00C63C95" w:rsidRDefault="006C6A3E" w:rsidP="006C6A3E">
      <w:pPr>
        <w:numPr>
          <w:ilvl w:val="0"/>
          <w:numId w:val="20"/>
        </w:numPr>
        <w:suppressAutoHyphens w:val="0"/>
        <w:spacing w:line="288" w:lineRule="auto"/>
        <w:ind w:left="426" w:hanging="426"/>
        <w:jc w:val="both"/>
        <w:rPr>
          <w:rFonts w:ascii="Arial" w:hAnsi="Arial" w:cs="Arial"/>
          <w:color w:val="000000"/>
          <w:sz w:val="20"/>
          <w:szCs w:val="20"/>
        </w:rPr>
      </w:pPr>
      <w:r w:rsidRPr="00C63C95">
        <w:rPr>
          <w:rFonts w:ascii="Arial" w:hAnsi="Arial" w:cs="Arial"/>
          <w:color w:val="000000"/>
          <w:sz w:val="20"/>
          <w:szCs w:val="20"/>
        </w:rPr>
        <w:t xml:space="preserve">W przypadku wystawiania przez Wykonawcę faktur w systemie </w:t>
      </w:r>
      <w:proofErr w:type="spellStart"/>
      <w:r w:rsidRPr="00C63C95">
        <w:rPr>
          <w:rFonts w:ascii="Arial" w:hAnsi="Arial" w:cs="Arial"/>
          <w:color w:val="000000"/>
          <w:sz w:val="20"/>
          <w:szCs w:val="20"/>
        </w:rPr>
        <w:t>KseF</w:t>
      </w:r>
      <w:proofErr w:type="spellEnd"/>
      <w:r w:rsidRPr="00C63C95">
        <w:rPr>
          <w:rFonts w:ascii="Arial" w:hAnsi="Arial" w:cs="Arial"/>
          <w:color w:val="000000"/>
          <w:sz w:val="20"/>
          <w:szCs w:val="20"/>
        </w:rPr>
        <w:t xml:space="preserve"> Wykonawca zobowiązany jest do powiadomienia przedstawiciela Zamawiającego o wystawieniu faktury drogą elektroniczna na adres e-mail ……………………….</w:t>
      </w:r>
    </w:p>
    <w:p w14:paraId="3B29FCA1" w14:textId="77777777" w:rsidR="006C6A3E" w:rsidRPr="00C63C95" w:rsidRDefault="006C6A3E" w:rsidP="006C6A3E">
      <w:pPr>
        <w:numPr>
          <w:ilvl w:val="0"/>
          <w:numId w:val="20"/>
        </w:numPr>
        <w:suppressAutoHyphens w:val="0"/>
        <w:spacing w:line="288" w:lineRule="auto"/>
        <w:ind w:left="426" w:hanging="426"/>
        <w:jc w:val="both"/>
        <w:rPr>
          <w:rFonts w:ascii="Arial" w:hAnsi="Arial" w:cs="Arial"/>
          <w:color w:val="000000"/>
          <w:sz w:val="20"/>
          <w:szCs w:val="20"/>
        </w:rPr>
      </w:pPr>
      <w:r w:rsidRPr="00C63C95">
        <w:rPr>
          <w:rFonts w:ascii="Arial" w:hAnsi="Arial" w:cs="Arial"/>
          <w:color w:val="000000"/>
          <w:sz w:val="20"/>
          <w:szCs w:val="20"/>
        </w:rPr>
        <w:t xml:space="preserve">Zapłata wynagrodzenia nastąpi w formie polecenia przelewu z rachunku bankowego Zamawiającego na rachunek bankowy Wykonawcy, w terminie do 30 dni od daty otrzymania przez Zamawiającego prawidłowo wystawionej faktury (bądź od daty otrzymania informacji o wystawieniu faktury w systemie </w:t>
      </w:r>
      <w:proofErr w:type="spellStart"/>
      <w:r w:rsidRPr="00C63C95">
        <w:rPr>
          <w:rFonts w:ascii="Arial" w:hAnsi="Arial" w:cs="Arial"/>
          <w:color w:val="000000"/>
          <w:sz w:val="20"/>
          <w:szCs w:val="20"/>
        </w:rPr>
        <w:t>KseF</w:t>
      </w:r>
      <w:proofErr w:type="spellEnd"/>
      <w:r w:rsidRPr="00C63C95">
        <w:rPr>
          <w:rFonts w:ascii="Arial" w:hAnsi="Arial" w:cs="Arial"/>
          <w:color w:val="000000"/>
          <w:sz w:val="20"/>
          <w:szCs w:val="20"/>
        </w:rPr>
        <w:t>).</w:t>
      </w:r>
    </w:p>
    <w:p w14:paraId="54CD8AE6" w14:textId="77777777" w:rsidR="0092588F" w:rsidRPr="006B5D52" w:rsidRDefault="00DB7C1F" w:rsidP="002D7365">
      <w:pPr>
        <w:numPr>
          <w:ilvl w:val="0"/>
          <w:numId w:val="20"/>
        </w:numPr>
        <w:suppressAutoHyphens w:val="0"/>
        <w:spacing w:line="288" w:lineRule="auto"/>
        <w:ind w:left="426" w:right="55" w:hanging="426"/>
        <w:contextualSpacing/>
        <w:jc w:val="both"/>
        <w:rPr>
          <w:rFonts w:ascii="Arial" w:hAnsi="Arial" w:cs="Arial"/>
          <w:sz w:val="20"/>
          <w:szCs w:val="20"/>
        </w:rPr>
      </w:pPr>
      <w:r w:rsidRPr="006B5D52">
        <w:rPr>
          <w:rFonts w:ascii="Arial" w:hAnsi="Arial" w:cs="Arial"/>
          <w:sz w:val="20"/>
          <w:szCs w:val="20"/>
        </w:rPr>
        <w:t xml:space="preserve">W przypadku nieprzedstawienia przez Wykonawcę dokumentów, o których mowa w ust. 3 </w:t>
      </w:r>
      <w:r w:rsidR="006A41D7" w:rsidRPr="006B5D52">
        <w:rPr>
          <w:rFonts w:ascii="Arial" w:hAnsi="Arial" w:cs="Arial"/>
          <w:sz w:val="20"/>
          <w:szCs w:val="20"/>
        </w:rPr>
        <w:t xml:space="preserve">bieg </w:t>
      </w:r>
      <w:r w:rsidRPr="006B5D52">
        <w:rPr>
          <w:rFonts w:ascii="Arial" w:hAnsi="Arial" w:cs="Arial"/>
          <w:sz w:val="20"/>
          <w:szCs w:val="20"/>
        </w:rPr>
        <w:t>termin</w:t>
      </w:r>
      <w:r w:rsidR="006A41D7" w:rsidRPr="006B5D52">
        <w:rPr>
          <w:rFonts w:ascii="Arial" w:hAnsi="Arial" w:cs="Arial"/>
          <w:sz w:val="20"/>
          <w:szCs w:val="20"/>
        </w:rPr>
        <w:t>u</w:t>
      </w:r>
      <w:r w:rsidRPr="006B5D52">
        <w:rPr>
          <w:rFonts w:ascii="Arial" w:hAnsi="Arial" w:cs="Arial"/>
          <w:sz w:val="20"/>
          <w:szCs w:val="20"/>
        </w:rPr>
        <w:t xml:space="preserve"> zapłaty za fakturę ulega zawieszeniu do czasu przedstawienia przez Wykonawcę kompletu dokumentów.</w:t>
      </w:r>
    </w:p>
    <w:p w14:paraId="6C566E4C" w14:textId="77777777" w:rsidR="0092588F" w:rsidRPr="006B5D52" w:rsidRDefault="0092588F" w:rsidP="002D7365">
      <w:pPr>
        <w:numPr>
          <w:ilvl w:val="0"/>
          <w:numId w:val="20"/>
        </w:numPr>
        <w:suppressAutoHyphens w:val="0"/>
        <w:spacing w:line="288" w:lineRule="auto"/>
        <w:ind w:left="426" w:right="55" w:hanging="426"/>
        <w:contextualSpacing/>
        <w:jc w:val="both"/>
        <w:rPr>
          <w:rFonts w:ascii="Arial" w:hAnsi="Arial" w:cs="Arial"/>
          <w:sz w:val="20"/>
          <w:szCs w:val="20"/>
        </w:rPr>
      </w:pPr>
      <w:r w:rsidRPr="006B5D52">
        <w:rPr>
          <w:rFonts w:ascii="Arial" w:hAnsi="Arial" w:cs="Arial"/>
          <w:sz w:val="20"/>
          <w:szCs w:val="20"/>
        </w:rPr>
        <w:t>Wynagrodzenie przysługujące Wykonawcy płatne będzie przelewem z</w:t>
      </w:r>
      <w:r w:rsidR="00DB7C1F" w:rsidRPr="006B5D52">
        <w:rPr>
          <w:rFonts w:ascii="Arial" w:hAnsi="Arial" w:cs="Arial"/>
          <w:sz w:val="20"/>
          <w:szCs w:val="20"/>
        </w:rPr>
        <w:t xml:space="preserve"> konta bankowego Zamawiającego </w:t>
      </w:r>
      <w:r w:rsidRPr="006B5D52">
        <w:rPr>
          <w:rFonts w:ascii="Arial" w:hAnsi="Arial" w:cs="Arial"/>
          <w:sz w:val="20"/>
          <w:szCs w:val="20"/>
        </w:rPr>
        <w:t>na konto Wykonawcy wskazane na fakturze.</w:t>
      </w:r>
    </w:p>
    <w:p w14:paraId="4AD24428" w14:textId="77777777" w:rsidR="0092588F" w:rsidRPr="006B5D52" w:rsidRDefault="0092588F" w:rsidP="002D7365">
      <w:pPr>
        <w:numPr>
          <w:ilvl w:val="0"/>
          <w:numId w:val="20"/>
        </w:numPr>
        <w:suppressAutoHyphens w:val="0"/>
        <w:spacing w:line="288" w:lineRule="auto"/>
        <w:ind w:left="426" w:right="55" w:hanging="426"/>
        <w:contextualSpacing/>
        <w:jc w:val="both"/>
        <w:rPr>
          <w:rFonts w:ascii="Arial" w:hAnsi="Arial" w:cs="Arial"/>
          <w:sz w:val="20"/>
          <w:szCs w:val="20"/>
        </w:rPr>
      </w:pPr>
      <w:r w:rsidRPr="006B5D52">
        <w:rPr>
          <w:rFonts w:ascii="Arial" w:hAnsi="Arial" w:cs="Arial"/>
          <w:sz w:val="20"/>
          <w:szCs w:val="20"/>
        </w:rPr>
        <w:t>Wykonawca zobowiązany jest do podania na fakturze numeru rachunku bankowego, zgodnego z rachunkiem bankowym wskazanym w elektronicznym wykazie podmiotów Szefa Krajowej Administracji Skarbowej. W przypadku wskazania na fakturze rachunku bankowego niezgodnego z</w:t>
      </w:r>
      <w:r w:rsidR="00C769C6" w:rsidRPr="006B5D52">
        <w:rPr>
          <w:rFonts w:ascii="Arial" w:hAnsi="Arial" w:cs="Arial"/>
          <w:sz w:val="20"/>
          <w:szCs w:val="20"/>
        </w:rPr>
        <w:t> </w:t>
      </w:r>
      <w:r w:rsidRPr="006B5D52">
        <w:rPr>
          <w:rFonts w:ascii="Arial" w:hAnsi="Arial" w:cs="Arial"/>
          <w:sz w:val="20"/>
          <w:szCs w:val="20"/>
        </w:rPr>
        <w:t xml:space="preserve">rachunkiem bankowym wskazanym w elektronicznym wykazie podmiotów Szefa Krajowej Administracji Skarbowej </w:t>
      </w:r>
      <w:r w:rsidR="00AD6F6C" w:rsidRPr="006B5D52">
        <w:rPr>
          <w:rFonts w:ascii="Arial" w:hAnsi="Arial" w:cs="Arial"/>
          <w:sz w:val="20"/>
          <w:szCs w:val="20"/>
        </w:rPr>
        <w:t xml:space="preserve">bieg terminu zapłaty za fakturę ulega zawieszeniu </w:t>
      </w:r>
      <w:r w:rsidRPr="006B5D52">
        <w:rPr>
          <w:rFonts w:ascii="Arial" w:hAnsi="Arial" w:cs="Arial"/>
          <w:sz w:val="20"/>
          <w:szCs w:val="20"/>
        </w:rPr>
        <w:t>do czasu podania</w:t>
      </w:r>
      <w:r w:rsidR="00AD6F6C" w:rsidRPr="006B5D52">
        <w:rPr>
          <w:rFonts w:ascii="Arial" w:hAnsi="Arial" w:cs="Arial"/>
          <w:sz w:val="20"/>
          <w:szCs w:val="20"/>
        </w:rPr>
        <w:t xml:space="preserve"> przez Wykonawcę</w:t>
      </w:r>
      <w:r w:rsidRPr="006B5D52">
        <w:rPr>
          <w:rFonts w:ascii="Arial" w:hAnsi="Arial" w:cs="Arial"/>
          <w:sz w:val="20"/>
          <w:szCs w:val="20"/>
        </w:rPr>
        <w:t xml:space="preserve"> właściwego nr rachunku bankowego.</w:t>
      </w:r>
    </w:p>
    <w:p w14:paraId="7F8D97C1" w14:textId="77777777" w:rsidR="0092588F" w:rsidRPr="006B5D52" w:rsidRDefault="0092588F" w:rsidP="002D7365">
      <w:pPr>
        <w:numPr>
          <w:ilvl w:val="0"/>
          <w:numId w:val="20"/>
        </w:numPr>
        <w:suppressAutoHyphens w:val="0"/>
        <w:spacing w:line="288" w:lineRule="auto"/>
        <w:ind w:left="426" w:right="55" w:hanging="426"/>
        <w:contextualSpacing/>
        <w:jc w:val="both"/>
        <w:rPr>
          <w:rFonts w:ascii="Arial" w:hAnsi="Arial" w:cs="Arial"/>
          <w:sz w:val="20"/>
          <w:szCs w:val="20"/>
        </w:rPr>
      </w:pPr>
      <w:r w:rsidRPr="006B5D52">
        <w:rPr>
          <w:rFonts w:ascii="Arial" w:hAnsi="Arial" w:cs="Arial"/>
          <w:sz w:val="20"/>
          <w:szCs w:val="20"/>
        </w:rPr>
        <w:t>Za datę płatności faktury przyjmuje się dzień obciążenia rachunku bankowego Zamawiającego.</w:t>
      </w:r>
    </w:p>
    <w:p w14:paraId="7603D686" w14:textId="77777777" w:rsidR="0092588F" w:rsidRPr="006B5D52" w:rsidRDefault="0092588F" w:rsidP="002D7365">
      <w:pPr>
        <w:numPr>
          <w:ilvl w:val="0"/>
          <w:numId w:val="20"/>
        </w:numPr>
        <w:suppressAutoHyphens w:val="0"/>
        <w:spacing w:line="288" w:lineRule="auto"/>
        <w:ind w:left="426" w:right="55" w:hanging="426"/>
        <w:contextualSpacing/>
        <w:jc w:val="both"/>
        <w:rPr>
          <w:rFonts w:ascii="Arial" w:hAnsi="Arial" w:cs="Arial"/>
          <w:sz w:val="20"/>
          <w:szCs w:val="20"/>
        </w:rPr>
      </w:pPr>
      <w:r w:rsidRPr="006B5D52">
        <w:rPr>
          <w:rFonts w:ascii="Arial" w:hAnsi="Arial" w:cs="Arial"/>
          <w:sz w:val="20"/>
          <w:szCs w:val="20"/>
        </w:rPr>
        <w:t>Zamawiający nie przewiduje udzielania zaliczek.</w:t>
      </w:r>
    </w:p>
    <w:p w14:paraId="0C49C5FF" w14:textId="77777777" w:rsidR="00917BD3" w:rsidRPr="006B5D52" w:rsidRDefault="00917BD3" w:rsidP="002D7365">
      <w:pPr>
        <w:tabs>
          <w:tab w:val="left" w:pos="284"/>
        </w:tabs>
        <w:suppressAutoHyphens w:val="0"/>
        <w:spacing w:line="288" w:lineRule="auto"/>
        <w:ind w:right="55"/>
        <w:contextualSpacing/>
        <w:jc w:val="both"/>
        <w:rPr>
          <w:rFonts w:ascii="Arial" w:hAnsi="Arial" w:cs="Arial"/>
          <w:sz w:val="20"/>
          <w:szCs w:val="20"/>
        </w:rPr>
      </w:pPr>
    </w:p>
    <w:p w14:paraId="053D9019" w14:textId="77777777" w:rsidR="0092588F" w:rsidRPr="006B5D52" w:rsidRDefault="004D10EC" w:rsidP="002D7365">
      <w:pPr>
        <w:spacing w:line="288" w:lineRule="auto"/>
        <w:ind w:right="55"/>
        <w:jc w:val="center"/>
        <w:rPr>
          <w:rFonts w:ascii="Arial" w:hAnsi="Arial" w:cs="Arial"/>
          <w:b/>
          <w:sz w:val="20"/>
          <w:szCs w:val="20"/>
        </w:rPr>
      </w:pPr>
      <w:r w:rsidRPr="006B5D52">
        <w:rPr>
          <w:rFonts w:ascii="Arial" w:hAnsi="Arial" w:cs="Arial"/>
          <w:b/>
          <w:sz w:val="20"/>
          <w:szCs w:val="20"/>
        </w:rPr>
        <w:t xml:space="preserve">§ </w:t>
      </w:r>
      <w:r w:rsidR="0042353F">
        <w:rPr>
          <w:rFonts w:ascii="Arial" w:hAnsi="Arial" w:cs="Arial"/>
          <w:b/>
          <w:sz w:val="20"/>
          <w:szCs w:val="20"/>
        </w:rPr>
        <w:t xml:space="preserve">16 </w:t>
      </w:r>
    </w:p>
    <w:p w14:paraId="25CDB4FF" w14:textId="77777777" w:rsidR="006C24D7" w:rsidRPr="006B5D52" w:rsidRDefault="0092588F" w:rsidP="002D7365">
      <w:pPr>
        <w:numPr>
          <w:ilvl w:val="0"/>
          <w:numId w:val="21"/>
        </w:numPr>
        <w:shd w:val="clear" w:color="auto" w:fill="FFFFFF"/>
        <w:suppressAutoHyphens w:val="0"/>
        <w:spacing w:line="288" w:lineRule="auto"/>
        <w:ind w:left="426" w:right="55" w:hanging="426"/>
        <w:contextualSpacing/>
        <w:jc w:val="both"/>
        <w:rPr>
          <w:rFonts w:ascii="Arial" w:hAnsi="Arial" w:cs="Arial"/>
          <w:sz w:val="20"/>
          <w:szCs w:val="20"/>
          <w:lang w:eastAsia="pl-PL"/>
        </w:rPr>
      </w:pPr>
      <w:r w:rsidRPr="006B5D52">
        <w:rPr>
          <w:rFonts w:ascii="Arial" w:hAnsi="Arial" w:cs="Arial"/>
          <w:sz w:val="20"/>
          <w:szCs w:val="20"/>
        </w:rPr>
        <w:t xml:space="preserve">W przypadku uchylenia się przez Wykonawcę od zapłaty wymagalnego wynagrodzenia podwykonawcom, bądź nieprzedstawienia oświadczeń, o których mowa w § </w:t>
      </w:r>
      <w:r w:rsidR="00A57865" w:rsidRPr="006B5D52">
        <w:rPr>
          <w:rFonts w:ascii="Arial" w:hAnsi="Arial" w:cs="Arial"/>
          <w:sz w:val="20"/>
          <w:szCs w:val="20"/>
        </w:rPr>
        <w:t>1</w:t>
      </w:r>
      <w:r w:rsidR="00A57865">
        <w:rPr>
          <w:rFonts w:ascii="Arial" w:hAnsi="Arial" w:cs="Arial"/>
          <w:sz w:val="20"/>
          <w:szCs w:val="20"/>
        </w:rPr>
        <w:t>5</w:t>
      </w:r>
      <w:r w:rsidR="00A57865" w:rsidRPr="006B5D52">
        <w:rPr>
          <w:rFonts w:ascii="Arial" w:hAnsi="Arial" w:cs="Arial"/>
          <w:sz w:val="20"/>
          <w:szCs w:val="20"/>
        </w:rPr>
        <w:t xml:space="preserve"> </w:t>
      </w:r>
      <w:r w:rsidRPr="006B5D52">
        <w:rPr>
          <w:rFonts w:ascii="Arial" w:hAnsi="Arial" w:cs="Arial"/>
          <w:sz w:val="20"/>
          <w:szCs w:val="20"/>
        </w:rPr>
        <w:t>ust. 3  umowy, Zamawiający może dokonać bezpośredniej zapłaty wymagalnego wynagrodzenia</w:t>
      </w:r>
      <w:r w:rsidR="007B1961" w:rsidRPr="006B5D52">
        <w:rPr>
          <w:rFonts w:ascii="Arial" w:hAnsi="Arial" w:cs="Arial"/>
          <w:sz w:val="20"/>
          <w:szCs w:val="20"/>
        </w:rPr>
        <w:t xml:space="preserve"> podwykonawcy</w:t>
      </w:r>
      <w:r w:rsidR="006C24D7" w:rsidRPr="006B5D52">
        <w:rPr>
          <w:rFonts w:ascii="Arial" w:hAnsi="Arial" w:cs="Arial"/>
          <w:sz w:val="20"/>
          <w:szCs w:val="20"/>
          <w:lang w:eastAsia="pl-PL"/>
        </w:rPr>
        <w:t>, kt</w:t>
      </w:r>
      <w:r w:rsidR="00913875" w:rsidRPr="006B5D52">
        <w:rPr>
          <w:rFonts w:ascii="Arial" w:hAnsi="Arial" w:cs="Arial"/>
          <w:sz w:val="20"/>
          <w:szCs w:val="20"/>
          <w:lang w:eastAsia="pl-PL"/>
        </w:rPr>
        <w:t>óry zawarł zaakceptowaną przez Z</w:t>
      </w:r>
      <w:r w:rsidR="006C24D7" w:rsidRPr="006B5D52">
        <w:rPr>
          <w:rFonts w:ascii="Arial" w:hAnsi="Arial" w:cs="Arial"/>
          <w:sz w:val="20"/>
          <w:szCs w:val="20"/>
          <w:lang w:eastAsia="pl-PL"/>
        </w:rPr>
        <w:t>amawiającego umowę o</w:t>
      </w:r>
      <w:r w:rsidR="003D76FF" w:rsidRPr="006B5D52">
        <w:rPr>
          <w:rFonts w:ascii="Arial" w:hAnsi="Arial" w:cs="Arial"/>
          <w:sz w:val="20"/>
          <w:szCs w:val="20"/>
          <w:lang w:eastAsia="pl-PL"/>
        </w:rPr>
        <w:t> </w:t>
      </w:r>
      <w:r w:rsidR="006C24D7" w:rsidRPr="006B5D52">
        <w:rPr>
          <w:rFonts w:ascii="Arial" w:hAnsi="Arial" w:cs="Arial"/>
          <w:sz w:val="20"/>
          <w:szCs w:val="20"/>
          <w:lang w:eastAsia="pl-PL"/>
        </w:rPr>
        <w:t>podwykonawstwo, której przedmiotem są roboty budowlane</w:t>
      </w:r>
      <w:r w:rsidR="00913875" w:rsidRPr="006B5D52">
        <w:rPr>
          <w:rFonts w:ascii="Arial" w:hAnsi="Arial" w:cs="Arial"/>
          <w:sz w:val="20"/>
          <w:szCs w:val="20"/>
          <w:lang w:eastAsia="pl-PL"/>
        </w:rPr>
        <w:t>, lub który zawarł przedłożoną Z</w:t>
      </w:r>
      <w:r w:rsidR="006C24D7" w:rsidRPr="006B5D52">
        <w:rPr>
          <w:rFonts w:ascii="Arial" w:hAnsi="Arial" w:cs="Arial"/>
          <w:sz w:val="20"/>
          <w:szCs w:val="20"/>
          <w:lang w:eastAsia="pl-PL"/>
        </w:rPr>
        <w:t>amawiającemu umowę o podwykonawstwo, której przedmiotem są dostawy lub usługi.</w:t>
      </w:r>
    </w:p>
    <w:p w14:paraId="5FA57107" w14:textId="77777777" w:rsidR="006C24D7" w:rsidRPr="006B5D52" w:rsidRDefault="006C24D7" w:rsidP="002D7365">
      <w:pPr>
        <w:numPr>
          <w:ilvl w:val="0"/>
          <w:numId w:val="21"/>
        </w:numPr>
        <w:shd w:val="clear" w:color="auto" w:fill="FFFFFF"/>
        <w:suppressAutoHyphens w:val="0"/>
        <w:spacing w:line="288" w:lineRule="auto"/>
        <w:ind w:left="426" w:right="55" w:hanging="426"/>
        <w:contextualSpacing/>
        <w:jc w:val="both"/>
        <w:rPr>
          <w:rFonts w:ascii="Arial" w:hAnsi="Arial" w:cs="Arial"/>
          <w:sz w:val="20"/>
          <w:szCs w:val="20"/>
        </w:rPr>
      </w:pPr>
      <w:r w:rsidRPr="006B5D52">
        <w:rPr>
          <w:rFonts w:ascii="Arial" w:hAnsi="Arial" w:cs="Arial"/>
          <w:sz w:val="20"/>
          <w:szCs w:val="20"/>
        </w:rPr>
        <w:t>Wynagrodzenie, o którym mowa w ust. 1, dotyczy wyłącznie należności pows</w:t>
      </w:r>
      <w:r w:rsidR="00913875" w:rsidRPr="006B5D52">
        <w:rPr>
          <w:rFonts w:ascii="Arial" w:hAnsi="Arial" w:cs="Arial"/>
          <w:sz w:val="20"/>
          <w:szCs w:val="20"/>
        </w:rPr>
        <w:t>tałych po zaakceptowaniu przez Z</w:t>
      </w:r>
      <w:r w:rsidRPr="006B5D52">
        <w:rPr>
          <w:rFonts w:ascii="Arial" w:hAnsi="Arial" w:cs="Arial"/>
          <w:sz w:val="20"/>
          <w:szCs w:val="20"/>
        </w:rPr>
        <w:t>amawiającego umowy o podwykonawstwo, której przedmiotem są roboty bud</w:t>
      </w:r>
      <w:r w:rsidR="00913875" w:rsidRPr="006B5D52">
        <w:rPr>
          <w:rFonts w:ascii="Arial" w:hAnsi="Arial" w:cs="Arial"/>
          <w:sz w:val="20"/>
          <w:szCs w:val="20"/>
        </w:rPr>
        <w:t>owlane, lub po przedłożeniu Z</w:t>
      </w:r>
      <w:r w:rsidRPr="006B5D52">
        <w:rPr>
          <w:rFonts w:ascii="Arial" w:hAnsi="Arial" w:cs="Arial"/>
          <w:sz w:val="20"/>
          <w:szCs w:val="20"/>
        </w:rPr>
        <w:t>amawiającemu poświadczonej za zgodność z</w:t>
      </w:r>
      <w:r w:rsidR="008E1B4F" w:rsidRPr="006B5D52">
        <w:rPr>
          <w:rFonts w:ascii="Arial" w:hAnsi="Arial" w:cs="Arial"/>
          <w:sz w:val="20"/>
          <w:szCs w:val="20"/>
        </w:rPr>
        <w:t> </w:t>
      </w:r>
      <w:r w:rsidRPr="006B5D52">
        <w:rPr>
          <w:rFonts w:ascii="Arial" w:hAnsi="Arial" w:cs="Arial"/>
          <w:sz w:val="20"/>
          <w:szCs w:val="20"/>
        </w:rPr>
        <w:t>oryginałem kopii umowy o podwykonawstwo, której przedmiotem są dostawy lub usługi.</w:t>
      </w:r>
      <w:r w:rsidR="00292922" w:rsidRPr="006B5D52">
        <w:rPr>
          <w:rFonts w:ascii="Arial" w:hAnsi="Arial" w:cs="Arial"/>
          <w:sz w:val="20"/>
          <w:szCs w:val="20"/>
        </w:rPr>
        <w:t xml:space="preserve"> </w:t>
      </w:r>
      <w:r w:rsidRPr="006B5D52">
        <w:rPr>
          <w:rFonts w:ascii="Arial" w:hAnsi="Arial" w:cs="Arial"/>
          <w:sz w:val="20"/>
          <w:szCs w:val="20"/>
        </w:rPr>
        <w:t>Bezpośrednia zapłata obejmuje wyłącznie należne wynagrodzenie, bez odsetek należnych podwykonawcy</w:t>
      </w:r>
      <w:r w:rsidR="00913875" w:rsidRPr="006B5D52">
        <w:rPr>
          <w:rFonts w:ascii="Arial" w:hAnsi="Arial" w:cs="Arial"/>
          <w:sz w:val="20"/>
          <w:szCs w:val="20"/>
        </w:rPr>
        <w:t xml:space="preserve">. </w:t>
      </w:r>
    </w:p>
    <w:p w14:paraId="68EE03F0" w14:textId="77777777" w:rsidR="006C24D7" w:rsidRPr="006B5D52" w:rsidRDefault="006C24D7" w:rsidP="002D7365">
      <w:pPr>
        <w:numPr>
          <w:ilvl w:val="0"/>
          <w:numId w:val="21"/>
        </w:numPr>
        <w:shd w:val="clear" w:color="auto" w:fill="FFFFFF"/>
        <w:suppressAutoHyphens w:val="0"/>
        <w:spacing w:line="288" w:lineRule="auto"/>
        <w:ind w:left="426" w:right="55" w:hanging="426"/>
        <w:contextualSpacing/>
        <w:jc w:val="both"/>
        <w:rPr>
          <w:rFonts w:ascii="Arial" w:hAnsi="Arial" w:cs="Arial"/>
          <w:sz w:val="20"/>
          <w:szCs w:val="20"/>
        </w:rPr>
      </w:pPr>
      <w:r w:rsidRPr="006B5D52">
        <w:rPr>
          <w:rFonts w:ascii="Arial" w:hAnsi="Arial" w:cs="Arial"/>
          <w:sz w:val="20"/>
          <w:szCs w:val="20"/>
        </w:rPr>
        <w:t>Zamawiający, przed dokonaniem bezpośredniej zapł</w:t>
      </w:r>
      <w:r w:rsidR="008C3DC9" w:rsidRPr="006B5D52">
        <w:rPr>
          <w:rFonts w:ascii="Arial" w:hAnsi="Arial" w:cs="Arial"/>
          <w:sz w:val="20"/>
          <w:szCs w:val="20"/>
        </w:rPr>
        <w:t xml:space="preserve">aty, </w:t>
      </w:r>
      <w:r w:rsidR="00AD750B" w:rsidRPr="006B5D52">
        <w:rPr>
          <w:rFonts w:ascii="Arial" w:hAnsi="Arial" w:cs="Arial"/>
          <w:sz w:val="20"/>
          <w:szCs w:val="20"/>
        </w:rPr>
        <w:t>poinformuje Wykonawcę o</w:t>
      </w:r>
      <w:r w:rsidR="00AA3F33" w:rsidRPr="006B5D52">
        <w:rPr>
          <w:rFonts w:ascii="Arial" w:hAnsi="Arial" w:cs="Arial"/>
          <w:sz w:val="20"/>
          <w:szCs w:val="20"/>
        </w:rPr>
        <w:t> </w:t>
      </w:r>
      <w:r w:rsidR="00AD750B" w:rsidRPr="006B5D52">
        <w:rPr>
          <w:rFonts w:ascii="Arial" w:hAnsi="Arial" w:cs="Arial"/>
          <w:sz w:val="20"/>
          <w:szCs w:val="20"/>
        </w:rPr>
        <w:t>zamiarze bezpośredniej zapłaty</w:t>
      </w:r>
      <w:r w:rsidR="003F179E" w:rsidRPr="006B5D52">
        <w:rPr>
          <w:rFonts w:ascii="Arial" w:hAnsi="Arial" w:cs="Arial"/>
          <w:sz w:val="20"/>
          <w:szCs w:val="20"/>
        </w:rPr>
        <w:t xml:space="preserve"> wynagrodzenia</w:t>
      </w:r>
      <w:r w:rsidR="00AD750B" w:rsidRPr="006B5D52">
        <w:rPr>
          <w:rFonts w:ascii="Arial" w:hAnsi="Arial" w:cs="Arial"/>
          <w:sz w:val="20"/>
          <w:szCs w:val="20"/>
        </w:rPr>
        <w:t xml:space="preserve"> </w:t>
      </w:r>
      <w:r w:rsidR="00AA3F33" w:rsidRPr="006B5D52">
        <w:rPr>
          <w:rFonts w:ascii="Arial" w:hAnsi="Arial" w:cs="Arial"/>
          <w:sz w:val="20"/>
          <w:szCs w:val="20"/>
        </w:rPr>
        <w:t xml:space="preserve">podwykonawcy </w:t>
      </w:r>
      <w:r w:rsidR="00AD750B" w:rsidRPr="006B5D52">
        <w:rPr>
          <w:rFonts w:ascii="Arial" w:hAnsi="Arial" w:cs="Arial"/>
          <w:sz w:val="20"/>
          <w:szCs w:val="20"/>
        </w:rPr>
        <w:t xml:space="preserve">oraz </w:t>
      </w:r>
      <w:r w:rsidR="008C3DC9" w:rsidRPr="006B5D52">
        <w:rPr>
          <w:rFonts w:ascii="Arial" w:hAnsi="Arial" w:cs="Arial"/>
          <w:sz w:val="20"/>
          <w:szCs w:val="20"/>
        </w:rPr>
        <w:t xml:space="preserve">wezwie Wykonawcę do </w:t>
      </w:r>
      <w:r w:rsidRPr="006B5D52">
        <w:rPr>
          <w:rFonts w:ascii="Arial" w:hAnsi="Arial" w:cs="Arial"/>
          <w:sz w:val="20"/>
          <w:szCs w:val="20"/>
        </w:rPr>
        <w:t>zgłoszeni</w:t>
      </w:r>
      <w:r w:rsidR="00AD750B" w:rsidRPr="006B5D52">
        <w:rPr>
          <w:rFonts w:ascii="Arial" w:hAnsi="Arial" w:cs="Arial"/>
          <w:sz w:val="20"/>
          <w:szCs w:val="20"/>
        </w:rPr>
        <w:t>a</w:t>
      </w:r>
      <w:r w:rsidR="00DA1C45" w:rsidRPr="006B5D52">
        <w:rPr>
          <w:rFonts w:ascii="Arial" w:hAnsi="Arial" w:cs="Arial"/>
          <w:sz w:val="20"/>
          <w:szCs w:val="20"/>
        </w:rPr>
        <w:t xml:space="preserve"> </w:t>
      </w:r>
      <w:r w:rsidR="00DA1C45" w:rsidRPr="006B5D52">
        <w:rPr>
          <w:rFonts w:ascii="Arial" w:hAnsi="Arial" w:cs="Arial"/>
          <w:sz w:val="20"/>
          <w:szCs w:val="20"/>
        </w:rPr>
        <w:lastRenderedPageBreak/>
        <w:t xml:space="preserve">na piśmie </w:t>
      </w:r>
      <w:r w:rsidR="00AD750B" w:rsidRPr="006B5D52">
        <w:rPr>
          <w:rFonts w:ascii="Arial" w:hAnsi="Arial" w:cs="Arial"/>
          <w:sz w:val="20"/>
          <w:szCs w:val="20"/>
        </w:rPr>
        <w:t>w terminie 7 dni</w:t>
      </w:r>
      <w:r w:rsidR="009C5CA3" w:rsidRPr="006B5D52">
        <w:rPr>
          <w:rFonts w:ascii="Arial" w:hAnsi="Arial" w:cs="Arial"/>
          <w:sz w:val="20"/>
          <w:szCs w:val="20"/>
        </w:rPr>
        <w:t xml:space="preserve"> od daty otrzymania wezwania, </w:t>
      </w:r>
      <w:r w:rsidRPr="006B5D52">
        <w:rPr>
          <w:rFonts w:ascii="Arial" w:hAnsi="Arial" w:cs="Arial"/>
          <w:sz w:val="20"/>
          <w:szCs w:val="20"/>
        </w:rPr>
        <w:t>uwag dotyczących zasadności bezpośredniej zapłaty wynagrodzenia podwykonawcy</w:t>
      </w:r>
      <w:r w:rsidR="00AD750B" w:rsidRPr="006B5D52">
        <w:rPr>
          <w:rFonts w:ascii="Arial" w:hAnsi="Arial" w:cs="Arial"/>
          <w:sz w:val="20"/>
          <w:szCs w:val="20"/>
        </w:rPr>
        <w:t>.</w:t>
      </w:r>
      <w:r w:rsidRPr="006B5D52">
        <w:rPr>
          <w:rFonts w:ascii="Arial" w:hAnsi="Arial" w:cs="Arial"/>
          <w:sz w:val="20"/>
          <w:szCs w:val="20"/>
        </w:rPr>
        <w:t xml:space="preserve"> W</w:t>
      </w:r>
      <w:r w:rsidR="00DA1C45" w:rsidRPr="006B5D52">
        <w:rPr>
          <w:rFonts w:ascii="Arial" w:hAnsi="Arial" w:cs="Arial"/>
          <w:sz w:val="20"/>
          <w:szCs w:val="20"/>
        </w:rPr>
        <w:t>ykonawca w</w:t>
      </w:r>
      <w:r w:rsidRPr="006B5D52">
        <w:rPr>
          <w:rFonts w:ascii="Arial" w:hAnsi="Arial" w:cs="Arial"/>
          <w:sz w:val="20"/>
          <w:szCs w:val="20"/>
        </w:rPr>
        <w:t xml:space="preserve"> uwagach nie moż</w:t>
      </w:r>
      <w:r w:rsidR="00DA1C45" w:rsidRPr="006B5D52">
        <w:rPr>
          <w:rFonts w:ascii="Arial" w:hAnsi="Arial" w:cs="Arial"/>
          <w:sz w:val="20"/>
          <w:szCs w:val="20"/>
        </w:rPr>
        <w:t>e</w:t>
      </w:r>
      <w:r w:rsidRPr="006B5D52">
        <w:rPr>
          <w:rFonts w:ascii="Arial" w:hAnsi="Arial" w:cs="Arial"/>
          <w:sz w:val="20"/>
          <w:szCs w:val="20"/>
        </w:rPr>
        <w:t xml:space="preserve"> powoływać się na potrącenie roszczeń względem podwykonawcy </w:t>
      </w:r>
      <w:r w:rsidR="00292922" w:rsidRPr="006B5D52">
        <w:rPr>
          <w:rFonts w:ascii="Arial" w:hAnsi="Arial" w:cs="Arial"/>
          <w:sz w:val="20"/>
          <w:szCs w:val="20"/>
        </w:rPr>
        <w:t>n</w:t>
      </w:r>
      <w:r w:rsidRPr="006B5D52">
        <w:rPr>
          <w:rFonts w:ascii="Arial" w:hAnsi="Arial" w:cs="Arial"/>
          <w:sz w:val="20"/>
          <w:szCs w:val="20"/>
        </w:rPr>
        <w:t>iezwiązanych z</w:t>
      </w:r>
      <w:r w:rsidR="00BC4130" w:rsidRPr="006B5D52">
        <w:rPr>
          <w:rFonts w:ascii="Arial" w:hAnsi="Arial" w:cs="Arial"/>
          <w:sz w:val="20"/>
          <w:szCs w:val="20"/>
        </w:rPr>
        <w:t> </w:t>
      </w:r>
      <w:r w:rsidRPr="006B5D52">
        <w:rPr>
          <w:rFonts w:ascii="Arial" w:hAnsi="Arial" w:cs="Arial"/>
          <w:sz w:val="20"/>
          <w:szCs w:val="20"/>
        </w:rPr>
        <w:t>realizacją umowy o podwykonawstwo</w:t>
      </w:r>
      <w:r w:rsidR="00292922" w:rsidRPr="006B5D52">
        <w:rPr>
          <w:rFonts w:ascii="Arial" w:hAnsi="Arial" w:cs="Arial"/>
          <w:sz w:val="20"/>
          <w:szCs w:val="20"/>
        </w:rPr>
        <w:t xml:space="preserve"> Przedmiotu umowy</w:t>
      </w:r>
      <w:r w:rsidRPr="006B5D52">
        <w:rPr>
          <w:rFonts w:ascii="Arial" w:hAnsi="Arial" w:cs="Arial"/>
          <w:sz w:val="20"/>
          <w:szCs w:val="20"/>
        </w:rPr>
        <w:t>.</w:t>
      </w:r>
    </w:p>
    <w:p w14:paraId="0E1A0BB2" w14:textId="77777777" w:rsidR="006C24D7" w:rsidRPr="006B5D52" w:rsidRDefault="006C24D7" w:rsidP="002D7365">
      <w:pPr>
        <w:numPr>
          <w:ilvl w:val="0"/>
          <w:numId w:val="21"/>
        </w:numPr>
        <w:shd w:val="clear" w:color="auto" w:fill="FFFFFF"/>
        <w:suppressAutoHyphens w:val="0"/>
        <w:spacing w:line="288" w:lineRule="auto"/>
        <w:ind w:left="426" w:right="55" w:hanging="426"/>
        <w:contextualSpacing/>
        <w:jc w:val="both"/>
        <w:rPr>
          <w:rFonts w:ascii="Arial" w:hAnsi="Arial" w:cs="Arial"/>
          <w:sz w:val="20"/>
          <w:szCs w:val="20"/>
          <w:lang w:eastAsia="pl-PL"/>
        </w:rPr>
      </w:pPr>
      <w:r w:rsidRPr="006B5D52">
        <w:rPr>
          <w:rFonts w:ascii="Arial" w:hAnsi="Arial" w:cs="Arial"/>
          <w:sz w:val="20"/>
          <w:szCs w:val="20"/>
        </w:rPr>
        <w:t>W</w:t>
      </w:r>
      <w:r w:rsidRPr="006B5D52">
        <w:rPr>
          <w:rFonts w:ascii="Arial" w:hAnsi="Arial" w:cs="Arial"/>
          <w:sz w:val="20"/>
          <w:szCs w:val="20"/>
          <w:lang w:eastAsia="pl-PL"/>
        </w:rPr>
        <w:t xml:space="preserve"> przypadku zgłoszenia uwag, o których mowa w ust. </w:t>
      </w:r>
      <w:r w:rsidR="005B04FC" w:rsidRPr="006B5D52">
        <w:rPr>
          <w:rFonts w:ascii="Arial" w:hAnsi="Arial" w:cs="Arial"/>
          <w:sz w:val="20"/>
          <w:szCs w:val="20"/>
          <w:lang w:eastAsia="pl-PL"/>
        </w:rPr>
        <w:t>3</w:t>
      </w:r>
      <w:r w:rsidRPr="006B5D52">
        <w:rPr>
          <w:rFonts w:ascii="Arial" w:hAnsi="Arial" w:cs="Arial"/>
          <w:sz w:val="20"/>
          <w:szCs w:val="20"/>
          <w:lang w:eastAsia="pl-PL"/>
        </w:rPr>
        <w:t>, w</w:t>
      </w:r>
      <w:r w:rsidR="005B04FC" w:rsidRPr="006B5D52">
        <w:rPr>
          <w:rFonts w:ascii="Arial" w:hAnsi="Arial" w:cs="Arial"/>
          <w:sz w:val="20"/>
          <w:szCs w:val="20"/>
          <w:lang w:eastAsia="pl-PL"/>
        </w:rPr>
        <w:t>e</w:t>
      </w:r>
      <w:r w:rsidRPr="006B5D52">
        <w:rPr>
          <w:rFonts w:ascii="Arial" w:hAnsi="Arial" w:cs="Arial"/>
          <w:sz w:val="20"/>
          <w:szCs w:val="20"/>
          <w:lang w:eastAsia="pl-PL"/>
        </w:rPr>
        <w:t xml:space="preserve"> </w:t>
      </w:r>
      <w:r w:rsidR="005B04FC" w:rsidRPr="006B5D52">
        <w:rPr>
          <w:rFonts w:ascii="Arial" w:hAnsi="Arial" w:cs="Arial"/>
          <w:sz w:val="20"/>
          <w:szCs w:val="20"/>
          <w:lang w:eastAsia="pl-PL"/>
        </w:rPr>
        <w:t>wskazanym terminie, Z</w:t>
      </w:r>
      <w:r w:rsidRPr="006B5D52">
        <w:rPr>
          <w:rFonts w:ascii="Arial" w:hAnsi="Arial" w:cs="Arial"/>
          <w:sz w:val="20"/>
          <w:szCs w:val="20"/>
          <w:lang w:eastAsia="pl-PL"/>
        </w:rPr>
        <w:t>amawiający może:</w:t>
      </w:r>
    </w:p>
    <w:p w14:paraId="183F68A9" w14:textId="77777777" w:rsidR="00FA387D" w:rsidRPr="006B5D52" w:rsidRDefault="006C24D7" w:rsidP="00BE3F44">
      <w:pPr>
        <w:numPr>
          <w:ilvl w:val="0"/>
          <w:numId w:val="41"/>
        </w:numPr>
        <w:shd w:val="clear" w:color="auto" w:fill="FFFFFF"/>
        <w:suppressAutoHyphens w:val="0"/>
        <w:spacing w:line="288" w:lineRule="auto"/>
        <w:ind w:left="709" w:right="55" w:hanging="283"/>
        <w:jc w:val="both"/>
        <w:rPr>
          <w:rFonts w:ascii="Arial" w:hAnsi="Arial" w:cs="Arial"/>
          <w:sz w:val="20"/>
          <w:szCs w:val="20"/>
          <w:lang w:eastAsia="pl-PL"/>
        </w:rPr>
      </w:pPr>
      <w:r w:rsidRPr="006B5D52">
        <w:rPr>
          <w:rFonts w:ascii="Arial" w:hAnsi="Arial" w:cs="Arial"/>
          <w:sz w:val="20"/>
          <w:szCs w:val="20"/>
          <w:lang w:eastAsia="pl-PL"/>
        </w:rPr>
        <w:t xml:space="preserve">nie dokonać bezpośredniej zapłaty wynagrodzenia podwykonawcy, jeżeli </w:t>
      </w:r>
      <w:r w:rsidR="005B04FC" w:rsidRPr="006B5D52">
        <w:rPr>
          <w:rFonts w:ascii="Arial" w:hAnsi="Arial" w:cs="Arial"/>
          <w:sz w:val="20"/>
          <w:szCs w:val="20"/>
          <w:lang w:eastAsia="pl-PL"/>
        </w:rPr>
        <w:t>W</w:t>
      </w:r>
      <w:r w:rsidRPr="006B5D52">
        <w:rPr>
          <w:rFonts w:ascii="Arial" w:hAnsi="Arial" w:cs="Arial"/>
          <w:sz w:val="20"/>
          <w:szCs w:val="20"/>
          <w:lang w:eastAsia="pl-PL"/>
        </w:rPr>
        <w:t>ykonawca wykaże niezasadność takiej zapłaty albo</w:t>
      </w:r>
    </w:p>
    <w:p w14:paraId="539EC953" w14:textId="77777777" w:rsidR="00FA387D" w:rsidRPr="006B5D52" w:rsidRDefault="006C24D7" w:rsidP="00BE3F44">
      <w:pPr>
        <w:numPr>
          <w:ilvl w:val="0"/>
          <w:numId w:val="41"/>
        </w:numPr>
        <w:shd w:val="clear" w:color="auto" w:fill="FFFFFF"/>
        <w:suppressAutoHyphens w:val="0"/>
        <w:spacing w:line="288" w:lineRule="auto"/>
        <w:ind w:left="709" w:right="55" w:hanging="283"/>
        <w:jc w:val="both"/>
        <w:rPr>
          <w:rFonts w:ascii="Arial" w:hAnsi="Arial" w:cs="Arial"/>
          <w:sz w:val="20"/>
          <w:szCs w:val="20"/>
          <w:lang w:eastAsia="pl-PL"/>
        </w:rPr>
      </w:pPr>
      <w:r w:rsidRPr="006B5D52">
        <w:rPr>
          <w:rFonts w:ascii="Arial" w:hAnsi="Arial" w:cs="Arial"/>
          <w:sz w:val="20"/>
          <w:szCs w:val="20"/>
          <w:lang w:eastAsia="pl-PL"/>
        </w:rPr>
        <w:t>złożyć do depozytu sądowego kwotę potrzebną na pokr</w:t>
      </w:r>
      <w:r w:rsidR="00FA387D" w:rsidRPr="006B5D52">
        <w:rPr>
          <w:rFonts w:ascii="Arial" w:hAnsi="Arial" w:cs="Arial"/>
          <w:sz w:val="20"/>
          <w:szCs w:val="20"/>
          <w:lang w:eastAsia="pl-PL"/>
        </w:rPr>
        <w:t>ycie wynagrodzenia podwykonawcy</w:t>
      </w:r>
      <w:r w:rsidRPr="006B5D52">
        <w:rPr>
          <w:rFonts w:ascii="Arial" w:hAnsi="Arial" w:cs="Arial"/>
          <w:sz w:val="20"/>
          <w:szCs w:val="20"/>
          <w:lang w:eastAsia="pl-PL"/>
        </w:rPr>
        <w:t>, w przypadku istnienia zasadniczej wątpliwości co do wysokości należnej zapłaty lub podmiotu, któremu płatność się należy, albo</w:t>
      </w:r>
    </w:p>
    <w:p w14:paraId="0D9E5C42" w14:textId="77777777" w:rsidR="006C24D7" w:rsidRPr="006B5D52" w:rsidRDefault="006C24D7" w:rsidP="00BE3F44">
      <w:pPr>
        <w:numPr>
          <w:ilvl w:val="0"/>
          <w:numId w:val="41"/>
        </w:numPr>
        <w:shd w:val="clear" w:color="auto" w:fill="FFFFFF"/>
        <w:suppressAutoHyphens w:val="0"/>
        <w:spacing w:line="288" w:lineRule="auto"/>
        <w:ind w:left="709" w:right="55" w:hanging="283"/>
        <w:jc w:val="both"/>
        <w:rPr>
          <w:rFonts w:ascii="Arial" w:hAnsi="Arial" w:cs="Arial"/>
          <w:sz w:val="20"/>
          <w:szCs w:val="20"/>
          <w:lang w:eastAsia="pl-PL"/>
        </w:rPr>
      </w:pPr>
      <w:r w:rsidRPr="006B5D52">
        <w:rPr>
          <w:rFonts w:ascii="Arial" w:hAnsi="Arial" w:cs="Arial"/>
          <w:sz w:val="20"/>
          <w:szCs w:val="20"/>
          <w:lang w:eastAsia="pl-PL"/>
        </w:rPr>
        <w:t>dokonać bezpośredniej zap</w:t>
      </w:r>
      <w:r w:rsidR="00FA387D" w:rsidRPr="006B5D52">
        <w:rPr>
          <w:rFonts w:ascii="Arial" w:hAnsi="Arial" w:cs="Arial"/>
          <w:sz w:val="20"/>
          <w:szCs w:val="20"/>
          <w:lang w:eastAsia="pl-PL"/>
        </w:rPr>
        <w:t>łaty wynagrodzenia podwykonawcy</w:t>
      </w:r>
      <w:r w:rsidRPr="006B5D52">
        <w:rPr>
          <w:rFonts w:ascii="Arial" w:hAnsi="Arial" w:cs="Arial"/>
          <w:sz w:val="20"/>
          <w:szCs w:val="20"/>
          <w:lang w:eastAsia="pl-PL"/>
        </w:rPr>
        <w:t>, jeżeli podwykonawca wykaże zasadność takiej zapłaty.</w:t>
      </w:r>
    </w:p>
    <w:p w14:paraId="0F46010F" w14:textId="77777777" w:rsidR="006C24D7" w:rsidRPr="006B5D52" w:rsidRDefault="006C24D7" w:rsidP="002D7365">
      <w:pPr>
        <w:numPr>
          <w:ilvl w:val="0"/>
          <w:numId w:val="21"/>
        </w:numPr>
        <w:shd w:val="clear" w:color="auto" w:fill="FFFFFF"/>
        <w:suppressAutoHyphens w:val="0"/>
        <w:spacing w:line="288" w:lineRule="auto"/>
        <w:ind w:left="426" w:right="55" w:hanging="426"/>
        <w:contextualSpacing/>
        <w:jc w:val="both"/>
        <w:rPr>
          <w:rFonts w:ascii="Arial" w:hAnsi="Arial" w:cs="Arial"/>
          <w:sz w:val="20"/>
          <w:szCs w:val="20"/>
          <w:lang w:eastAsia="pl-PL"/>
        </w:rPr>
      </w:pPr>
      <w:r w:rsidRPr="006B5D52">
        <w:rPr>
          <w:rFonts w:ascii="Arial" w:hAnsi="Arial" w:cs="Arial"/>
          <w:sz w:val="20"/>
          <w:szCs w:val="20"/>
          <w:lang w:eastAsia="pl-PL"/>
        </w:rPr>
        <w:t xml:space="preserve">W przypadku dokonania bezpośredniej zapłaty podwykonawcy </w:t>
      </w:r>
      <w:r w:rsidR="00F3360D" w:rsidRPr="006B5D52">
        <w:rPr>
          <w:rFonts w:ascii="Arial" w:hAnsi="Arial" w:cs="Arial"/>
          <w:sz w:val="20"/>
          <w:szCs w:val="20"/>
          <w:lang w:eastAsia="pl-PL"/>
        </w:rPr>
        <w:t>Z</w:t>
      </w:r>
      <w:r w:rsidRPr="006B5D52">
        <w:rPr>
          <w:rFonts w:ascii="Arial" w:hAnsi="Arial" w:cs="Arial"/>
          <w:sz w:val="20"/>
          <w:szCs w:val="20"/>
          <w:lang w:eastAsia="pl-PL"/>
        </w:rPr>
        <w:t>amawiający potrąca kwotę wypłaconego wynagrodz</w:t>
      </w:r>
      <w:r w:rsidR="00F3360D" w:rsidRPr="006B5D52">
        <w:rPr>
          <w:rFonts w:ascii="Arial" w:hAnsi="Arial" w:cs="Arial"/>
          <w:sz w:val="20"/>
          <w:szCs w:val="20"/>
          <w:lang w:eastAsia="pl-PL"/>
        </w:rPr>
        <w:t>enia z wynagrodzenia należnego W</w:t>
      </w:r>
      <w:r w:rsidRPr="006B5D52">
        <w:rPr>
          <w:rFonts w:ascii="Arial" w:hAnsi="Arial" w:cs="Arial"/>
          <w:sz w:val="20"/>
          <w:szCs w:val="20"/>
          <w:lang w:eastAsia="pl-PL"/>
        </w:rPr>
        <w:t>ykonawcy.</w:t>
      </w:r>
    </w:p>
    <w:p w14:paraId="344FE661" w14:textId="3AD576B8" w:rsidR="0042353F" w:rsidRPr="00EA2D3B" w:rsidRDefault="006C24D7" w:rsidP="00EA2D3B">
      <w:pPr>
        <w:numPr>
          <w:ilvl w:val="0"/>
          <w:numId w:val="21"/>
        </w:numPr>
        <w:shd w:val="clear" w:color="auto" w:fill="FFFFFF"/>
        <w:suppressAutoHyphens w:val="0"/>
        <w:spacing w:line="288" w:lineRule="auto"/>
        <w:ind w:left="426" w:right="55" w:hanging="426"/>
        <w:contextualSpacing/>
        <w:jc w:val="both"/>
        <w:rPr>
          <w:rFonts w:ascii="Arial" w:hAnsi="Arial" w:cs="Arial"/>
          <w:sz w:val="20"/>
          <w:szCs w:val="20"/>
          <w:lang w:eastAsia="pl-PL"/>
        </w:rPr>
      </w:pPr>
      <w:r w:rsidRPr="006B5D52">
        <w:rPr>
          <w:rFonts w:ascii="Arial" w:hAnsi="Arial" w:cs="Arial"/>
          <w:sz w:val="20"/>
          <w:szCs w:val="20"/>
          <w:lang w:eastAsia="pl-PL"/>
        </w:rPr>
        <w:t>Konieczność wielokrotnego dokonywania bezpośredniej zapłaty podwykonawcy lub konieczność dokonania bezpośrednich zapłat na sumę większą niż 5</w:t>
      </w:r>
      <w:r w:rsidR="00F3360D" w:rsidRPr="006B5D52">
        <w:rPr>
          <w:rFonts w:ascii="Arial" w:hAnsi="Arial" w:cs="Arial"/>
          <w:sz w:val="20"/>
          <w:szCs w:val="20"/>
          <w:lang w:eastAsia="pl-PL"/>
        </w:rPr>
        <w:t xml:space="preserve"> </w:t>
      </w:r>
      <w:r w:rsidRPr="006B5D52">
        <w:rPr>
          <w:rFonts w:ascii="Arial" w:hAnsi="Arial" w:cs="Arial"/>
          <w:sz w:val="20"/>
          <w:szCs w:val="20"/>
          <w:lang w:eastAsia="pl-PL"/>
        </w:rPr>
        <w:t xml:space="preserve">% wartości umowy </w:t>
      </w:r>
      <w:r w:rsidR="00F3360D" w:rsidRPr="006B5D52">
        <w:rPr>
          <w:rFonts w:ascii="Arial" w:hAnsi="Arial" w:cs="Arial"/>
          <w:sz w:val="20"/>
          <w:szCs w:val="20"/>
          <w:lang w:eastAsia="pl-PL"/>
        </w:rPr>
        <w:t xml:space="preserve">uprawnia Zamawiającego </w:t>
      </w:r>
      <w:r w:rsidRPr="006B5D52">
        <w:rPr>
          <w:rFonts w:ascii="Arial" w:hAnsi="Arial" w:cs="Arial"/>
          <w:sz w:val="20"/>
          <w:szCs w:val="20"/>
          <w:lang w:eastAsia="pl-PL"/>
        </w:rPr>
        <w:t>do odstąpienia od umowy.</w:t>
      </w:r>
    </w:p>
    <w:p w14:paraId="7845E097" w14:textId="77777777" w:rsidR="0042353F" w:rsidRPr="006B5D52" w:rsidRDefault="0042353F" w:rsidP="002D7365">
      <w:pPr>
        <w:spacing w:line="288" w:lineRule="auto"/>
        <w:ind w:left="851" w:right="55" w:hanging="491"/>
        <w:jc w:val="center"/>
        <w:rPr>
          <w:rFonts w:ascii="Arial" w:hAnsi="Arial" w:cs="Arial"/>
          <w:b/>
          <w:sz w:val="20"/>
          <w:szCs w:val="20"/>
        </w:rPr>
      </w:pPr>
    </w:p>
    <w:p w14:paraId="2BC5FA64" w14:textId="77777777" w:rsidR="006E2753" w:rsidRPr="006B5D52" w:rsidRDefault="006E2753" w:rsidP="002D7365">
      <w:pPr>
        <w:spacing w:line="288" w:lineRule="auto"/>
        <w:ind w:right="55"/>
        <w:jc w:val="center"/>
        <w:rPr>
          <w:rFonts w:ascii="Arial" w:hAnsi="Arial" w:cs="Arial"/>
          <w:b/>
          <w:sz w:val="20"/>
          <w:szCs w:val="20"/>
        </w:rPr>
      </w:pPr>
      <w:r w:rsidRPr="006B5D52">
        <w:rPr>
          <w:rFonts w:ascii="Arial" w:hAnsi="Arial" w:cs="Arial"/>
          <w:b/>
          <w:sz w:val="20"/>
          <w:szCs w:val="20"/>
        </w:rPr>
        <w:t>KARY UMOWNE</w:t>
      </w:r>
    </w:p>
    <w:p w14:paraId="652399C7" w14:textId="77777777" w:rsidR="0092588F" w:rsidRPr="006B5D52" w:rsidRDefault="00BC4130" w:rsidP="002D7365">
      <w:pPr>
        <w:spacing w:line="288" w:lineRule="auto"/>
        <w:ind w:right="55"/>
        <w:jc w:val="center"/>
        <w:rPr>
          <w:rFonts w:ascii="Arial" w:hAnsi="Arial" w:cs="Arial"/>
          <w:b/>
          <w:sz w:val="20"/>
          <w:szCs w:val="20"/>
        </w:rPr>
      </w:pPr>
      <w:r w:rsidRPr="006B5D52">
        <w:rPr>
          <w:rFonts w:ascii="Arial" w:hAnsi="Arial" w:cs="Arial"/>
          <w:b/>
          <w:sz w:val="20"/>
          <w:szCs w:val="20"/>
        </w:rPr>
        <w:t xml:space="preserve">§ </w:t>
      </w:r>
      <w:r w:rsidR="0042353F">
        <w:rPr>
          <w:rFonts w:ascii="Arial" w:hAnsi="Arial" w:cs="Arial"/>
          <w:b/>
          <w:sz w:val="20"/>
          <w:szCs w:val="20"/>
        </w:rPr>
        <w:t xml:space="preserve">17 </w:t>
      </w:r>
    </w:p>
    <w:p w14:paraId="21CF6420" w14:textId="77777777" w:rsidR="0092588F" w:rsidRPr="006B5D52" w:rsidRDefault="0092588F" w:rsidP="002D7365">
      <w:pPr>
        <w:numPr>
          <w:ilvl w:val="0"/>
          <w:numId w:val="22"/>
        </w:numPr>
        <w:suppressAutoHyphens w:val="0"/>
        <w:spacing w:line="288" w:lineRule="auto"/>
        <w:ind w:left="426" w:right="55" w:hanging="426"/>
        <w:contextualSpacing/>
        <w:jc w:val="both"/>
        <w:rPr>
          <w:rFonts w:ascii="Arial" w:hAnsi="Arial" w:cs="Arial"/>
          <w:sz w:val="20"/>
          <w:szCs w:val="20"/>
        </w:rPr>
      </w:pPr>
      <w:r w:rsidRPr="006B5D52">
        <w:rPr>
          <w:rFonts w:ascii="Arial" w:hAnsi="Arial" w:cs="Arial"/>
          <w:sz w:val="20"/>
          <w:szCs w:val="20"/>
        </w:rPr>
        <w:t>Zarówno Zamawiający jak i Wykonawca zobowiązują się do naprawienia szkód wynikłych z niewykonania lub nienależytego wykonania swoich zobowiązań wynikających z umowy na zasadach ogólnych Kodeksu cywilnego.</w:t>
      </w:r>
    </w:p>
    <w:p w14:paraId="2C40EAA1" w14:textId="77777777" w:rsidR="0092588F" w:rsidRPr="006B5D52" w:rsidRDefault="0092588F" w:rsidP="002D7365">
      <w:pPr>
        <w:numPr>
          <w:ilvl w:val="0"/>
          <w:numId w:val="22"/>
        </w:numPr>
        <w:suppressAutoHyphens w:val="0"/>
        <w:spacing w:line="288" w:lineRule="auto"/>
        <w:ind w:left="426" w:right="55" w:hanging="426"/>
        <w:contextualSpacing/>
        <w:jc w:val="both"/>
        <w:rPr>
          <w:rFonts w:ascii="Arial" w:hAnsi="Arial" w:cs="Arial"/>
          <w:sz w:val="20"/>
          <w:szCs w:val="20"/>
        </w:rPr>
      </w:pPr>
      <w:r w:rsidRPr="006B5D52">
        <w:rPr>
          <w:rFonts w:ascii="Arial" w:hAnsi="Arial" w:cs="Arial"/>
          <w:sz w:val="20"/>
          <w:szCs w:val="20"/>
        </w:rPr>
        <w:t>W poniżej określonych przypadkach niewykonania lub nienależytego wykonania umowy, Zamawiający uprawniony jest do żądania od Wykonawcy zapłaty następujących kar umownych:</w:t>
      </w:r>
    </w:p>
    <w:p w14:paraId="5175F582" w14:textId="77777777" w:rsidR="0092588F" w:rsidRPr="004A112A" w:rsidRDefault="002F2D69" w:rsidP="00BE3F44">
      <w:pPr>
        <w:numPr>
          <w:ilvl w:val="0"/>
          <w:numId w:val="51"/>
        </w:numPr>
        <w:suppressAutoHyphens w:val="0"/>
        <w:spacing w:line="288" w:lineRule="auto"/>
        <w:ind w:left="709" w:right="57" w:hanging="283"/>
        <w:contextualSpacing/>
        <w:jc w:val="both"/>
        <w:rPr>
          <w:rFonts w:ascii="Arial" w:hAnsi="Arial" w:cs="Arial"/>
          <w:sz w:val="20"/>
          <w:szCs w:val="20"/>
        </w:rPr>
      </w:pPr>
      <w:r w:rsidRPr="004A112A">
        <w:rPr>
          <w:rFonts w:ascii="Arial" w:hAnsi="Arial" w:cs="Arial"/>
          <w:sz w:val="20"/>
          <w:szCs w:val="20"/>
        </w:rPr>
        <w:t>0,2</w:t>
      </w:r>
      <w:r w:rsidR="0092588F" w:rsidRPr="004A112A">
        <w:rPr>
          <w:rFonts w:ascii="Arial" w:hAnsi="Arial" w:cs="Arial"/>
          <w:sz w:val="20"/>
          <w:szCs w:val="20"/>
        </w:rPr>
        <w:t xml:space="preserve"> % </w:t>
      </w:r>
      <w:r w:rsidR="008F03C9">
        <w:rPr>
          <w:rFonts w:ascii="Arial" w:hAnsi="Arial" w:cs="Arial"/>
          <w:sz w:val="20"/>
          <w:szCs w:val="20"/>
        </w:rPr>
        <w:t>wysokości</w:t>
      </w:r>
      <w:r w:rsidR="008F03C9" w:rsidRPr="004A112A">
        <w:rPr>
          <w:rFonts w:ascii="Arial" w:hAnsi="Arial" w:cs="Arial"/>
          <w:sz w:val="20"/>
          <w:szCs w:val="20"/>
        </w:rPr>
        <w:t xml:space="preserve"> </w:t>
      </w:r>
      <w:r w:rsidR="0092588F" w:rsidRPr="004A112A">
        <w:rPr>
          <w:rFonts w:ascii="Arial" w:hAnsi="Arial" w:cs="Arial"/>
          <w:sz w:val="20"/>
          <w:szCs w:val="20"/>
        </w:rPr>
        <w:t xml:space="preserve">wynagrodzenia </w:t>
      </w:r>
      <w:r w:rsidR="004C3DED" w:rsidRPr="004A112A">
        <w:rPr>
          <w:rFonts w:ascii="Arial" w:hAnsi="Arial" w:cs="Arial"/>
          <w:sz w:val="20"/>
          <w:szCs w:val="20"/>
        </w:rPr>
        <w:t xml:space="preserve">brutto określonego w § </w:t>
      </w:r>
      <w:r w:rsidR="0031364B" w:rsidRPr="004A112A">
        <w:rPr>
          <w:rFonts w:ascii="Arial" w:hAnsi="Arial" w:cs="Arial"/>
          <w:sz w:val="20"/>
          <w:szCs w:val="20"/>
        </w:rPr>
        <w:t>4</w:t>
      </w:r>
      <w:r w:rsidR="004C3DED" w:rsidRPr="004A112A">
        <w:rPr>
          <w:rFonts w:ascii="Arial" w:hAnsi="Arial" w:cs="Arial"/>
          <w:sz w:val="20"/>
          <w:szCs w:val="20"/>
        </w:rPr>
        <w:t xml:space="preserve"> ust. 2</w:t>
      </w:r>
      <w:r w:rsidR="0092588F" w:rsidRPr="004A112A">
        <w:rPr>
          <w:rFonts w:ascii="Arial" w:hAnsi="Arial" w:cs="Arial"/>
          <w:sz w:val="20"/>
          <w:szCs w:val="20"/>
        </w:rPr>
        <w:t xml:space="preserve"> </w:t>
      </w:r>
      <w:r w:rsidR="00243525" w:rsidRPr="004A112A">
        <w:rPr>
          <w:rFonts w:ascii="Arial" w:hAnsi="Arial" w:cs="Arial"/>
          <w:sz w:val="20"/>
          <w:szCs w:val="20"/>
        </w:rPr>
        <w:t xml:space="preserve">umowy </w:t>
      </w:r>
      <w:r w:rsidR="0092588F" w:rsidRPr="004A112A">
        <w:rPr>
          <w:rFonts w:ascii="Arial" w:hAnsi="Arial" w:cs="Arial"/>
          <w:sz w:val="20"/>
          <w:szCs w:val="20"/>
        </w:rPr>
        <w:t>za każdy rozpoczęty dzień zwłoki, w przypadku niewykonan</w:t>
      </w:r>
      <w:r w:rsidR="00243525" w:rsidRPr="004A112A">
        <w:rPr>
          <w:rFonts w:ascii="Arial" w:hAnsi="Arial" w:cs="Arial"/>
          <w:sz w:val="20"/>
          <w:szCs w:val="20"/>
        </w:rPr>
        <w:t>ia P</w:t>
      </w:r>
      <w:r w:rsidR="0092588F" w:rsidRPr="004A112A">
        <w:rPr>
          <w:rFonts w:ascii="Arial" w:hAnsi="Arial" w:cs="Arial"/>
          <w:sz w:val="20"/>
          <w:szCs w:val="20"/>
        </w:rPr>
        <w:t>rzedmiotu umowy w</w:t>
      </w:r>
      <w:r w:rsidR="006D7F02" w:rsidRPr="004A112A">
        <w:rPr>
          <w:rFonts w:ascii="Arial" w:hAnsi="Arial" w:cs="Arial"/>
          <w:sz w:val="20"/>
          <w:szCs w:val="20"/>
        </w:rPr>
        <w:t> </w:t>
      </w:r>
      <w:r w:rsidR="0092588F" w:rsidRPr="004A112A">
        <w:rPr>
          <w:rFonts w:ascii="Arial" w:hAnsi="Arial" w:cs="Arial"/>
          <w:sz w:val="20"/>
          <w:szCs w:val="20"/>
        </w:rPr>
        <w:t xml:space="preserve">ustalonym </w:t>
      </w:r>
      <w:r w:rsidR="00243525" w:rsidRPr="004A112A">
        <w:rPr>
          <w:rFonts w:ascii="Arial" w:hAnsi="Arial" w:cs="Arial"/>
          <w:sz w:val="20"/>
          <w:szCs w:val="20"/>
        </w:rPr>
        <w:t xml:space="preserve">w umowie </w:t>
      </w:r>
      <w:r w:rsidR="0092588F" w:rsidRPr="004A112A">
        <w:rPr>
          <w:rFonts w:ascii="Arial" w:hAnsi="Arial" w:cs="Arial"/>
          <w:sz w:val="20"/>
          <w:szCs w:val="20"/>
        </w:rPr>
        <w:t>terminie,</w:t>
      </w:r>
    </w:p>
    <w:p w14:paraId="35585FF5" w14:textId="77777777" w:rsidR="0092588F" w:rsidRPr="004A112A" w:rsidRDefault="002F2D69" w:rsidP="00BE3F44">
      <w:pPr>
        <w:numPr>
          <w:ilvl w:val="0"/>
          <w:numId w:val="51"/>
        </w:numPr>
        <w:suppressAutoHyphens w:val="0"/>
        <w:spacing w:line="288" w:lineRule="auto"/>
        <w:ind w:left="709" w:right="57" w:hanging="283"/>
        <w:contextualSpacing/>
        <w:jc w:val="both"/>
        <w:rPr>
          <w:rFonts w:ascii="Arial" w:hAnsi="Arial" w:cs="Arial"/>
          <w:sz w:val="20"/>
          <w:szCs w:val="20"/>
        </w:rPr>
      </w:pPr>
      <w:r w:rsidRPr="004A112A">
        <w:rPr>
          <w:rFonts w:ascii="Arial" w:hAnsi="Arial" w:cs="Arial"/>
          <w:sz w:val="20"/>
          <w:szCs w:val="20"/>
        </w:rPr>
        <w:t xml:space="preserve">0,2 </w:t>
      </w:r>
      <w:r w:rsidR="00F2457F" w:rsidRPr="004A112A">
        <w:rPr>
          <w:rFonts w:ascii="Arial" w:hAnsi="Arial" w:cs="Arial"/>
          <w:sz w:val="20"/>
          <w:szCs w:val="20"/>
        </w:rPr>
        <w:t xml:space="preserve">% </w:t>
      </w:r>
      <w:r w:rsidR="008F03C9">
        <w:rPr>
          <w:rFonts w:ascii="Arial" w:hAnsi="Arial" w:cs="Arial"/>
          <w:sz w:val="20"/>
          <w:szCs w:val="20"/>
        </w:rPr>
        <w:t>wysokości</w:t>
      </w:r>
      <w:r w:rsidR="008F03C9" w:rsidRPr="004A112A">
        <w:rPr>
          <w:rFonts w:ascii="Arial" w:hAnsi="Arial" w:cs="Arial"/>
          <w:sz w:val="20"/>
          <w:szCs w:val="20"/>
        </w:rPr>
        <w:t xml:space="preserve"> </w:t>
      </w:r>
      <w:r w:rsidR="0092588F" w:rsidRPr="004A112A">
        <w:rPr>
          <w:rFonts w:ascii="Arial" w:hAnsi="Arial" w:cs="Arial"/>
          <w:sz w:val="20"/>
          <w:szCs w:val="20"/>
        </w:rPr>
        <w:t xml:space="preserve">wynagrodzenia brutto określonego w § </w:t>
      </w:r>
      <w:r w:rsidR="0031364B" w:rsidRPr="004A112A">
        <w:rPr>
          <w:rFonts w:ascii="Arial" w:hAnsi="Arial" w:cs="Arial"/>
          <w:sz w:val="20"/>
          <w:szCs w:val="20"/>
        </w:rPr>
        <w:t>4</w:t>
      </w:r>
      <w:r w:rsidR="0092588F" w:rsidRPr="004A112A">
        <w:rPr>
          <w:rFonts w:ascii="Arial" w:hAnsi="Arial" w:cs="Arial"/>
          <w:sz w:val="20"/>
          <w:szCs w:val="20"/>
        </w:rPr>
        <w:t xml:space="preserve"> ust. </w:t>
      </w:r>
      <w:r w:rsidR="004C3DED" w:rsidRPr="004A112A">
        <w:rPr>
          <w:rFonts w:ascii="Arial" w:hAnsi="Arial" w:cs="Arial"/>
          <w:sz w:val="20"/>
          <w:szCs w:val="20"/>
        </w:rPr>
        <w:t>2</w:t>
      </w:r>
      <w:r w:rsidR="00B821FE" w:rsidRPr="004A112A">
        <w:rPr>
          <w:rFonts w:ascii="Arial" w:hAnsi="Arial" w:cs="Arial"/>
          <w:sz w:val="20"/>
          <w:szCs w:val="20"/>
        </w:rPr>
        <w:t xml:space="preserve"> </w:t>
      </w:r>
      <w:r w:rsidR="00243525" w:rsidRPr="004A112A">
        <w:rPr>
          <w:rFonts w:ascii="Arial" w:hAnsi="Arial" w:cs="Arial"/>
          <w:sz w:val="20"/>
          <w:szCs w:val="20"/>
        </w:rPr>
        <w:t xml:space="preserve">umowy </w:t>
      </w:r>
      <w:r w:rsidR="0092588F" w:rsidRPr="004A112A">
        <w:rPr>
          <w:rFonts w:ascii="Arial" w:hAnsi="Arial" w:cs="Arial"/>
          <w:sz w:val="20"/>
          <w:szCs w:val="20"/>
        </w:rPr>
        <w:t>za każdy inny przypadek nienal</w:t>
      </w:r>
      <w:r w:rsidR="007E3642" w:rsidRPr="004A112A">
        <w:rPr>
          <w:rFonts w:ascii="Arial" w:hAnsi="Arial" w:cs="Arial"/>
          <w:sz w:val="20"/>
          <w:szCs w:val="20"/>
        </w:rPr>
        <w:t>eżytego wykonania umowy</w:t>
      </w:r>
      <w:r w:rsidR="0092588F" w:rsidRPr="004A112A">
        <w:rPr>
          <w:rFonts w:ascii="Arial" w:hAnsi="Arial" w:cs="Arial"/>
          <w:sz w:val="20"/>
          <w:szCs w:val="20"/>
        </w:rPr>
        <w:t xml:space="preserve">, </w:t>
      </w:r>
    </w:p>
    <w:p w14:paraId="1A660AC7" w14:textId="77777777" w:rsidR="0092588F" w:rsidRPr="004A112A" w:rsidRDefault="002F2D69" w:rsidP="00BE3F44">
      <w:pPr>
        <w:numPr>
          <w:ilvl w:val="0"/>
          <w:numId w:val="51"/>
        </w:numPr>
        <w:suppressAutoHyphens w:val="0"/>
        <w:spacing w:line="288" w:lineRule="auto"/>
        <w:ind w:left="709" w:right="57" w:hanging="283"/>
        <w:contextualSpacing/>
        <w:jc w:val="both"/>
        <w:rPr>
          <w:rFonts w:ascii="Arial" w:hAnsi="Arial" w:cs="Arial"/>
          <w:sz w:val="20"/>
          <w:szCs w:val="20"/>
        </w:rPr>
      </w:pPr>
      <w:r w:rsidRPr="004A112A">
        <w:rPr>
          <w:rFonts w:ascii="Arial" w:hAnsi="Arial" w:cs="Arial"/>
          <w:sz w:val="20"/>
          <w:szCs w:val="20"/>
        </w:rPr>
        <w:t xml:space="preserve">0,2 </w:t>
      </w:r>
      <w:r w:rsidR="0092588F" w:rsidRPr="004A112A">
        <w:rPr>
          <w:rFonts w:ascii="Arial" w:hAnsi="Arial" w:cs="Arial"/>
          <w:sz w:val="20"/>
          <w:szCs w:val="20"/>
        </w:rPr>
        <w:t xml:space="preserve">% </w:t>
      </w:r>
      <w:r w:rsidR="008F03C9">
        <w:rPr>
          <w:rFonts w:ascii="Arial" w:hAnsi="Arial" w:cs="Arial"/>
          <w:sz w:val="20"/>
          <w:szCs w:val="20"/>
        </w:rPr>
        <w:t>wysokości</w:t>
      </w:r>
      <w:r w:rsidR="008F03C9" w:rsidRPr="004A112A">
        <w:rPr>
          <w:rFonts w:ascii="Arial" w:hAnsi="Arial" w:cs="Arial"/>
          <w:sz w:val="20"/>
          <w:szCs w:val="20"/>
        </w:rPr>
        <w:t xml:space="preserve"> </w:t>
      </w:r>
      <w:r w:rsidR="0092588F" w:rsidRPr="004A112A">
        <w:rPr>
          <w:rFonts w:ascii="Arial" w:hAnsi="Arial" w:cs="Arial"/>
          <w:sz w:val="20"/>
          <w:szCs w:val="20"/>
        </w:rPr>
        <w:t xml:space="preserve">wynagrodzenia </w:t>
      </w:r>
      <w:r w:rsidR="004C3DED" w:rsidRPr="004A112A">
        <w:rPr>
          <w:rFonts w:ascii="Arial" w:hAnsi="Arial" w:cs="Arial"/>
          <w:sz w:val="20"/>
          <w:szCs w:val="20"/>
        </w:rPr>
        <w:t xml:space="preserve">brutto określonego w § </w:t>
      </w:r>
      <w:r w:rsidR="0031364B" w:rsidRPr="004A112A">
        <w:rPr>
          <w:rFonts w:ascii="Arial" w:hAnsi="Arial" w:cs="Arial"/>
          <w:sz w:val="20"/>
          <w:szCs w:val="20"/>
        </w:rPr>
        <w:t>4</w:t>
      </w:r>
      <w:r w:rsidR="004C3DED" w:rsidRPr="004A112A">
        <w:rPr>
          <w:rFonts w:ascii="Arial" w:hAnsi="Arial" w:cs="Arial"/>
          <w:sz w:val="20"/>
          <w:szCs w:val="20"/>
        </w:rPr>
        <w:t xml:space="preserve"> ust. 2</w:t>
      </w:r>
      <w:r w:rsidR="0092588F" w:rsidRPr="004A112A">
        <w:rPr>
          <w:rFonts w:ascii="Arial" w:hAnsi="Arial" w:cs="Arial"/>
          <w:sz w:val="20"/>
          <w:szCs w:val="20"/>
        </w:rPr>
        <w:t xml:space="preserve"> </w:t>
      </w:r>
      <w:r w:rsidR="00243525" w:rsidRPr="004A112A">
        <w:rPr>
          <w:rFonts w:ascii="Arial" w:hAnsi="Arial" w:cs="Arial"/>
          <w:sz w:val="20"/>
          <w:szCs w:val="20"/>
        </w:rPr>
        <w:t xml:space="preserve">umowy </w:t>
      </w:r>
      <w:r w:rsidR="0092588F" w:rsidRPr="004A112A">
        <w:rPr>
          <w:rFonts w:ascii="Arial" w:hAnsi="Arial" w:cs="Arial"/>
          <w:sz w:val="20"/>
          <w:szCs w:val="20"/>
        </w:rPr>
        <w:t>za każdy rozpoczęty dzień zwłoki od upływu terminu wyznaczonego na usunięcie wad i</w:t>
      </w:r>
      <w:r w:rsidR="006D7F02" w:rsidRPr="004A112A">
        <w:rPr>
          <w:rFonts w:ascii="Arial" w:hAnsi="Arial" w:cs="Arial"/>
          <w:sz w:val="20"/>
          <w:szCs w:val="20"/>
        </w:rPr>
        <w:t> </w:t>
      </w:r>
      <w:r w:rsidR="0092588F" w:rsidRPr="004A112A">
        <w:rPr>
          <w:rFonts w:ascii="Arial" w:hAnsi="Arial" w:cs="Arial"/>
          <w:sz w:val="20"/>
          <w:szCs w:val="20"/>
        </w:rPr>
        <w:t xml:space="preserve">usterek stwierdzonych w okresie realizacji umowy, przy odbiorze robót lub </w:t>
      </w:r>
      <w:r w:rsidR="007E3642" w:rsidRPr="004A112A">
        <w:rPr>
          <w:rFonts w:ascii="Arial" w:hAnsi="Arial" w:cs="Arial"/>
          <w:sz w:val="20"/>
          <w:szCs w:val="20"/>
        </w:rPr>
        <w:t>ujawnionych w</w:t>
      </w:r>
      <w:r w:rsidR="005566BB" w:rsidRPr="004A112A">
        <w:rPr>
          <w:rFonts w:ascii="Arial" w:hAnsi="Arial" w:cs="Arial"/>
          <w:sz w:val="20"/>
          <w:szCs w:val="20"/>
        </w:rPr>
        <w:t> </w:t>
      </w:r>
      <w:r w:rsidR="007E3642" w:rsidRPr="004A112A">
        <w:rPr>
          <w:rFonts w:ascii="Arial" w:hAnsi="Arial" w:cs="Arial"/>
          <w:sz w:val="20"/>
          <w:szCs w:val="20"/>
        </w:rPr>
        <w:t>okresie gwarancji</w:t>
      </w:r>
      <w:r w:rsidR="0092588F" w:rsidRPr="004A112A">
        <w:rPr>
          <w:rFonts w:ascii="Arial" w:hAnsi="Arial" w:cs="Arial"/>
          <w:sz w:val="20"/>
          <w:szCs w:val="20"/>
        </w:rPr>
        <w:t>,</w:t>
      </w:r>
    </w:p>
    <w:p w14:paraId="57B846CA" w14:textId="77777777" w:rsidR="00550AA4" w:rsidRPr="004A112A" w:rsidRDefault="004A112A" w:rsidP="00BE3F44">
      <w:pPr>
        <w:numPr>
          <w:ilvl w:val="0"/>
          <w:numId w:val="51"/>
        </w:numPr>
        <w:suppressAutoHyphens w:val="0"/>
        <w:spacing w:line="288" w:lineRule="auto"/>
        <w:ind w:left="709" w:right="57" w:hanging="283"/>
        <w:contextualSpacing/>
        <w:jc w:val="both"/>
        <w:rPr>
          <w:rFonts w:ascii="Arial" w:hAnsi="Arial" w:cs="Arial"/>
          <w:sz w:val="20"/>
          <w:szCs w:val="20"/>
        </w:rPr>
      </w:pPr>
      <w:r w:rsidRPr="004A112A">
        <w:rPr>
          <w:rFonts w:ascii="Arial" w:hAnsi="Arial" w:cs="Arial"/>
          <w:sz w:val="20"/>
          <w:szCs w:val="20"/>
        </w:rPr>
        <w:t>0</w:t>
      </w:r>
      <w:r w:rsidR="002F2D69" w:rsidRPr="004A112A">
        <w:rPr>
          <w:rFonts w:ascii="Arial" w:hAnsi="Arial" w:cs="Arial"/>
          <w:sz w:val="20"/>
          <w:szCs w:val="20"/>
        </w:rPr>
        <w:t xml:space="preserve">,2 </w:t>
      </w:r>
      <w:r w:rsidR="00550AA4" w:rsidRPr="004A112A">
        <w:rPr>
          <w:rFonts w:ascii="Arial" w:hAnsi="Arial" w:cs="Arial"/>
          <w:sz w:val="20"/>
          <w:szCs w:val="20"/>
        </w:rPr>
        <w:t xml:space="preserve">% </w:t>
      </w:r>
      <w:r w:rsidR="008F03C9">
        <w:rPr>
          <w:rFonts w:ascii="Arial" w:hAnsi="Arial" w:cs="Arial"/>
          <w:sz w:val="20"/>
          <w:szCs w:val="20"/>
        </w:rPr>
        <w:t xml:space="preserve">wysokości </w:t>
      </w:r>
      <w:r w:rsidR="008F03C9" w:rsidRPr="004A112A">
        <w:rPr>
          <w:rFonts w:ascii="Arial" w:hAnsi="Arial" w:cs="Arial"/>
          <w:sz w:val="20"/>
          <w:szCs w:val="20"/>
        </w:rPr>
        <w:t xml:space="preserve"> </w:t>
      </w:r>
      <w:r w:rsidR="00550AA4" w:rsidRPr="004A112A">
        <w:rPr>
          <w:rFonts w:ascii="Arial" w:hAnsi="Arial" w:cs="Arial"/>
          <w:sz w:val="20"/>
          <w:szCs w:val="20"/>
        </w:rPr>
        <w:t xml:space="preserve">wynagrodzenia brutto określonego w § 4 ust. 2 umowy za każdy przypadek zawarcia umowy z podwykonawcą bez zgody Zamawiającego lub </w:t>
      </w:r>
      <w:r w:rsidR="0068586E" w:rsidRPr="004A112A">
        <w:rPr>
          <w:rFonts w:ascii="Arial" w:hAnsi="Arial" w:cs="Arial"/>
          <w:sz w:val="20"/>
          <w:szCs w:val="20"/>
        </w:rPr>
        <w:t xml:space="preserve">każdy stwierdzony przypadek </w:t>
      </w:r>
      <w:r w:rsidR="00550AA4" w:rsidRPr="004A112A">
        <w:rPr>
          <w:rFonts w:ascii="Arial" w:hAnsi="Arial" w:cs="Arial"/>
          <w:sz w:val="20"/>
          <w:szCs w:val="20"/>
        </w:rPr>
        <w:t>wykonywania Robót przez podwykonawców niezgłoszonych Zamawiającemu</w:t>
      </w:r>
      <w:r w:rsidR="0068586E" w:rsidRPr="004A112A">
        <w:rPr>
          <w:rFonts w:ascii="Arial" w:hAnsi="Arial" w:cs="Arial"/>
          <w:sz w:val="20"/>
          <w:szCs w:val="20"/>
        </w:rPr>
        <w:t>,</w:t>
      </w:r>
      <w:r w:rsidR="002B3A4F" w:rsidRPr="004A112A">
        <w:rPr>
          <w:rFonts w:ascii="Arial" w:hAnsi="Arial" w:cs="Arial"/>
          <w:sz w:val="20"/>
          <w:szCs w:val="20"/>
        </w:rPr>
        <w:t xml:space="preserve"> lub dalszych podwykonawców,</w:t>
      </w:r>
    </w:p>
    <w:p w14:paraId="53808CB2" w14:textId="77777777" w:rsidR="0092588F" w:rsidRPr="004A112A" w:rsidRDefault="002F2D69" w:rsidP="00BE3F44">
      <w:pPr>
        <w:numPr>
          <w:ilvl w:val="0"/>
          <w:numId w:val="51"/>
        </w:numPr>
        <w:suppressAutoHyphens w:val="0"/>
        <w:spacing w:line="288" w:lineRule="auto"/>
        <w:ind w:left="709" w:right="57" w:hanging="283"/>
        <w:contextualSpacing/>
        <w:jc w:val="both"/>
        <w:rPr>
          <w:rFonts w:ascii="Arial" w:hAnsi="Arial" w:cs="Arial"/>
          <w:sz w:val="20"/>
          <w:szCs w:val="20"/>
        </w:rPr>
      </w:pPr>
      <w:r w:rsidRPr="004A112A">
        <w:rPr>
          <w:rFonts w:ascii="Arial" w:hAnsi="Arial" w:cs="Arial"/>
          <w:sz w:val="20"/>
          <w:szCs w:val="20"/>
        </w:rPr>
        <w:t xml:space="preserve">0,2 </w:t>
      </w:r>
      <w:r w:rsidR="0092588F" w:rsidRPr="004A112A">
        <w:rPr>
          <w:rFonts w:ascii="Arial" w:hAnsi="Arial" w:cs="Arial"/>
          <w:sz w:val="20"/>
          <w:szCs w:val="20"/>
        </w:rPr>
        <w:t xml:space="preserve">% </w:t>
      </w:r>
      <w:r w:rsidR="008F03C9">
        <w:rPr>
          <w:rFonts w:ascii="Arial" w:hAnsi="Arial" w:cs="Arial"/>
          <w:sz w:val="20"/>
          <w:szCs w:val="20"/>
        </w:rPr>
        <w:t>wysokości</w:t>
      </w:r>
      <w:r w:rsidR="0092588F" w:rsidRPr="004A112A">
        <w:rPr>
          <w:rFonts w:ascii="Arial" w:hAnsi="Arial" w:cs="Arial"/>
          <w:sz w:val="20"/>
          <w:szCs w:val="20"/>
        </w:rPr>
        <w:t xml:space="preserve"> wynagrodzenia </w:t>
      </w:r>
      <w:r w:rsidR="004C3DED" w:rsidRPr="004A112A">
        <w:rPr>
          <w:rFonts w:ascii="Arial" w:hAnsi="Arial" w:cs="Arial"/>
          <w:sz w:val="20"/>
          <w:szCs w:val="20"/>
        </w:rPr>
        <w:t xml:space="preserve">brutto określonego w § </w:t>
      </w:r>
      <w:r w:rsidR="0031364B" w:rsidRPr="004A112A">
        <w:rPr>
          <w:rFonts w:ascii="Arial" w:hAnsi="Arial" w:cs="Arial"/>
          <w:sz w:val="20"/>
          <w:szCs w:val="20"/>
        </w:rPr>
        <w:t>4</w:t>
      </w:r>
      <w:r w:rsidR="004C3DED" w:rsidRPr="004A112A">
        <w:rPr>
          <w:rFonts w:ascii="Arial" w:hAnsi="Arial" w:cs="Arial"/>
          <w:sz w:val="20"/>
          <w:szCs w:val="20"/>
        </w:rPr>
        <w:t xml:space="preserve"> ust. 2</w:t>
      </w:r>
      <w:r w:rsidR="0092588F" w:rsidRPr="004A112A">
        <w:rPr>
          <w:rFonts w:ascii="Arial" w:hAnsi="Arial" w:cs="Arial"/>
          <w:sz w:val="20"/>
          <w:szCs w:val="20"/>
        </w:rPr>
        <w:t xml:space="preserve"> </w:t>
      </w:r>
      <w:r w:rsidR="0031364B" w:rsidRPr="004A112A">
        <w:rPr>
          <w:rFonts w:ascii="Arial" w:hAnsi="Arial" w:cs="Arial"/>
          <w:sz w:val="20"/>
          <w:szCs w:val="20"/>
        </w:rPr>
        <w:t xml:space="preserve">umowy </w:t>
      </w:r>
      <w:r w:rsidR="0092588F" w:rsidRPr="004A112A">
        <w:rPr>
          <w:rFonts w:ascii="Arial" w:hAnsi="Arial" w:cs="Arial"/>
          <w:sz w:val="20"/>
          <w:szCs w:val="20"/>
        </w:rPr>
        <w:t>za brak zapłaty lub nieterminową zapłatę wynagr</w:t>
      </w:r>
      <w:r w:rsidR="004C3DED" w:rsidRPr="004A112A">
        <w:rPr>
          <w:rFonts w:ascii="Arial" w:hAnsi="Arial" w:cs="Arial"/>
          <w:sz w:val="20"/>
          <w:szCs w:val="20"/>
        </w:rPr>
        <w:t>odzenia należnego podwykonawcom</w:t>
      </w:r>
      <w:r w:rsidR="0092588F" w:rsidRPr="004A112A">
        <w:rPr>
          <w:rFonts w:ascii="Arial" w:hAnsi="Arial" w:cs="Arial"/>
          <w:sz w:val="20"/>
          <w:szCs w:val="20"/>
        </w:rPr>
        <w:t>,</w:t>
      </w:r>
    </w:p>
    <w:p w14:paraId="05A2764A" w14:textId="77777777" w:rsidR="0092588F" w:rsidRPr="004A112A" w:rsidRDefault="002F2D69" w:rsidP="00BE3F44">
      <w:pPr>
        <w:numPr>
          <w:ilvl w:val="0"/>
          <w:numId w:val="51"/>
        </w:numPr>
        <w:suppressAutoHyphens w:val="0"/>
        <w:spacing w:line="288" w:lineRule="auto"/>
        <w:ind w:left="709" w:right="57" w:hanging="283"/>
        <w:contextualSpacing/>
        <w:jc w:val="both"/>
        <w:rPr>
          <w:rFonts w:ascii="Arial" w:hAnsi="Arial" w:cs="Arial"/>
          <w:sz w:val="20"/>
          <w:szCs w:val="20"/>
        </w:rPr>
      </w:pPr>
      <w:r w:rsidRPr="004A112A">
        <w:rPr>
          <w:rFonts w:ascii="Arial" w:hAnsi="Arial" w:cs="Arial"/>
          <w:sz w:val="20"/>
          <w:szCs w:val="20"/>
        </w:rPr>
        <w:t xml:space="preserve">0,2 </w:t>
      </w:r>
      <w:r w:rsidR="0092588F" w:rsidRPr="004A112A">
        <w:rPr>
          <w:rFonts w:ascii="Arial" w:hAnsi="Arial" w:cs="Arial"/>
          <w:sz w:val="20"/>
          <w:szCs w:val="20"/>
        </w:rPr>
        <w:t xml:space="preserve">% </w:t>
      </w:r>
      <w:r w:rsidR="008F03C9">
        <w:rPr>
          <w:rFonts w:ascii="Arial" w:hAnsi="Arial" w:cs="Arial"/>
          <w:sz w:val="20"/>
          <w:szCs w:val="20"/>
        </w:rPr>
        <w:t>wysokości</w:t>
      </w:r>
      <w:r w:rsidR="0092588F" w:rsidRPr="004A112A">
        <w:rPr>
          <w:rFonts w:ascii="Arial" w:hAnsi="Arial" w:cs="Arial"/>
          <w:sz w:val="20"/>
          <w:szCs w:val="20"/>
        </w:rPr>
        <w:t xml:space="preserve"> wynagrodzenia </w:t>
      </w:r>
      <w:r w:rsidR="004C3DED" w:rsidRPr="004A112A">
        <w:rPr>
          <w:rFonts w:ascii="Arial" w:hAnsi="Arial" w:cs="Arial"/>
          <w:sz w:val="20"/>
          <w:szCs w:val="20"/>
        </w:rPr>
        <w:t xml:space="preserve">brutto określonego w § </w:t>
      </w:r>
      <w:r w:rsidR="0031364B" w:rsidRPr="004A112A">
        <w:rPr>
          <w:rFonts w:ascii="Arial" w:hAnsi="Arial" w:cs="Arial"/>
          <w:sz w:val="20"/>
          <w:szCs w:val="20"/>
        </w:rPr>
        <w:t>4</w:t>
      </w:r>
      <w:r w:rsidR="004C3DED" w:rsidRPr="004A112A">
        <w:rPr>
          <w:rFonts w:ascii="Arial" w:hAnsi="Arial" w:cs="Arial"/>
          <w:sz w:val="20"/>
          <w:szCs w:val="20"/>
        </w:rPr>
        <w:t xml:space="preserve"> ust. 2</w:t>
      </w:r>
      <w:r w:rsidR="0031364B" w:rsidRPr="004A112A">
        <w:rPr>
          <w:rFonts w:ascii="Arial" w:hAnsi="Arial" w:cs="Arial"/>
          <w:sz w:val="20"/>
          <w:szCs w:val="20"/>
        </w:rPr>
        <w:t xml:space="preserve"> umowy</w:t>
      </w:r>
      <w:r w:rsidR="0092588F" w:rsidRPr="004A112A">
        <w:rPr>
          <w:rFonts w:ascii="Arial" w:hAnsi="Arial" w:cs="Arial"/>
          <w:sz w:val="20"/>
          <w:szCs w:val="20"/>
        </w:rPr>
        <w:t xml:space="preserve"> za nieprzedłożenie do zaakceptowania projektu umowy o podwykonawstwo, której przedmiotem są roboty b</w:t>
      </w:r>
      <w:r w:rsidR="004C3DED" w:rsidRPr="004A112A">
        <w:rPr>
          <w:rFonts w:ascii="Arial" w:hAnsi="Arial" w:cs="Arial"/>
          <w:sz w:val="20"/>
          <w:szCs w:val="20"/>
        </w:rPr>
        <w:t>udowlane lub projektu jej zmian</w:t>
      </w:r>
      <w:r w:rsidR="0092588F" w:rsidRPr="004A112A">
        <w:rPr>
          <w:rFonts w:ascii="Arial" w:hAnsi="Arial" w:cs="Arial"/>
          <w:sz w:val="20"/>
          <w:szCs w:val="20"/>
        </w:rPr>
        <w:t xml:space="preserve">, zgodnie z § </w:t>
      </w:r>
      <w:r w:rsidR="00A57865" w:rsidRPr="004A112A">
        <w:rPr>
          <w:rFonts w:ascii="Arial" w:hAnsi="Arial" w:cs="Arial"/>
          <w:sz w:val="20"/>
          <w:szCs w:val="20"/>
        </w:rPr>
        <w:t>1</w:t>
      </w:r>
      <w:r w:rsidR="00A57865">
        <w:rPr>
          <w:rFonts w:ascii="Arial" w:hAnsi="Arial" w:cs="Arial"/>
          <w:sz w:val="20"/>
          <w:szCs w:val="20"/>
        </w:rPr>
        <w:t>2</w:t>
      </w:r>
      <w:r w:rsidR="00A57865" w:rsidRPr="004A112A">
        <w:rPr>
          <w:rFonts w:ascii="Arial" w:hAnsi="Arial" w:cs="Arial"/>
          <w:sz w:val="20"/>
          <w:szCs w:val="20"/>
        </w:rPr>
        <w:t xml:space="preserve"> </w:t>
      </w:r>
      <w:r w:rsidR="0092588F" w:rsidRPr="004A112A">
        <w:rPr>
          <w:rFonts w:ascii="Arial" w:hAnsi="Arial" w:cs="Arial"/>
          <w:sz w:val="20"/>
          <w:szCs w:val="20"/>
        </w:rPr>
        <w:t>umowy,</w:t>
      </w:r>
    </w:p>
    <w:p w14:paraId="44A09E65" w14:textId="77777777" w:rsidR="0092588F" w:rsidRPr="004A112A" w:rsidRDefault="002F2D69" w:rsidP="00BE3F44">
      <w:pPr>
        <w:numPr>
          <w:ilvl w:val="0"/>
          <w:numId w:val="51"/>
        </w:numPr>
        <w:suppressAutoHyphens w:val="0"/>
        <w:spacing w:line="288" w:lineRule="auto"/>
        <w:ind w:left="709" w:right="57" w:hanging="283"/>
        <w:contextualSpacing/>
        <w:jc w:val="both"/>
        <w:rPr>
          <w:rFonts w:ascii="Arial" w:hAnsi="Arial" w:cs="Arial"/>
          <w:sz w:val="20"/>
          <w:szCs w:val="20"/>
        </w:rPr>
      </w:pPr>
      <w:r w:rsidRPr="004A112A">
        <w:rPr>
          <w:rFonts w:ascii="Arial" w:hAnsi="Arial" w:cs="Arial"/>
          <w:sz w:val="20"/>
          <w:szCs w:val="20"/>
        </w:rPr>
        <w:t xml:space="preserve">0,2 </w:t>
      </w:r>
      <w:r w:rsidR="0092588F" w:rsidRPr="004A112A">
        <w:rPr>
          <w:rFonts w:ascii="Arial" w:hAnsi="Arial" w:cs="Arial"/>
          <w:sz w:val="20"/>
          <w:szCs w:val="20"/>
        </w:rPr>
        <w:t xml:space="preserve">% </w:t>
      </w:r>
      <w:r w:rsidR="008F03C9">
        <w:rPr>
          <w:rFonts w:ascii="Arial" w:hAnsi="Arial" w:cs="Arial"/>
          <w:sz w:val="20"/>
          <w:szCs w:val="20"/>
        </w:rPr>
        <w:t>wysokości</w:t>
      </w:r>
      <w:r w:rsidR="0092588F" w:rsidRPr="004A112A">
        <w:rPr>
          <w:rFonts w:ascii="Arial" w:hAnsi="Arial" w:cs="Arial"/>
          <w:sz w:val="20"/>
          <w:szCs w:val="20"/>
        </w:rPr>
        <w:t xml:space="preserve"> wynagrodzenia </w:t>
      </w:r>
      <w:r w:rsidR="004C3DED" w:rsidRPr="004A112A">
        <w:rPr>
          <w:rFonts w:ascii="Arial" w:hAnsi="Arial" w:cs="Arial"/>
          <w:sz w:val="20"/>
          <w:szCs w:val="20"/>
        </w:rPr>
        <w:t xml:space="preserve">brutto określonego w § </w:t>
      </w:r>
      <w:r w:rsidR="00D05722" w:rsidRPr="004A112A">
        <w:rPr>
          <w:rFonts w:ascii="Arial" w:hAnsi="Arial" w:cs="Arial"/>
          <w:sz w:val="20"/>
          <w:szCs w:val="20"/>
        </w:rPr>
        <w:t>4</w:t>
      </w:r>
      <w:r w:rsidR="004C3DED" w:rsidRPr="004A112A">
        <w:rPr>
          <w:rFonts w:ascii="Arial" w:hAnsi="Arial" w:cs="Arial"/>
          <w:sz w:val="20"/>
          <w:szCs w:val="20"/>
        </w:rPr>
        <w:t xml:space="preserve"> ust. 2</w:t>
      </w:r>
      <w:r w:rsidR="0092588F" w:rsidRPr="004A112A">
        <w:rPr>
          <w:rFonts w:ascii="Arial" w:hAnsi="Arial" w:cs="Arial"/>
          <w:sz w:val="20"/>
          <w:szCs w:val="20"/>
        </w:rPr>
        <w:t xml:space="preserve"> </w:t>
      </w:r>
      <w:r w:rsidR="00D05722" w:rsidRPr="004A112A">
        <w:rPr>
          <w:rFonts w:ascii="Arial" w:hAnsi="Arial" w:cs="Arial"/>
          <w:sz w:val="20"/>
          <w:szCs w:val="20"/>
        </w:rPr>
        <w:t xml:space="preserve">umowy </w:t>
      </w:r>
      <w:r w:rsidR="0092588F" w:rsidRPr="004A112A">
        <w:rPr>
          <w:rFonts w:ascii="Arial" w:hAnsi="Arial" w:cs="Arial"/>
          <w:sz w:val="20"/>
          <w:szCs w:val="20"/>
        </w:rPr>
        <w:t>w przypadku braku zmiany umowy o podwykonawstwo w zakresi</w:t>
      </w:r>
      <w:r w:rsidR="004C3DED" w:rsidRPr="004A112A">
        <w:rPr>
          <w:rFonts w:ascii="Arial" w:hAnsi="Arial" w:cs="Arial"/>
          <w:sz w:val="20"/>
          <w:szCs w:val="20"/>
        </w:rPr>
        <w:t>e terminu zapłaty wynagrodzenia</w:t>
      </w:r>
      <w:r w:rsidR="0092588F" w:rsidRPr="004A112A">
        <w:rPr>
          <w:rFonts w:ascii="Arial" w:hAnsi="Arial" w:cs="Arial"/>
          <w:sz w:val="20"/>
          <w:szCs w:val="20"/>
        </w:rPr>
        <w:t xml:space="preserve">, </w:t>
      </w:r>
    </w:p>
    <w:p w14:paraId="60E9544B" w14:textId="77777777" w:rsidR="0092588F" w:rsidRPr="006B5D52" w:rsidRDefault="0092588F" w:rsidP="00BE3F44">
      <w:pPr>
        <w:numPr>
          <w:ilvl w:val="0"/>
          <w:numId w:val="51"/>
        </w:numPr>
        <w:suppressAutoHyphens w:val="0"/>
        <w:spacing w:line="288" w:lineRule="auto"/>
        <w:ind w:left="851" w:right="57" w:hanging="425"/>
        <w:contextualSpacing/>
        <w:jc w:val="both"/>
        <w:rPr>
          <w:rFonts w:ascii="Arial" w:hAnsi="Arial" w:cs="Arial"/>
          <w:sz w:val="20"/>
          <w:szCs w:val="20"/>
        </w:rPr>
      </w:pPr>
      <w:r w:rsidRPr="004A112A">
        <w:rPr>
          <w:rFonts w:ascii="Arial" w:hAnsi="Arial" w:cs="Arial"/>
          <w:sz w:val="20"/>
          <w:szCs w:val="20"/>
        </w:rPr>
        <w:t xml:space="preserve">10 % </w:t>
      </w:r>
      <w:r w:rsidR="008F03C9">
        <w:rPr>
          <w:rFonts w:ascii="Arial" w:hAnsi="Arial" w:cs="Arial"/>
          <w:sz w:val="20"/>
          <w:szCs w:val="20"/>
        </w:rPr>
        <w:t>wysokości</w:t>
      </w:r>
      <w:r w:rsidR="008F03C9" w:rsidRPr="004A112A">
        <w:rPr>
          <w:rFonts w:ascii="Arial" w:hAnsi="Arial" w:cs="Arial"/>
          <w:sz w:val="20"/>
          <w:szCs w:val="20"/>
        </w:rPr>
        <w:t xml:space="preserve"> </w:t>
      </w:r>
      <w:r w:rsidRPr="004A112A">
        <w:rPr>
          <w:rFonts w:ascii="Arial" w:hAnsi="Arial" w:cs="Arial"/>
          <w:sz w:val="20"/>
          <w:szCs w:val="20"/>
        </w:rPr>
        <w:t xml:space="preserve">wynagrodzenia </w:t>
      </w:r>
      <w:r w:rsidRPr="006B5D52">
        <w:rPr>
          <w:rFonts w:ascii="Arial" w:hAnsi="Arial" w:cs="Arial"/>
          <w:sz w:val="20"/>
          <w:szCs w:val="20"/>
        </w:rPr>
        <w:t>kosztor</w:t>
      </w:r>
      <w:r w:rsidR="00D05722" w:rsidRPr="006B5D52">
        <w:rPr>
          <w:rFonts w:ascii="Arial" w:hAnsi="Arial" w:cs="Arial"/>
          <w:sz w:val="20"/>
          <w:szCs w:val="20"/>
        </w:rPr>
        <w:t>ysowego brutto określonego w § 4</w:t>
      </w:r>
      <w:r w:rsidRPr="006B5D52">
        <w:rPr>
          <w:rFonts w:ascii="Arial" w:hAnsi="Arial" w:cs="Arial"/>
          <w:sz w:val="20"/>
          <w:szCs w:val="20"/>
        </w:rPr>
        <w:t xml:space="preserve"> ust. 2 </w:t>
      </w:r>
      <w:r w:rsidR="001A705D" w:rsidRPr="006B5D52">
        <w:rPr>
          <w:rFonts w:ascii="Arial" w:hAnsi="Arial" w:cs="Arial"/>
          <w:sz w:val="20"/>
          <w:szCs w:val="20"/>
        </w:rPr>
        <w:t xml:space="preserve">umowy </w:t>
      </w:r>
      <w:r w:rsidRPr="006B5D52">
        <w:rPr>
          <w:rFonts w:ascii="Arial" w:hAnsi="Arial" w:cs="Arial"/>
          <w:sz w:val="20"/>
          <w:szCs w:val="20"/>
        </w:rPr>
        <w:t>w</w:t>
      </w:r>
      <w:r w:rsidR="001A705D" w:rsidRPr="006B5D52">
        <w:rPr>
          <w:rFonts w:ascii="Arial" w:hAnsi="Arial" w:cs="Arial"/>
          <w:sz w:val="20"/>
          <w:szCs w:val="20"/>
        </w:rPr>
        <w:t> </w:t>
      </w:r>
      <w:r w:rsidRPr="006B5D52">
        <w:rPr>
          <w:rFonts w:ascii="Arial" w:hAnsi="Arial" w:cs="Arial"/>
          <w:noProof/>
          <w:sz w:val="20"/>
          <w:szCs w:val="20"/>
        </w:rPr>
        <w:t>przypadku</w:t>
      </w:r>
      <w:r w:rsidRPr="006B5D52">
        <w:rPr>
          <w:rFonts w:ascii="Arial" w:hAnsi="Arial" w:cs="Arial"/>
          <w:sz w:val="20"/>
          <w:szCs w:val="20"/>
        </w:rPr>
        <w:t xml:space="preserve"> odstąpienia od umowy lub rozwiązania umowy z przyczyn, za które odpowiada Wykonawca,</w:t>
      </w:r>
    </w:p>
    <w:p w14:paraId="7253A5A6" w14:textId="77777777" w:rsidR="001C5367" w:rsidRPr="006B5D52" w:rsidRDefault="004D50EA" w:rsidP="002D7365">
      <w:pPr>
        <w:numPr>
          <w:ilvl w:val="0"/>
          <w:numId w:val="22"/>
        </w:numPr>
        <w:suppressAutoHyphens w:val="0"/>
        <w:spacing w:line="288" w:lineRule="auto"/>
        <w:ind w:left="426" w:right="55" w:hanging="426"/>
        <w:contextualSpacing/>
        <w:jc w:val="both"/>
        <w:rPr>
          <w:rFonts w:ascii="Arial" w:hAnsi="Arial" w:cs="Arial"/>
          <w:sz w:val="20"/>
          <w:szCs w:val="20"/>
        </w:rPr>
      </w:pPr>
      <w:r w:rsidRPr="006B5D52">
        <w:rPr>
          <w:rFonts w:ascii="Arial" w:hAnsi="Arial" w:cs="Arial"/>
          <w:sz w:val="20"/>
          <w:szCs w:val="20"/>
        </w:rPr>
        <w:lastRenderedPageBreak/>
        <w:t>Ł</w:t>
      </w:r>
      <w:r w:rsidR="0092588F" w:rsidRPr="006B5D52">
        <w:rPr>
          <w:rFonts w:ascii="Arial" w:hAnsi="Arial" w:cs="Arial"/>
          <w:sz w:val="20"/>
          <w:szCs w:val="20"/>
        </w:rPr>
        <w:t xml:space="preserve">ączna wartość kar umownych nie może przekroczyć </w:t>
      </w:r>
      <w:r w:rsidR="001C5367" w:rsidRPr="006B5D52">
        <w:rPr>
          <w:rFonts w:ascii="Arial" w:hAnsi="Arial" w:cs="Arial"/>
          <w:sz w:val="20"/>
          <w:szCs w:val="20"/>
        </w:rPr>
        <w:t>35</w:t>
      </w:r>
      <w:r w:rsidR="0092588F" w:rsidRPr="006B5D52">
        <w:rPr>
          <w:rFonts w:ascii="Arial" w:hAnsi="Arial" w:cs="Arial"/>
          <w:sz w:val="20"/>
          <w:szCs w:val="20"/>
        </w:rPr>
        <w:t xml:space="preserve"> % łącznej </w:t>
      </w:r>
      <w:r w:rsidR="008F03C9">
        <w:rPr>
          <w:rFonts w:ascii="Arial" w:hAnsi="Arial" w:cs="Arial"/>
          <w:sz w:val="20"/>
          <w:szCs w:val="20"/>
        </w:rPr>
        <w:t>wysokości</w:t>
      </w:r>
      <w:r w:rsidR="0092588F" w:rsidRPr="006B5D52">
        <w:rPr>
          <w:rFonts w:ascii="Arial" w:hAnsi="Arial" w:cs="Arial"/>
          <w:sz w:val="20"/>
          <w:szCs w:val="20"/>
        </w:rPr>
        <w:t xml:space="preserve"> wynagrodzenia</w:t>
      </w:r>
      <w:r w:rsidR="00E01644" w:rsidRPr="006B5D52">
        <w:rPr>
          <w:rFonts w:ascii="Arial" w:hAnsi="Arial" w:cs="Arial"/>
          <w:sz w:val="20"/>
          <w:szCs w:val="20"/>
        </w:rPr>
        <w:t xml:space="preserve"> brutto</w:t>
      </w:r>
      <w:r w:rsidR="0092588F" w:rsidRPr="006B5D52">
        <w:rPr>
          <w:rFonts w:ascii="Arial" w:hAnsi="Arial" w:cs="Arial"/>
          <w:sz w:val="20"/>
          <w:szCs w:val="20"/>
        </w:rPr>
        <w:t xml:space="preserve"> określonego w § </w:t>
      </w:r>
      <w:r w:rsidR="0031364B" w:rsidRPr="006B5D52">
        <w:rPr>
          <w:rFonts w:ascii="Arial" w:hAnsi="Arial" w:cs="Arial"/>
          <w:sz w:val="20"/>
          <w:szCs w:val="20"/>
        </w:rPr>
        <w:t>4</w:t>
      </w:r>
      <w:r w:rsidR="0092588F" w:rsidRPr="006B5D52">
        <w:rPr>
          <w:rFonts w:ascii="Arial" w:hAnsi="Arial" w:cs="Arial"/>
          <w:sz w:val="20"/>
          <w:szCs w:val="20"/>
        </w:rPr>
        <w:t xml:space="preserve"> ust. 2 umowy.</w:t>
      </w:r>
    </w:p>
    <w:p w14:paraId="0E06BA6F" w14:textId="77777777" w:rsidR="000A07FE" w:rsidRPr="006B5D52" w:rsidRDefault="000A07FE" w:rsidP="000A07FE">
      <w:pPr>
        <w:numPr>
          <w:ilvl w:val="0"/>
          <w:numId w:val="22"/>
        </w:numPr>
        <w:suppressAutoHyphens w:val="0"/>
        <w:spacing w:line="288" w:lineRule="auto"/>
        <w:ind w:left="426" w:right="55" w:hanging="426"/>
        <w:contextualSpacing/>
        <w:jc w:val="both"/>
        <w:rPr>
          <w:rFonts w:ascii="Arial" w:hAnsi="Arial" w:cs="Arial"/>
          <w:sz w:val="20"/>
          <w:szCs w:val="20"/>
        </w:rPr>
      </w:pPr>
      <w:r w:rsidRPr="006B5D52">
        <w:rPr>
          <w:rFonts w:ascii="Arial" w:hAnsi="Arial" w:cs="Arial"/>
          <w:sz w:val="20"/>
          <w:szCs w:val="20"/>
        </w:rPr>
        <w:t>W przypadku, gdy doszło do powstania szkody na skutek niewykonania lub nienależytego wykonania umowy, a kary umowne nie pokrywają szkody wyrządzonej Zamawiającemu, Zamawiający ma prawo dochodzić odszkodowania uzupełniającego na zasadach ogólnych Kodeksu cywilnego.</w:t>
      </w:r>
    </w:p>
    <w:p w14:paraId="332AE1CF" w14:textId="77777777" w:rsidR="0042353F" w:rsidRPr="0042353F" w:rsidRDefault="007222C5" w:rsidP="0042353F">
      <w:pPr>
        <w:numPr>
          <w:ilvl w:val="0"/>
          <w:numId w:val="22"/>
        </w:numPr>
        <w:suppressAutoHyphens w:val="0"/>
        <w:spacing w:line="288" w:lineRule="auto"/>
        <w:ind w:left="426" w:right="55" w:hanging="426"/>
        <w:contextualSpacing/>
        <w:jc w:val="both"/>
        <w:rPr>
          <w:rFonts w:ascii="Arial" w:hAnsi="Arial" w:cs="Arial"/>
          <w:noProof/>
          <w:sz w:val="20"/>
          <w:szCs w:val="20"/>
        </w:rPr>
      </w:pPr>
      <w:r w:rsidRPr="006B5D52">
        <w:rPr>
          <w:rFonts w:ascii="Arial" w:hAnsi="Arial" w:cs="Arial"/>
          <w:sz w:val="20"/>
          <w:szCs w:val="20"/>
        </w:rPr>
        <w:t>Termin płatności k</w:t>
      </w:r>
      <w:r w:rsidR="0092588F" w:rsidRPr="006B5D52">
        <w:rPr>
          <w:rFonts w:ascii="Arial" w:hAnsi="Arial" w:cs="Arial"/>
          <w:sz w:val="20"/>
          <w:szCs w:val="20"/>
        </w:rPr>
        <w:t>ar</w:t>
      </w:r>
      <w:r w:rsidRPr="006B5D52">
        <w:rPr>
          <w:rFonts w:ascii="Arial" w:hAnsi="Arial" w:cs="Arial"/>
          <w:sz w:val="20"/>
          <w:szCs w:val="20"/>
        </w:rPr>
        <w:t>y</w:t>
      </w:r>
      <w:r w:rsidR="0092588F" w:rsidRPr="006B5D52">
        <w:rPr>
          <w:rFonts w:ascii="Arial" w:hAnsi="Arial" w:cs="Arial"/>
          <w:sz w:val="20"/>
          <w:szCs w:val="20"/>
        </w:rPr>
        <w:t xml:space="preserve"> umown</w:t>
      </w:r>
      <w:r w:rsidRPr="006B5D52">
        <w:rPr>
          <w:rFonts w:ascii="Arial" w:hAnsi="Arial" w:cs="Arial"/>
          <w:sz w:val="20"/>
          <w:szCs w:val="20"/>
        </w:rPr>
        <w:t xml:space="preserve">ej wynosi </w:t>
      </w:r>
      <w:r w:rsidR="0092588F" w:rsidRPr="006B5D52">
        <w:rPr>
          <w:rFonts w:ascii="Arial" w:hAnsi="Arial" w:cs="Arial"/>
          <w:sz w:val="20"/>
          <w:szCs w:val="20"/>
        </w:rPr>
        <w:t>14 dni od daty otrzymania przez Wykonawcę noty obciążeniowej. Wykonawca wyraża zgodę na potrącenie kar umow</w:t>
      </w:r>
      <w:r w:rsidR="0092588F" w:rsidRPr="00096922">
        <w:rPr>
          <w:rFonts w:ascii="Arial" w:hAnsi="Arial" w:cs="Arial"/>
          <w:sz w:val="20"/>
          <w:szCs w:val="20"/>
        </w:rPr>
        <w:t xml:space="preserve">nych z należnego wynagrodzenia, </w:t>
      </w:r>
      <w:r w:rsidR="0010101B" w:rsidRPr="00096922">
        <w:rPr>
          <w:rFonts w:ascii="Arial" w:hAnsi="Arial" w:cs="Arial"/>
          <w:sz w:val="20"/>
          <w:szCs w:val="20"/>
        </w:rPr>
        <w:t>bez konieczności składania dodatkowego oświadczenia.</w:t>
      </w:r>
      <w:r w:rsidR="0010101B" w:rsidRPr="006B5D52">
        <w:rPr>
          <w:rFonts w:ascii="Arial" w:hAnsi="Arial" w:cs="Arial"/>
          <w:sz w:val="20"/>
          <w:szCs w:val="20"/>
        </w:rPr>
        <w:t xml:space="preserve"> </w:t>
      </w:r>
    </w:p>
    <w:p w14:paraId="38B0315A" w14:textId="77777777" w:rsidR="0042353F" w:rsidRPr="006B5D52" w:rsidRDefault="0042353F" w:rsidP="00EA2D3B">
      <w:pPr>
        <w:spacing w:line="288" w:lineRule="auto"/>
        <w:ind w:right="55"/>
        <w:rPr>
          <w:rFonts w:ascii="Arial" w:hAnsi="Arial" w:cs="Arial"/>
          <w:b/>
          <w:sz w:val="20"/>
          <w:szCs w:val="20"/>
        </w:rPr>
      </w:pPr>
    </w:p>
    <w:p w14:paraId="5A620EC7" w14:textId="77777777" w:rsidR="00233DA3" w:rsidRPr="006B5D52" w:rsidRDefault="00BC4130" w:rsidP="002D7365">
      <w:pPr>
        <w:spacing w:line="288" w:lineRule="auto"/>
        <w:ind w:right="55"/>
        <w:jc w:val="center"/>
        <w:rPr>
          <w:rFonts w:ascii="Arial" w:hAnsi="Arial" w:cs="Arial"/>
          <w:b/>
          <w:sz w:val="20"/>
          <w:szCs w:val="20"/>
        </w:rPr>
      </w:pPr>
      <w:r w:rsidRPr="006B5D52">
        <w:rPr>
          <w:rFonts w:ascii="Arial" w:hAnsi="Arial" w:cs="Arial"/>
          <w:b/>
          <w:sz w:val="20"/>
          <w:szCs w:val="20"/>
        </w:rPr>
        <w:t xml:space="preserve">WARUNKI </w:t>
      </w:r>
      <w:r w:rsidR="00233DA3" w:rsidRPr="006B5D52">
        <w:rPr>
          <w:rFonts w:ascii="Arial" w:hAnsi="Arial" w:cs="Arial"/>
          <w:b/>
          <w:sz w:val="20"/>
          <w:szCs w:val="20"/>
        </w:rPr>
        <w:t>ZMIANY UMOWY</w:t>
      </w:r>
    </w:p>
    <w:p w14:paraId="7EDDD443" w14:textId="77777777" w:rsidR="008D6858" w:rsidRPr="006B5D52" w:rsidRDefault="00BC4130" w:rsidP="002D7365">
      <w:pPr>
        <w:spacing w:line="288" w:lineRule="auto"/>
        <w:ind w:right="55"/>
        <w:jc w:val="center"/>
        <w:rPr>
          <w:rFonts w:ascii="Arial" w:hAnsi="Arial" w:cs="Arial"/>
          <w:b/>
          <w:sz w:val="20"/>
          <w:szCs w:val="20"/>
        </w:rPr>
      </w:pPr>
      <w:r w:rsidRPr="006B5D52">
        <w:rPr>
          <w:rFonts w:ascii="Arial" w:hAnsi="Arial" w:cs="Arial"/>
          <w:b/>
          <w:sz w:val="20"/>
          <w:szCs w:val="20"/>
        </w:rPr>
        <w:t>§</w:t>
      </w:r>
      <w:r w:rsidR="0042353F">
        <w:rPr>
          <w:rFonts w:ascii="Arial" w:hAnsi="Arial" w:cs="Arial"/>
          <w:b/>
          <w:sz w:val="20"/>
          <w:szCs w:val="20"/>
        </w:rPr>
        <w:t xml:space="preserve"> 18 </w:t>
      </w:r>
    </w:p>
    <w:p w14:paraId="1F2504BB" w14:textId="77777777" w:rsidR="0092588F" w:rsidRPr="006B5D52" w:rsidRDefault="0092588F" w:rsidP="00BE3F44">
      <w:pPr>
        <w:numPr>
          <w:ilvl w:val="0"/>
          <w:numId w:val="27"/>
        </w:numPr>
        <w:suppressAutoHyphens w:val="0"/>
        <w:spacing w:line="288" w:lineRule="auto"/>
        <w:ind w:left="426" w:right="55" w:hanging="426"/>
        <w:contextualSpacing/>
        <w:jc w:val="both"/>
        <w:rPr>
          <w:rFonts w:ascii="Arial" w:hAnsi="Arial" w:cs="Arial"/>
          <w:sz w:val="20"/>
          <w:szCs w:val="20"/>
        </w:rPr>
      </w:pPr>
      <w:r w:rsidRPr="006B5D52">
        <w:rPr>
          <w:rFonts w:ascii="Arial" w:hAnsi="Arial" w:cs="Arial"/>
          <w:sz w:val="20"/>
          <w:szCs w:val="20"/>
        </w:rPr>
        <w:t>Wszelkie zmiany umowy wymagają formy pisemnej pod rygorem nieważności (w formie aneksu</w:t>
      </w:r>
      <w:r w:rsidR="00645F19" w:rsidRPr="006B5D52">
        <w:rPr>
          <w:rFonts w:ascii="Arial" w:hAnsi="Arial" w:cs="Arial"/>
          <w:sz w:val="20"/>
          <w:szCs w:val="20"/>
        </w:rPr>
        <w:t xml:space="preserve"> podpisanego przez obie strony</w:t>
      </w:r>
      <w:r w:rsidRPr="006B5D52">
        <w:rPr>
          <w:rFonts w:ascii="Arial" w:hAnsi="Arial" w:cs="Arial"/>
          <w:sz w:val="20"/>
          <w:szCs w:val="20"/>
        </w:rPr>
        <w:t xml:space="preserve">) </w:t>
      </w:r>
      <w:r w:rsidR="00F568B8" w:rsidRPr="006B5D52">
        <w:rPr>
          <w:rFonts w:ascii="Arial" w:hAnsi="Arial" w:cs="Arial"/>
          <w:sz w:val="20"/>
          <w:szCs w:val="20"/>
        </w:rPr>
        <w:t xml:space="preserve">i mogą być dokonane jedynie w następujących przypadkach </w:t>
      </w:r>
      <w:r w:rsidRPr="006B5D52">
        <w:rPr>
          <w:rFonts w:ascii="Arial" w:hAnsi="Arial" w:cs="Arial"/>
          <w:sz w:val="20"/>
          <w:szCs w:val="20"/>
        </w:rPr>
        <w:t>:</w:t>
      </w:r>
    </w:p>
    <w:p w14:paraId="6A332D1B" w14:textId="77777777" w:rsidR="005F77FC" w:rsidRPr="006B5D52" w:rsidRDefault="005F77FC" w:rsidP="00BE3F44">
      <w:pPr>
        <w:numPr>
          <w:ilvl w:val="0"/>
          <w:numId w:val="47"/>
        </w:numPr>
        <w:suppressAutoHyphens w:val="0"/>
        <w:spacing w:line="288" w:lineRule="auto"/>
        <w:ind w:left="851" w:right="55" w:hanging="425"/>
        <w:contextualSpacing/>
        <w:jc w:val="both"/>
        <w:rPr>
          <w:rFonts w:ascii="Arial" w:hAnsi="Arial" w:cs="Arial"/>
          <w:sz w:val="20"/>
          <w:szCs w:val="20"/>
        </w:rPr>
      </w:pPr>
      <w:r w:rsidRPr="006B5D52">
        <w:rPr>
          <w:rFonts w:ascii="Arial" w:hAnsi="Arial" w:cs="Arial"/>
          <w:sz w:val="20"/>
          <w:szCs w:val="20"/>
        </w:rPr>
        <w:t xml:space="preserve"> </w:t>
      </w:r>
      <w:r w:rsidR="00F568B8" w:rsidRPr="006B5D52">
        <w:rPr>
          <w:rFonts w:ascii="Arial" w:hAnsi="Arial" w:cs="Arial"/>
          <w:sz w:val="20"/>
          <w:szCs w:val="20"/>
        </w:rPr>
        <w:t>w</w:t>
      </w:r>
      <w:r w:rsidR="00304CF7" w:rsidRPr="006B5D52">
        <w:rPr>
          <w:rFonts w:ascii="Arial" w:hAnsi="Arial" w:cs="Arial"/>
          <w:sz w:val="20"/>
          <w:szCs w:val="20"/>
        </w:rPr>
        <w:t xml:space="preserve"> </w:t>
      </w:r>
      <w:r w:rsidRPr="006B5D52">
        <w:rPr>
          <w:rFonts w:ascii="Arial" w:hAnsi="Arial" w:cs="Arial"/>
          <w:sz w:val="20"/>
          <w:szCs w:val="20"/>
        </w:rPr>
        <w:t xml:space="preserve">sytuacjach określonych w art. 455 </w:t>
      </w:r>
      <w:r w:rsidR="0039784B" w:rsidRPr="006B5D52">
        <w:rPr>
          <w:rFonts w:ascii="Arial" w:hAnsi="Arial" w:cs="Arial"/>
          <w:sz w:val="20"/>
          <w:szCs w:val="20"/>
        </w:rPr>
        <w:t>ustawy PZP</w:t>
      </w:r>
      <w:r w:rsidRPr="006B5D52">
        <w:rPr>
          <w:rFonts w:ascii="Arial" w:hAnsi="Arial" w:cs="Arial"/>
          <w:sz w:val="20"/>
          <w:szCs w:val="20"/>
        </w:rPr>
        <w:t>,</w:t>
      </w:r>
    </w:p>
    <w:p w14:paraId="48566755" w14:textId="77777777" w:rsidR="0092588F" w:rsidRPr="006B5D52" w:rsidRDefault="0092588F" w:rsidP="00BE3F44">
      <w:pPr>
        <w:numPr>
          <w:ilvl w:val="0"/>
          <w:numId w:val="27"/>
        </w:numPr>
        <w:suppressAutoHyphens w:val="0"/>
        <w:spacing w:line="288" w:lineRule="auto"/>
        <w:ind w:left="426" w:right="55" w:hanging="426"/>
        <w:contextualSpacing/>
        <w:jc w:val="both"/>
        <w:rPr>
          <w:rFonts w:ascii="Arial" w:hAnsi="Arial" w:cs="Arial"/>
          <w:sz w:val="20"/>
          <w:szCs w:val="20"/>
        </w:rPr>
      </w:pPr>
      <w:r w:rsidRPr="006B5D52">
        <w:rPr>
          <w:rFonts w:ascii="Arial" w:hAnsi="Arial" w:cs="Arial"/>
          <w:sz w:val="20"/>
          <w:szCs w:val="20"/>
        </w:rPr>
        <w:t xml:space="preserve">Dopuszczalna jest zmiana umowy w trakcie realizacji umowy w przypadku zaistnienia następujących okoliczności: </w:t>
      </w:r>
    </w:p>
    <w:p w14:paraId="35C711C1" w14:textId="77777777" w:rsidR="0092588F" w:rsidRPr="006B5D52" w:rsidRDefault="0092588F" w:rsidP="00BE3F44">
      <w:pPr>
        <w:numPr>
          <w:ilvl w:val="0"/>
          <w:numId w:val="48"/>
        </w:numPr>
        <w:suppressAutoHyphens w:val="0"/>
        <w:spacing w:line="288" w:lineRule="auto"/>
        <w:ind w:right="55"/>
        <w:contextualSpacing/>
        <w:jc w:val="both"/>
        <w:rPr>
          <w:rFonts w:ascii="Arial" w:hAnsi="Arial" w:cs="Arial"/>
          <w:sz w:val="20"/>
          <w:szCs w:val="20"/>
        </w:rPr>
      </w:pPr>
      <w:r w:rsidRPr="006B5D52">
        <w:rPr>
          <w:rFonts w:ascii="Arial" w:hAnsi="Arial" w:cs="Arial"/>
          <w:sz w:val="20"/>
          <w:szCs w:val="20"/>
        </w:rPr>
        <w:t xml:space="preserve">wystąpi brak możliwości koordynacji robót z innymi Wykonawcami realizującymi roboty w ramach tego samego kompleksu wojskowego,  </w:t>
      </w:r>
    </w:p>
    <w:p w14:paraId="3100E5D7" w14:textId="77777777" w:rsidR="0092588F" w:rsidRPr="006B5D52" w:rsidRDefault="0092588F" w:rsidP="00BE3F44">
      <w:pPr>
        <w:numPr>
          <w:ilvl w:val="0"/>
          <w:numId w:val="48"/>
        </w:numPr>
        <w:suppressAutoHyphens w:val="0"/>
        <w:spacing w:line="288" w:lineRule="auto"/>
        <w:ind w:right="55"/>
        <w:contextualSpacing/>
        <w:jc w:val="both"/>
        <w:rPr>
          <w:rFonts w:ascii="Arial" w:hAnsi="Arial" w:cs="Arial"/>
          <w:sz w:val="20"/>
          <w:szCs w:val="20"/>
        </w:rPr>
      </w:pPr>
      <w:r w:rsidRPr="006B5D52">
        <w:rPr>
          <w:rFonts w:ascii="Arial" w:hAnsi="Arial" w:cs="Arial"/>
          <w:sz w:val="20"/>
          <w:szCs w:val="20"/>
        </w:rPr>
        <w:t xml:space="preserve">wystąpią wyjątkowo niesprzyjające warunki atmosferyczne uniemożliwiające Wykonawcy wykonanie robót w terminie, o którym mowa w § </w:t>
      </w:r>
      <w:r w:rsidR="0074560F" w:rsidRPr="006B5D52">
        <w:rPr>
          <w:rFonts w:ascii="Arial" w:hAnsi="Arial" w:cs="Arial"/>
          <w:sz w:val="20"/>
          <w:szCs w:val="20"/>
        </w:rPr>
        <w:t>3</w:t>
      </w:r>
      <w:r w:rsidRPr="006B5D52">
        <w:rPr>
          <w:rFonts w:ascii="Arial" w:hAnsi="Arial" w:cs="Arial"/>
          <w:sz w:val="20"/>
          <w:szCs w:val="20"/>
        </w:rPr>
        <w:t xml:space="preserve"> ust. </w:t>
      </w:r>
      <w:r w:rsidR="0074560F" w:rsidRPr="006B5D52">
        <w:rPr>
          <w:rFonts w:ascii="Arial" w:hAnsi="Arial" w:cs="Arial"/>
          <w:sz w:val="20"/>
          <w:szCs w:val="20"/>
        </w:rPr>
        <w:t>1</w:t>
      </w:r>
      <w:r w:rsidRPr="006B5D52">
        <w:rPr>
          <w:rFonts w:ascii="Arial" w:hAnsi="Arial" w:cs="Arial"/>
          <w:sz w:val="20"/>
          <w:szCs w:val="20"/>
        </w:rPr>
        <w:t xml:space="preserve"> umowy. Do niesprzyjających warunków atmosferycznych uniemożliwiających Wykonawcy wykonanie robót w</w:t>
      </w:r>
      <w:r w:rsidR="00BC4130" w:rsidRPr="006B5D52">
        <w:rPr>
          <w:rFonts w:ascii="Arial" w:hAnsi="Arial" w:cs="Arial"/>
          <w:sz w:val="20"/>
          <w:szCs w:val="20"/>
        </w:rPr>
        <w:t> </w:t>
      </w:r>
      <w:r w:rsidRPr="006B5D52">
        <w:rPr>
          <w:rFonts w:ascii="Arial" w:hAnsi="Arial" w:cs="Arial"/>
          <w:sz w:val="20"/>
          <w:szCs w:val="20"/>
        </w:rPr>
        <w:t xml:space="preserve">określonym terminie zalicza się w szczególności: </w:t>
      </w:r>
    </w:p>
    <w:p w14:paraId="0A7E42F3" w14:textId="77777777" w:rsidR="0092588F" w:rsidRPr="006B5D52" w:rsidRDefault="0092588F" w:rsidP="00BE3F44">
      <w:pPr>
        <w:numPr>
          <w:ilvl w:val="0"/>
          <w:numId w:val="28"/>
        </w:numPr>
        <w:suppressAutoHyphens w:val="0"/>
        <w:spacing w:line="288" w:lineRule="auto"/>
        <w:ind w:left="993" w:right="55" w:hanging="284"/>
        <w:contextualSpacing/>
        <w:jc w:val="both"/>
        <w:rPr>
          <w:rFonts w:ascii="Arial" w:hAnsi="Arial" w:cs="Arial"/>
          <w:sz w:val="20"/>
          <w:szCs w:val="20"/>
        </w:rPr>
      </w:pPr>
      <w:r w:rsidRPr="006B5D52">
        <w:rPr>
          <w:rFonts w:ascii="Arial" w:hAnsi="Arial" w:cs="Arial"/>
          <w:sz w:val="20"/>
          <w:szCs w:val="20"/>
        </w:rPr>
        <w:t xml:space="preserve">obfite i długotrwałe opady atmosferyczne, w szczególności śnieg, deszcz, </w:t>
      </w:r>
    </w:p>
    <w:p w14:paraId="28DB0F96" w14:textId="77777777" w:rsidR="0092588F" w:rsidRPr="006B5D52" w:rsidRDefault="0092588F" w:rsidP="00BE3F44">
      <w:pPr>
        <w:numPr>
          <w:ilvl w:val="0"/>
          <w:numId w:val="28"/>
        </w:numPr>
        <w:suppressAutoHyphens w:val="0"/>
        <w:spacing w:line="288" w:lineRule="auto"/>
        <w:ind w:left="993" w:right="55" w:hanging="284"/>
        <w:contextualSpacing/>
        <w:jc w:val="both"/>
        <w:rPr>
          <w:rFonts w:ascii="Arial" w:hAnsi="Arial" w:cs="Arial"/>
          <w:sz w:val="20"/>
          <w:szCs w:val="20"/>
        </w:rPr>
      </w:pPr>
      <w:r w:rsidRPr="006B5D52">
        <w:rPr>
          <w:rFonts w:ascii="Arial" w:hAnsi="Arial" w:cs="Arial"/>
          <w:sz w:val="20"/>
          <w:szCs w:val="20"/>
        </w:rPr>
        <w:t xml:space="preserve">niskie temperatury utrudniające lub uniemożliwiające realizacje umowy, </w:t>
      </w:r>
      <w:r w:rsidR="00C11BA0" w:rsidRPr="006B5D52">
        <w:rPr>
          <w:rFonts w:ascii="Arial" w:hAnsi="Arial" w:cs="Arial"/>
          <w:sz w:val="20"/>
          <w:szCs w:val="20"/>
        </w:rPr>
        <w:t>zgodnie z</w:t>
      </w:r>
      <w:r w:rsidR="00561D6C" w:rsidRPr="006B5D52">
        <w:rPr>
          <w:rFonts w:ascii="Arial" w:hAnsi="Arial" w:cs="Arial"/>
          <w:sz w:val="20"/>
          <w:szCs w:val="20"/>
        </w:rPr>
        <w:t> </w:t>
      </w:r>
      <w:r w:rsidR="00C11BA0" w:rsidRPr="006B5D52">
        <w:rPr>
          <w:rFonts w:ascii="Arial" w:hAnsi="Arial" w:cs="Arial"/>
          <w:sz w:val="20"/>
          <w:szCs w:val="20"/>
        </w:rPr>
        <w:t>zasadami sztuki budowlanej,</w:t>
      </w:r>
    </w:p>
    <w:p w14:paraId="76F1C6E1" w14:textId="77777777" w:rsidR="0092588F" w:rsidRPr="006B5D52" w:rsidRDefault="0092588F" w:rsidP="00BE3F44">
      <w:pPr>
        <w:numPr>
          <w:ilvl w:val="0"/>
          <w:numId w:val="28"/>
        </w:numPr>
        <w:suppressAutoHyphens w:val="0"/>
        <w:spacing w:line="288" w:lineRule="auto"/>
        <w:ind w:left="993" w:right="55" w:hanging="284"/>
        <w:contextualSpacing/>
        <w:jc w:val="both"/>
        <w:rPr>
          <w:rFonts w:ascii="Arial" w:hAnsi="Arial" w:cs="Arial"/>
          <w:sz w:val="20"/>
          <w:szCs w:val="20"/>
        </w:rPr>
      </w:pPr>
      <w:r w:rsidRPr="006B5D52">
        <w:rPr>
          <w:rFonts w:ascii="Arial" w:hAnsi="Arial" w:cs="Arial"/>
          <w:sz w:val="20"/>
          <w:szCs w:val="20"/>
        </w:rPr>
        <w:t>klęski żywiołowe występujące na terenie objętym realizacj</w:t>
      </w:r>
      <w:r w:rsidR="00C11BA0" w:rsidRPr="006B5D52">
        <w:rPr>
          <w:rFonts w:ascii="Arial" w:hAnsi="Arial" w:cs="Arial"/>
          <w:sz w:val="20"/>
          <w:szCs w:val="20"/>
        </w:rPr>
        <w:t>ą</w:t>
      </w:r>
      <w:r w:rsidRPr="006B5D52">
        <w:rPr>
          <w:rFonts w:ascii="Arial" w:hAnsi="Arial" w:cs="Arial"/>
          <w:sz w:val="20"/>
          <w:szCs w:val="20"/>
        </w:rPr>
        <w:t xml:space="preserve"> umowy</w:t>
      </w:r>
      <w:r w:rsidR="00ED49AD" w:rsidRPr="006B5D52">
        <w:rPr>
          <w:rFonts w:ascii="Arial" w:hAnsi="Arial" w:cs="Arial"/>
          <w:sz w:val="20"/>
          <w:szCs w:val="20"/>
        </w:rPr>
        <w:t>.</w:t>
      </w:r>
      <w:r w:rsidRPr="006B5D52">
        <w:rPr>
          <w:rFonts w:ascii="Arial" w:hAnsi="Arial" w:cs="Arial"/>
          <w:sz w:val="20"/>
          <w:szCs w:val="20"/>
        </w:rPr>
        <w:t xml:space="preserve"> </w:t>
      </w:r>
    </w:p>
    <w:p w14:paraId="34679A54" w14:textId="77777777" w:rsidR="0092588F" w:rsidRPr="006B5D52" w:rsidRDefault="0092588F" w:rsidP="002D7365">
      <w:pPr>
        <w:spacing w:line="288" w:lineRule="auto"/>
        <w:ind w:left="709" w:right="55"/>
        <w:jc w:val="both"/>
        <w:rPr>
          <w:rFonts w:ascii="Arial" w:hAnsi="Arial" w:cs="Arial"/>
          <w:sz w:val="20"/>
          <w:szCs w:val="20"/>
        </w:rPr>
      </w:pPr>
      <w:r w:rsidRPr="006B5D52">
        <w:rPr>
          <w:rFonts w:ascii="Arial" w:hAnsi="Arial" w:cs="Arial"/>
          <w:sz w:val="20"/>
          <w:szCs w:val="20"/>
        </w:rPr>
        <w:t>Wystąpienie ww. niesprzyjających warunków winno być udokumentowane</w:t>
      </w:r>
      <w:r w:rsidR="00ED49AD" w:rsidRPr="006B5D52">
        <w:rPr>
          <w:rFonts w:ascii="Arial" w:hAnsi="Arial" w:cs="Arial"/>
          <w:sz w:val="20"/>
          <w:szCs w:val="20"/>
        </w:rPr>
        <w:t xml:space="preserve"> przez Wykonawcę</w:t>
      </w:r>
      <w:r w:rsidRPr="006B5D52">
        <w:rPr>
          <w:rFonts w:ascii="Arial" w:hAnsi="Arial" w:cs="Arial"/>
          <w:sz w:val="20"/>
          <w:szCs w:val="20"/>
        </w:rPr>
        <w:t>;</w:t>
      </w:r>
    </w:p>
    <w:p w14:paraId="05985446" w14:textId="77777777" w:rsidR="0092588F" w:rsidRPr="006B5D52" w:rsidRDefault="0092588F" w:rsidP="00BE3F44">
      <w:pPr>
        <w:numPr>
          <w:ilvl w:val="0"/>
          <w:numId w:val="48"/>
        </w:numPr>
        <w:suppressAutoHyphens w:val="0"/>
        <w:spacing w:line="288" w:lineRule="auto"/>
        <w:ind w:right="55"/>
        <w:contextualSpacing/>
        <w:jc w:val="both"/>
        <w:rPr>
          <w:rFonts w:ascii="Arial" w:hAnsi="Arial" w:cs="Arial"/>
          <w:sz w:val="20"/>
          <w:szCs w:val="20"/>
        </w:rPr>
      </w:pPr>
      <w:r w:rsidRPr="006B5D52">
        <w:rPr>
          <w:rFonts w:ascii="Arial" w:hAnsi="Arial" w:cs="Arial"/>
          <w:sz w:val="20"/>
          <w:szCs w:val="20"/>
        </w:rPr>
        <w:t>wystąpi kolizja z niezinwentaryzowaną infrastrukturą podziemną lub innymi obiektami</w:t>
      </w:r>
      <w:r w:rsidR="00F80398" w:rsidRPr="006B5D52">
        <w:rPr>
          <w:rFonts w:ascii="Arial" w:hAnsi="Arial" w:cs="Arial"/>
          <w:sz w:val="20"/>
          <w:szCs w:val="20"/>
        </w:rPr>
        <w:t>.</w:t>
      </w:r>
      <w:r w:rsidRPr="006B5D52">
        <w:rPr>
          <w:rFonts w:ascii="Arial" w:hAnsi="Arial" w:cs="Arial"/>
          <w:sz w:val="20"/>
          <w:szCs w:val="20"/>
        </w:rPr>
        <w:t xml:space="preserve"> </w:t>
      </w:r>
    </w:p>
    <w:p w14:paraId="3FE5A70B" w14:textId="77777777" w:rsidR="00506468" w:rsidRPr="006B5D52" w:rsidRDefault="0092588F" w:rsidP="00BE3F44">
      <w:pPr>
        <w:numPr>
          <w:ilvl w:val="0"/>
          <w:numId w:val="48"/>
        </w:numPr>
        <w:suppressAutoHyphens w:val="0"/>
        <w:spacing w:line="288" w:lineRule="auto"/>
        <w:ind w:right="55"/>
        <w:contextualSpacing/>
        <w:jc w:val="both"/>
        <w:rPr>
          <w:rFonts w:ascii="Arial" w:hAnsi="Arial" w:cs="Arial"/>
          <w:sz w:val="20"/>
          <w:szCs w:val="20"/>
        </w:rPr>
      </w:pPr>
      <w:r w:rsidRPr="006B5D52">
        <w:rPr>
          <w:rFonts w:ascii="Arial" w:hAnsi="Arial" w:cs="Arial"/>
          <w:sz w:val="20"/>
          <w:szCs w:val="20"/>
        </w:rPr>
        <w:t xml:space="preserve">wystąpią </w:t>
      </w:r>
      <w:r w:rsidR="00441207" w:rsidRPr="006B5D52">
        <w:rPr>
          <w:rFonts w:ascii="Arial" w:hAnsi="Arial" w:cs="Arial"/>
          <w:sz w:val="20"/>
          <w:szCs w:val="20"/>
        </w:rPr>
        <w:t xml:space="preserve">po stronie Zamawiającego </w:t>
      </w:r>
      <w:r w:rsidRPr="006B5D52">
        <w:rPr>
          <w:rFonts w:ascii="Arial" w:hAnsi="Arial" w:cs="Arial"/>
          <w:sz w:val="20"/>
          <w:szCs w:val="20"/>
        </w:rPr>
        <w:t>okoliczności, których nie można było przewidzieć w</w:t>
      </w:r>
      <w:r w:rsidR="00441207" w:rsidRPr="006B5D52">
        <w:rPr>
          <w:rFonts w:ascii="Arial" w:hAnsi="Arial" w:cs="Arial"/>
          <w:sz w:val="20"/>
          <w:szCs w:val="20"/>
        </w:rPr>
        <w:t> </w:t>
      </w:r>
      <w:r w:rsidRPr="006B5D52">
        <w:rPr>
          <w:rFonts w:ascii="Arial" w:hAnsi="Arial" w:cs="Arial"/>
          <w:sz w:val="20"/>
          <w:szCs w:val="20"/>
        </w:rPr>
        <w:t xml:space="preserve">umowie w chwili zawarcia umowy. </w:t>
      </w:r>
    </w:p>
    <w:p w14:paraId="684631E0" w14:textId="77777777" w:rsidR="0092588F" w:rsidRPr="006B5D52" w:rsidRDefault="0092588F" w:rsidP="00BE3F44">
      <w:pPr>
        <w:numPr>
          <w:ilvl w:val="0"/>
          <w:numId w:val="27"/>
        </w:numPr>
        <w:tabs>
          <w:tab w:val="left" w:pos="284"/>
        </w:tabs>
        <w:suppressAutoHyphens w:val="0"/>
        <w:spacing w:line="288" w:lineRule="auto"/>
        <w:ind w:left="0" w:right="55" w:firstLine="0"/>
        <w:contextualSpacing/>
        <w:jc w:val="both"/>
        <w:rPr>
          <w:rFonts w:ascii="Arial" w:hAnsi="Arial" w:cs="Arial"/>
          <w:sz w:val="20"/>
          <w:szCs w:val="20"/>
        </w:rPr>
      </w:pPr>
      <w:r w:rsidRPr="006B5D52">
        <w:rPr>
          <w:rFonts w:ascii="Arial" w:hAnsi="Arial" w:cs="Arial"/>
          <w:sz w:val="20"/>
          <w:szCs w:val="20"/>
        </w:rPr>
        <w:t xml:space="preserve">W przypadkach określonych w ust. </w:t>
      </w:r>
      <w:r w:rsidR="00561D6C" w:rsidRPr="006B5D52">
        <w:rPr>
          <w:rFonts w:ascii="Arial" w:hAnsi="Arial" w:cs="Arial"/>
          <w:sz w:val="20"/>
          <w:szCs w:val="20"/>
        </w:rPr>
        <w:t xml:space="preserve">1 i </w:t>
      </w:r>
      <w:r w:rsidR="009D2ED9" w:rsidRPr="006B5D52">
        <w:rPr>
          <w:rFonts w:ascii="Arial" w:hAnsi="Arial" w:cs="Arial"/>
          <w:sz w:val="20"/>
          <w:szCs w:val="20"/>
        </w:rPr>
        <w:t>2</w:t>
      </w:r>
      <w:r w:rsidR="00150791" w:rsidRPr="006B5D52">
        <w:rPr>
          <w:rFonts w:ascii="Arial" w:hAnsi="Arial" w:cs="Arial"/>
          <w:sz w:val="20"/>
          <w:szCs w:val="20"/>
        </w:rPr>
        <w:t xml:space="preserve"> </w:t>
      </w:r>
      <w:r w:rsidRPr="006B5D52">
        <w:rPr>
          <w:rFonts w:ascii="Arial" w:hAnsi="Arial" w:cs="Arial"/>
          <w:sz w:val="20"/>
          <w:szCs w:val="20"/>
        </w:rPr>
        <w:t>zmiana umowy może polegać</w:t>
      </w:r>
      <w:r w:rsidR="009D2ED9" w:rsidRPr="006B5D52">
        <w:rPr>
          <w:rFonts w:ascii="Arial" w:hAnsi="Arial" w:cs="Arial"/>
          <w:sz w:val="20"/>
          <w:szCs w:val="20"/>
        </w:rPr>
        <w:t xml:space="preserve"> na</w:t>
      </w:r>
      <w:r w:rsidRPr="006B5D52">
        <w:rPr>
          <w:rFonts w:ascii="Arial" w:hAnsi="Arial" w:cs="Arial"/>
          <w:sz w:val="20"/>
          <w:szCs w:val="20"/>
        </w:rPr>
        <w:t>:</w:t>
      </w:r>
    </w:p>
    <w:p w14:paraId="67F45941" w14:textId="77777777" w:rsidR="0092588F" w:rsidRPr="006B5D52" w:rsidRDefault="009D2ED9" w:rsidP="00BE3F44">
      <w:pPr>
        <w:numPr>
          <w:ilvl w:val="0"/>
          <w:numId w:val="29"/>
        </w:numPr>
        <w:suppressAutoHyphens w:val="0"/>
        <w:spacing w:line="288" w:lineRule="auto"/>
        <w:ind w:left="709" w:right="55" w:hanging="425"/>
        <w:contextualSpacing/>
        <w:jc w:val="both"/>
        <w:rPr>
          <w:rFonts w:ascii="Arial" w:hAnsi="Arial" w:cs="Arial"/>
          <w:sz w:val="20"/>
          <w:szCs w:val="20"/>
        </w:rPr>
      </w:pPr>
      <w:r w:rsidRPr="006B5D52">
        <w:rPr>
          <w:rFonts w:ascii="Arial" w:hAnsi="Arial" w:cs="Arial"/>
          <w:sz w:val="20"/>
          <w:szCs w:val="20"/>
        </w:rPr>
        <w:t>zmianie terminu wykonania Pr</w:t>
      </w:r>
      <w:r w:rsidR="0092588F" w:rsidRPr="006B5D52">
        <w:rPr>
          <w:rFonts w:ascii="Arial" w:hAnsi="Arial" w:cs="Arial"/>
          <w:sz w:val="20"/>
          <w:szCs w:val="20"/>
        </w:rPr>
        <w:t>zedmiotu umowy</w:t>
      </w:r>
      <w:r w:rsidR="00447D8F" w:rsidRPr="006B5D52">
        <w:rPr>
          <w:rFonts w:ascii="Arial" w:hAnsi="Arial" w:cs="Arial"/>
          <w:sz w:val="20"/>
          <w:szCs w:val="20"/>
        </w:rPr>
        <w:t>,</w:t>
      </w:r>
      <w:r w:rsidR="00ED49AD" w:rsidRPr="006B5D52">
        <w:rPr>
          <w:rFonts w:ascii="Arial" w:hAnsi="Arial" w:cs="Arial"/>
          <w:sz w:val="20"/>
          <w:szCs w:val="20"/>
        </w:rPr>
        <w:t xml:space="preserve"> przy czym w przypadku przesunięcia terminu z powodu niesprzyjających warunków atmosferycznych lub innych przeszkód w wykonaniu umowy niezawinionych przez Wykonawcę, termin nie może być dłuższy niż okres trwania przeszkody do wykonania umowy</w:t>
      </w:r>
    </w:p>
    <w:p w14:paraId="24110E9F" w14:textId="77777777" w:rsidR="0092588F" w:rsidRPr="006B5D52" w:rsidRDefault="0092588F" w:rsidP="00BE3F44">
      <w:pPr>
        <w:numPr>
          <w:ilvl w:val="0"/>
          <w:numId w:val="27"/>
        </w:numPr>
        <w:suppressAutoHyphens w:val="0"/>
        <w:spacing w:line="288" w:lineRule="auto"/>
        <w:ind w:left="426" w:right="55" w:hanging="426"/>
        <w:contextualSpacing/>
        <w:jc w:val="both"/>
        <w:rPr>
          <w:rFonts w:ascii="Arial" w:hAnsi="Arial" w:cs="Arial"/>
          <w:sz w:val="20"/>
          <w:szCs w:val="20"/>
        </w:rPr>
      </w:pPr>
      <w:r w:rsidRPr="006B5D52">
        <w:rPr>
          <w:rFonts w:ascii="Arial" w:hAnsi="Arial" w:cs="Arial"/>
          <w:sz w:val="20"/>
          <w:szCs w:val="20"/>
        </w:rPr>
        <w:t>Zmiany osób funkcyjnych – kierownik</w:t>
      </w:r>
      <w:r w:rsidR="00447D8F" w:rsidRPr="006B5D52">
        <w:rPr>
          <w:rFonts w:ascii="Arial" w:hAnsi="Arial" w:cs="Arial"/>
          <w:sz w:val="20"/>
          <w:szCs w:val="20"/>
        </w:rPr>
        <w:t>a</w:t>
      </w:r>
      <w:r w:rsidRPr="006B5D52">
        <w:rPr>
          <w:rFonts w:ascii="Arial" w:hAnsi="Arial" w:cs="Arial"/>
          <w:sz w:val="20"/>
          <w:szCs w:val="20"/>
        </w:rPr>
        <w:t xml:space="preserve"> budowy (po pisemnym poinformowaniu Zamawiającego o zaistniałej zmianie), koordynator</w:t>
      </w:r>
      <w:r w:rsidR="00447D8F" w:rsidRPr="006B5D52">
        <w:rPr>
          <w:rFonts w:ascii="Arial" w:hAnsi="Arial" w:cs="Arial"/>
          <w:sz w:val="20"/>
          <w:szCs w:val="20"/>
        </w:rPr>
        <w:t>a</w:t>
      </w:r>
      <w:r w:rsidRPr="006B5D52">
        <w:rPr>
          <w:rFonts w:ascii="Arial" w:hAnsi="Arial" w:cs="Arial"/>
          <w:sz w:val="20"/>
          <w:szCs w:val="20"/>
        </w:rPr>
        <w:t xml:space="preserve"> ds. BHP, inspektor</w:t>
      </w:r>
      <w:r w:rsidR="00447D8F" w:rsidRPr="006B5D52">
        <w:rPr>
          <w:rFonts w:ascii="Arial" w:hAnsi="Arial" w:cs="Arial"/>
          <w:sz w:val="20"/>
          <w:szCs w:val="20"/>
        </w:rPr>
        <w:t>a</w:t>
      </w:r>
      <w:r w:rsidRPr="006B5D52">
        <w:rPr>
          <w:rFonts w:ascii="Arial" w:hAnsi="Arial" w:cs="Arial"/>
          <w:sz w:val="20"/>
          <w:szCs w:val="20"/>
        </w:rPr>
        <w:t xml:space="preserve"> nadzoru</w:t>
      </w:r>
      <w:r w:rsidR="00877D95" w:rsidRPr="006B5D52">
        <w:rPr>
          <w:rFonts w:ascii="Arial" w:hAnsi="Arial" w:cs="Arial"/>
          <w:sz w:val="20"/>
          <w:szCs w:val="20"/>
        </w:rPr>
        <w:t xml:space="preserve"> inwestorskiego</w:t>
      </w:r>
      <w:r w:rsidR="00901141" w:rsidRPr="006B5D52">
        <w:rPr>
          <w:rFonts w:ascii="Arial" w:hAnsi="Arial" w:cs="Arial"/>
          <w:sz w:val="20"/>
          <w:szCs w:val="20"/>
        </w:rPr>
        <w:t>,</w:t>
      </w:r>
      <w:r w:rsidR="001520D0" w:rsidRPr="006B5D52">
        <w:rPr>
          <w:rFonts w:ascii="Arial" w:hAnsi="Arial" w:cs="Arial"/>
          <w:sz w:val="20"/>
          <w:szCs w:val="20"/>
        </w:rPr>
        <w:t xml:space="preserve"> </w:t>
      </w:r>
      <w:r w:rsidR="005D39D9" w:rsidRPr="006B5D52">
        <w:rPr>
          <w:rFonts w:ascii="Arial" w:hAnsi="Arial" w:cs="Arial"/>
          <w:sz w:val="20"/>
          <w:szCs w:val="20"/>
        </w:rPr>
        <w:t xml:space="preserve">innych </w:t>
      </w:r>
      <w:r w:rsidR="00901141" w:rsidRPr="006B5D52">
        <w:rPr>
          <w:rFonts w:ascii="Arial" w:hAnsi="Arial" w:cs="Arial"/>
          <w:sz w:val="20"/>
          <w:szCs w:val="20"/>
        </w:rPr>
        <w:t xml:space="preserve">przedstawicieli Zamawiającego, </w:t>
      </w:r>
      <w:r w:rsidRPr="006B5D52">
        <w:rPr>
          <w:rFonts w:ascii="Arial" w:hAnsi="Arial" w:cs="Arial"/>
          <w:sz w:val="20"/>
          <w:szCs w:val="20"/>
        </w:rPr>
        <w:t xml:space="preserve"> nie stanowią zmiany umowy</w:t>
      </w:r>
      <w:r w:rsidR="00447D8F" w:rsidRPr="006B5D52">
        <w:rPr>
          <w:rFonts w:ascii="Arial" w:hAnsi="Arial" w:cs="Arial"/>
          <w:sz w:val="20"/>
          <w:szCs w:val="20"/>
        </w:rPr>
        <w:t>.</w:t>
      </w:r>
    </w:p>
    <w:p w14:paraId="3D6AB4D7" w14:textId="77777777" w:rsidR="006B5D52" w:rsidRPr="006B5D52" w:rsidRDefault="0092588F" w:rsidP="00FA0066">
      <w:pPr>
        <w:spacing w:line="288" w:lineRule="auto"/>
        <w:ind w:right="55"/>
        <w:rPr>
          <w:rFonts w:ascii="Arial" w:hAnsi="Arial" w:cs="Arial"/>
          <w:b/>
          <w:sz w:val="20"/>
          <w:szCs w:val="20"/>
        </w:rPr>
      </w:pPr>
      <w:r w:rsidRPr="006B5D52">
        <w:rPr>
          <w:rFonts w:ascii="Arial" w:hAnsi="Arial" w:cs="Arial"/>
          <w:b/>
          <w:sz w:val="20"/>
          <w:szCs w:val="20"/>
        </w:rPr>
        <w:t xml:space="preserve">                                                                              </w:t>
      </w:r>
    </w:p>
    <w:p w14:paraId="41A87618" w14:textId="77777777" w:rsidR="00153196" w:rsidRPr="006B5D52" w:rsidRDefault="00153196" w:rsidP="002D7365">
      <w:pPr>
        <w:spacing w:line="288" w:lineRule="auto"/>
        <w:ind w:right="55"/>
        <w:jc w:val="center"/>
        <w:rPr>
          <w:rFonts w:ascii="Arial" w:hAnsi="Arial" w:cs="Arial"/>
          <w:b/>
          <w:sz w:val="20"/>
          <w:szCs w:val="20"/>
        </w:rPr>
      </w:pPr>
      <w:r w:rsidRPr="006B5D52">
        <w:rPr>
          <w:rFonts w:ascii="Arial" w:hAnsi="Arial" w:cs="Arial"/>
          <w:b/>
          <w:sz w:val="20"/>
          <w:szCs w:val="20"/>
        </w:rPr>
        <w:t>ODSTĄPIENIE OD UMOWY</w:t>
      </w:r>
    </w:p>
    <w:p w14:paraId="76C75653" w14:textId="77777777" w:rsidR="00153196" w:rsidRPr="00FD4265" w:rsidRDefault="001520D0" w:rsidP="002D7365">
      <w:pPr>
        <w:spacing w:line="288" w:lineRule="auto"/>
        <w:ind w:right="55"/>
        <w:jc w:val="center"/>
        <w:rPr>
          <w:rFonts w:ascii="Arial" w:hAnsi="Arial" w:cs="Arial"/>
          <w:b/>
          <w:sz w:val="20"/>
          <w:szCs w:val="20"/>
        </w:rPr>
      </w:pPr>
      <w:r w:rsidRPr="00FD4265">
        <w:rPr>
          <w:rFonts w:ascii="Arial" w:hAnsi="Arial" w:cs="Arial"/>
          <w:b/>
          <w:sz w:val="20"/>
          <w:szCs w:val="20"/>
        </w:rPr>
        <w:t xml:space="preserve">§ </w:t>
      </w:r>
      <w:r w:rsidR="0042353F">
        <w:rPr>
          <w:rFonts w:ascii="Arial" w:hAnsi="Arial" w:cs="Arial"/>
          <w:b/>
          <w:sz w:val="20"/>
          <w:szCs w:val="20"/>
        </w:rPr>
        <w:t>19</w:t>
      </w:r>
    </w:p>
    <w:p w14:paraId="5847A5A9" w14:textId="77777777" w:rsidR="00153196" w:rsidRPr="00FD4265" w:rsidRDefault="00153196" w:rsidP="00BE3F44">
      <w:pPr>
        <w:numPr>
          <w:ilvl w:val="0"/>
          <w:numId w:val="24"/>
        </w:numPr>
        <w:suppressAutoHyphens w:val="0"/>
        <w:spacing w:line="288" w:lineRule="auto"/>
        <w:ind w:left="426" w:right="55" w:hanging="426"/>
        <w:contextualSpacing/>
        <w:jc w:val="both"/>
        <w:rPr>
          <w:rFonts w:ascii="Arial" w:hAnsi="Arial" w:cs="Arial"/>
          <w:sz w:val="20"/>
          <w:szCs w:val="20"/>
        </w:rPr>
      </w:pPr>
      <w:r w:rsidRPr="00FD4265">
        <w:rPr>
          <w:rFonts w:ascii="Arial" w:hAnsi="Arial" w:cs="Arial"/>
          <w:sz w:val="20"/>
          <w:szCs w:val="20"/>
        </w:rPr>
        <w:t xml:space="preserve">Zamawiający uprawniony jest do odstąpienia od umowy w następujących przypadkach:  </w:t>
      </w:r>
    </w:p>
    <w:p w14:paraId="4FAB39CE" w14:textId="77777777" w:rsidR="00153196" w:rsidRPr="00F0138D" w:rsidRDefault="00BB60AB" w:rsidP="00BE3F44">
      <w:pPr>
        <w:numPr>
          <w:ilvl w:val="0"/>
          <w:numId w:val="25"/>
        </w:numPr>
        <w:suppressAutoHyphens w:val="0"/>
        <w:spacing w:line="288" w:lineRule="auto"/>
        <w:ind w:left="851" w:right="55" w:hanging="425"/>
        <w:contextualSpacing/>
        <w:jc w:val="both"/>
        <w:rPr>
          <w:rFonts w:ascii="Arial" w:hAnsi="Arial" w:cs="Arial"/>
          <w:sz w:val="20"/>
          <w:szCs w:val="20"/>
        </w:rPr>
      </w:pPr>
      <w:r w:rsidRPr="00F0138D">
        <w:rPr>
          <w:rFonts w:ascii="Arial" w:hAnsi="Arial" w:cs="Arial"/>
          <w:sz w:val="20"/>
          <w:szCs w:val="20"/>
        </w:rPr>
        <w:t xml:space="preserve"> </w:t>
      </w:r>
      <w:r w:rsidR="00153196" w:rsidRPr="00F0138D">
        <w:rPr>
          <w:rFonts w:ascii="Arial" w:hAnsi="Arial" w:cs="Arial"/>
          <w:sz w:val="20"/>
          <w:szCs w:val="20"/>
        </w:rPr>
        <w:t xml:space="preserve">w sytuacjach określonych w § </w:t>
      </w:r>
      <w:r w:rsidR="00006304" w:rsidRPr="00F0138D">
        <w:rPr>
          <w:rFonts w:ascii="Arial" w:hAnsi="Arial" w:cs="Arial"/>
          <w:sz w:val="20"/>
          <w:szCs w:val="20"/>
        </w:rPr>
        <w:t xml:space="preserve">9 </w:t>
      </w:r>
      <w:r w:rsidR="00153196" w:rsidRPr="00F0138D">
        <w:rPr>
          <w:rFonts w:ascii="Arial" w:hAnsi="Arial" w:cs="Arial"/>
          <w:sz w:val="20"/>
          <w:szCs w:val="20"/>
        </w:rPr>
        <w:t xml:space="preserve">ust. </w:t>
      </w:r>
      <w:r w:rsidR="00006304" w:rsidRPr="00F0138D">
        <w:rPr>
          <w:rFonts w:ascii="Arial" w:hAnsi="Arial" w:cs="Arial"/>
          <w:sz w:val="20"/>
          <w:szCs w:val="20"/>
        </w:rPr>
        <w:t>4</w:t>
      </w:r>
      <w:r w:rsidR="00153196" w:rsidRPr="00F0138D">
        <w:rPr>
          <w:rFonts w:ascii="Arial" w:hAnsi="Arial" w:cs="Arial"/>
          <w:sz w:val="20"/>
          <w:szCs w:val="20"/>
        </w:rPr>
        <w:t xml:space="preserve">, § </w:t>
      </w:r>
      <w:r w:rsidR="00BC4130" w:rsidRPr="00F0138D">
        <w:rPr>
          <w:rFonts w:ascii="Arial" w:hAnsi="Arial" w:cs="Arial"/>
          <w:sz w:val="20"/>
          <w:szCs w:val="20"/>
        </w:rPr>
        <w:t>11</w:t>
      </w:r>
      <w:r w:rsidR="00006304" w:rsidRPr="00F0138D">
        <w:rPr>
          <w:rFonts w:ascii="Arial" w:hAnsi="Arial" w:cs="Arial"/>
          <w:sz w:val="20"/>
          <w:szCs w:val="20"/>
        </w:rPr>
        <w:t xml:space="preserve"> ust. 4</w:t>
      </w:r>
      <w:r w:rsidR="00BC4130" w:rsidRPr="00F0138D">
        <w:rPr>
          <w:rFonts w:ascii="Arial" w:hAnsi="Arial" w:cs="Arial"/>
          <w:sz w:val="20"/>
          <w:szCs w:val="20"/>
        </w:rPr>
        <w:t xml:space="preserve">, § </w:t>
      </w:r>
      <w:r w:rsidR="00006304" w:rsidRPr="00F0138D">
        <w:rPr>
          <w:rFonts w:ascii="Arial" w:hAnsi="Arial" w:cs="Arial"/>
          <w:sz w:val="20"/>
          <w:szCs w:val="20"/>
        </w:rPr>
        <w:t xml:space="preserve">14 </w:t>
      </w:r>
      <w:r w:rsidR="00153196" w:rsidRPr="00F0138D">
        <w:rPr>
          <w:rFonts w:ascii="Arial" w:hAnsi="Arial" w:cs="Arial"/>
          <w:sz w:val="20"/>
          <w:szCs w:val="20"/>
        </w:rPr>
        <w:t xml:space="preserve">ust. </w:t>
      </w:r>
      <w:r w:rsidR="00006304" w:rsidRPr="00F0138D">
        <w:rPr>
          <w:rFonts w:ascii="Arial" w:hAnsi="Arial" w:cs="Arial"/>
          <w:sz w:val="20"/>
          <w:szCs w:val="20"/>
        </w:rPr>
        <w:t>6,9,11</w:t>
      </w:r>
      <w:r w:rsidR="00153196" w:rsidRPr="00F0138D">
        <w:rPr>
          <w:rFonts w:ascii="Arial" w:hAnsi="Arial" w:cs="Arial"/>
          <w:sz w:val="20"/>
          <w:szCs w:val="20"/>
        </w:rPr>
        <w:t xml:space="preserve">, </w:t>
      </w:r>
      <w:r w:rsidR="00BC4130" w:rsidRPr="00F0138D">
        <w:rPr>
          <w:rFonts w:ascii="Arial" w:hAnsi="Arial" w:cs="Arial"/>
          <w:sz w:val="20"/>
          <w:szCs w:val="20"/>
        </w:rPr>
        <w:t xml:space="preserve">§ 16 ust. </w:t>
      </w:r>
      <w:r w:rsidR="00006304" w:rsidRPr="00F0138D">
        <w:rPr>
          <w:rFonts w:ascii="Arial" w:hAnsi="Arial" w:cs="Arial"/>
          <w:sz w:val="20"/>
          <w:szCs w:val="20"/>
        </w:rPr>
        <w:t>6</w:t>
      </w:r>
      <w:r w:rsidR="00BC4130" w:rsidRPr="00F0138D">
        <w:rPr>
          <w:rFonts w:ascii="Arial" w:hAnsi="Arial" w:cs="Arial"/>
          <w:sz w:val="20"/>
          <w:szCs w:val="20"/>
        </w:rPr>
        <w:t xml:space="preserve">, </w:t>
      </w:r>
      <w:r w:rsidR="00153196" w:rsidRPr="00F0138D">
        <w:rPr>
          <w:rFonts w:ascii="Arial" w:hAnsi="Arial" w:cs="Arial"/>
          <w:sz w:val="20"/>
          <w:szCs w:val="20"/>
        </w:rPr>
        <w:t>,</w:t>
      </w:r>
    </w:p>
    <w:p w14:paraId="76D585E0" w14:textId="77777777" w:rsidR="00153196" w:rsidRPr="00FD4265" w:rsidRDefault="00153196" w:rsidP="00BE3F44">
      <w:pPr>
        <w:numPr>
          <w:ilvl w:val="0"/>
          <w:numId w:val="25"/>
        </w:numPr>
        <w:suppressAutoHyphens w:val="0"/>
        <w:spacing w:line="288" w:lineRule="auto"/>
        <w:ind w:left="993" w:right="55" w:hanging="567"/>
        <w:contextualSpacing/>
        <w:jc w:val="both"/>
        <w:rPr>
          <w:rFonts w:ascii="Arial" w:hAnsi="Arial" w:cs="Arial"/>
          <w:sz w:val="20"/>
          <w:szCs w:val="20"/>
        </w:rPr>
      </w:pPr>
      <w:r w:rsidRPr="00FD4265">
        <w:rPr>
          <w:rFonts w:ascii="Arial" w:hAnsi="Arial" w:cs="Arial"/>
          <w:sz w:val="20"/>
          <w:szCs w:val="20"/>
        </w:rPr>
        <w:t xml:space="preserve">gdy zostanie otwarta likwidacja firmy lub Wykonawca zakończy działalność, </w:t>
      </w:r>
    </w:p>
    <w:p w14:paraId="787DCDBE" w14:textId="77777777" w:rsidR="00153196" w:rsidRPr="00FD4265" w:rsidRDefault="00153196" w:rsidP="00BE3F44">
      <w:pPr>
        <w:numPr>
          <w:ilvl w:val="0"/>
          <w:numId w:val="25"/>
        </w:numPr>
        <w:suppressAutoHyphens w:val="0"/>
        <w:spacing w:line="288" w:lineRule="auto"/>
        <w:ind w:left="993" w:right="55" w:hanging="567"/>
        <w:contextualSpacing/>
        <w:jc w:val="both"/>
        <w:rPr>
          <w:rFonts w:ascii="Arial" w:hAnsi="Arial" w:cs="Arial"/>
          <w:sz w:val="20"/>
          <w:szCs w:val="20"/>
        </w:rPr>
      </w:pPr>
      <w:r w:rsidRPr="00FD4265">
        <w:rPr>
          <w:rFonts w:ascii="Arial" w:hAnsi="Arial" w:cs="Arial"/>
          <w:sz w:val="20"/>
          <w:szCs w:val="20"/>
        </w:rPr>
        <w:t>gdy zostanie wydany nakaz zajęcia majątku Wykonawcy,</w:t>
      </w:r>
    </w:p>
    <w:p w14:paraId="0D4AFD78" w14:textId="77777777" w:rsidR="00153196" w:rsidRPr="00FD4265" w:rsidRDefault="00153196" w:rsidP="00BE3F44">
      <w:pPr>
        <w:numPr>
          <w:ilvl w:val="0"/>
          <w:numId w:val="25"/>
        </w:numPr>
        <w:suppressAutoHyphens w:val="0"/>
        <w:spacing w:line="288" w:lineRule="auto"/>
        <w:ind w:left="709" w:right="55" w:hanging="283"/>
        <w:contextualSpacing/>
        <w:jc w:val="both"/>
        <w:rPr>
          <w:rFonts w:ascii="Arial" w:hAnsi="Arial" w:cs="Arial"/>
          <w:sz w:val="20"/>
          <w:szCs w:val="20"/>
        </w:rPr>
      </w:pPr>
      <w:r w:rsidRPr="00FD4265">
        <w:rPr>
          <w:rFonts w:ascii="Arial" w:hAnsi="Arial" w:cs="Arial"/>
          <w:sz w:val="20"/>
          <w:szCs w:val="20"/>
        </w:rPr>
        <w:lastRenderedPageBreak/>
        <w:t>jeśli Wykonawca z przyczyn leżących po jego stronie nie rozpoczął Robót w ciągu 7 dni od dnia przekazania terenu budowy i nie rozpoczyna ich pomimo wezwania go na piśmie,</w:t>
      </w:r>
    </w:p>
    <w:p w14:paraId="10EA996C" w14:textId="77777777" w:rsidR="00153196" w:rsidRPr="00FD4265" w:rsidRDefault="00153196" w:rsidP="00BE3F44">
      <w:pPr>
        <w:numPr>
          <w:ilvl w:val="0"/>
          <w:numId w:val="25"/>
        </w:numPr>
        <w:suppressAutoHyphens w:val="0"/>
        <w:spacing w:line="288" w:lineRule="auto"/>
        <w:ind w:left="709" w:right="55" w:hanging="283"/>
        <w:contextualSpacing/>
        <w:jc w:val="both"/>
        <w:rPr>
          <w:rFonts w:ascii="Arial" w:hAnsi="Arial" w:cs="Arial"/>
          <w:sz w:val="20"/>
          <w:szCs w:val="20"/>
        </w:rPr>
      </w:pPr>
      <w:r w:rsidRPr="00FD4265">
        <w:rPr>
          <w:rFonts w:ascii="Arial" w:hAnsi="Arial" w:cs="Arial"/>
          <w:sz w:val="20"/>
          <w:szCs w:val="20"/>
        </w:rPr>
        <w:t xml:space="preserve">jeśli Wykonawca z przyczyn leżących po jego stronie przerwał realizację Robót na okres </w:t>
      </w:r>
      <w:r w:rsidR="00006304">
        <w:rPr>
          <w:rFonts w:ascii="Arial" w:hAnsi="Arial" w:cs="Arial"/>
          <w:sz w:val="20"/>
          <w:szCs w:val="20"/>
        </w:rPr>
        <w:t>3</w:t>
      </w:r>
      <w:r w:rsidR="00006304" w:rsidRPr="00FD4265">
        <w:rPr>
          <w:rFonts w:ascii="Arial" w:hAnsi="Arial" w:cs="Arial"/>
          <w:sz w:val="20"/>
          <w:szCs w:val="20"/>
        </w:rPr>
        <w:t> </w:t>
      </w:r>
      <w:r w:rsidRPr="00FD4265">
        <w:rPr>
          <w:rFonts w:ascii="Arial" w:hAnsi="Arial" w:cs="Arial"/>
          <w:sz w:val="20"/>
          <w:szCs w:val="20"/>
        </w:rPr>
        <w:t>dni i nie kontynuuje ich pomimo wezwania go na piśmie do podjęcia realizacji Robót,</w:t>
      </w:r>
    </w:p>
    <w:p w14:paraId="130C79E3" w14:textId="77777777" w:rsidR="00153196" w:rsidRPr="00FD4265" w:rsidRDefault="00153196" w:rsidP="00BE3F44">
      <w:pPr>
        <w:numPr>
          <w:ilvl w:val="0"/>
          <w:numId w:val="25"/>
        </w:numPr>
        <w:suppressAutoHyphens w:val="0"/>
        <w:spacing w:line="288" w:lineRule="auto"/>
        <w:ind w:left="709" w:right="55" w:hanging="283"/>
        <w:contextualSpacing/>
        <w:jc w:val="both"/>
        <w:rPr>
          <w:rFonts w:ascii="Arial" w:hAnsi="Arial" w:cs="Arial"/>
          <w:sz w:val="20"/>
          <w:szCs w:val="20"/>
        </w:rPr>
      </w:pPr>
      <w:r w:rsidRPr="00FD4265">
        <w:rPr>
          <w:rFonts w:ascii="Arial" w:hAnsi="Arial" w:cs="Arial"/>
          <w:sz w:val="20"/>
          <w:szCs w:val="20"/>
        </w:rPr>
        <w:t xml:space="preserve">jeśli Wykonawca pozostaje w zwłoce z wykonywaniem Robót ponad </w:t>
      </w:r>
      <w:r w:rsidR="00FA0066">
        <w:rPr>
          <w:rFonts w:ascii="Arial" w:hAnsi="Arial" w:cs="Arial"/>
          <w:sz w:val="20"/>
          <w:szCs w:val="20"/>
        </w:rPr>
        <w:t>5</w:t>
      </w:r>
      <w:r w:rsidRPr="00FD4265">
        <w:rPr>
          <w:rFonts w:ascii="Arial" w:hAnsi="Arial" w:cs="Arial"/>
          <w:sz w:val="20"/>
          <w:szCs w:val="20"/>
        </w:rPr>
        <w:t xml:space="preserve"> dni w stosunku do terminu określonego w § 3 ust. 1 umowy, z przyczyn niezależnych od Zamawiającego, </w:t>
      </w:r>
      <w:r w:rsidR="00C56B8C" w:rsidRPr="00FD4265">
        <w:rPr>
          <w:rFonts w:ascii="Arial" w:hAnsi="Arial" w:cs="Arial"/>
          <w:sz w:val="20"/>
          <w:szCs w:val="20"/>
        </w:rPr>
        <w:t xml:space="preserve">i nie wykonał Robót pomimo wezwania go na piśmie do realizacji Robót w terminie </w:t>
      </w:r>
      <w:r w:rsidR="00006304">
        <w:rPr>
          <w:rFonts w:ascii="Arial" w:hAnsi="Arial" w:cs="Arial"/>
          <w:sz w:val="20"/>
          <w:szCs w:val="20"/>
        </w:rPr>
        <w:t xml:space="preserve">3 </w:t>
      </w:r>
      <w:r w:rsidR="00C56B8C" w:rsidRPr="00FD4265">
        <w:rPr>
          <w:rFonts w:ascii="Arial" w:hAnsi="Arial" w:cs="Arial"/>
          <w:sz w:val="20"/>
          <w:szCs w:val="20"/>
        </w:rPr>
        <w:t>dni,</w:t>
      </w:r>
    </w:p>
    <w:p w14:paraId="60ACAF09" w14:textId="77777777" w:rsidR="007F2197" w:rsidRPr="006B5D52" w:rsidRDefault="00153196" w:rsidP="00BE3F44">
      <w:pPr>
        <w:numPr>
          <w:ilvl w:val="0"/>
          <w:numId w:val="25"/>
        </w:numPr>
        <w:suppressAutoHyphens w:val="0"/>
        <w:spacing w:line="288" w:lineRule="auto"/>
        <w:ind w:left="709" w:right="55" w:hanging="283"/>
        <w:contextualSpacing/>
        <w:jc w:val="both"/>
        <w:rPr>
          <w:rFonts w:ascii="Arial" w:hAnsi="Arial" w:cs="Arial"/>
          <w:sz w:val="20"/>
          <w:szCs w:val="20"/>
        </w:rPr>
      </w:pPr>
      <w:r w:rsidRPr="00FD4265">
        <w:rPr>
          <w:rFonts w:ascii="Arial" w:hAnsi="Arial" w:cs="Arial"/>
          <w:sz w:val="20"/>
          <w:szCs w:val="20"/>
        </w:rPr>
        <w:t>jeśli Wykonawca wykonuje Roboty niezgodnie z umową, złożoną ofertą, specyfikacją warunków zamówienia i nie usunie naruszeń w wyznaczonym terminie pomimo wezwania go na piśmie,</w:t>
      </w:r>
      <w:r w:rsidR="00BB60AB" w:rsidRPr="00FD4265">
        <w:rPr>
          <w:rFonts w:ascii="Arial" w:hAnsi="Arial" w:cs="Arial"/>
          <w:sz w:val="20"/>
          <w:szCs w:val="20"/>
        </w:rPr>
        <w:t xml:space="preserve"> w tym w szczególności </w:t>
      </w:r>
      <w:r w:rsidR="007F2197" w:rsidRPr="00FD4265">
        <w:rPr>
          <w:rFonts w:ascii="Arial" w:hAnsi="Arial" w:cs="Arial"/>
          <w:sz w:val="20"/>
          <w:szCs w:val="20"/>
        </w:rPr>
        <w:t>jeśli Wykonawca nie posiada</w:t>
      </w:r>
      <w:r w:rsidR="007F2197" w:rsidRPr="006B5D52">
        <w:rPr>
          <w:rFonts w:ascii="Arial" w:hAnsi="Arial" w:cs="Arial"/>
          <w:sz w:val="20"/>
          <w:szCs w:val="20"/>
        </w:rPr>
        <w:t xml:space="preserve"> niezbędnego wykształcenia, kwalifikacji zawodowych, </w:t>
      </w:r>
      <w:r w:rsidR="007F2197" w:rsidRPr="006B5D52">
        <w:rPr>
          <w:rFonts w:ascii="Arial" w:hAnsi="Arial" w:cs="Arial"/>
          <w:iCs/>
          <w:sz w:val="20"/>
          <w:szCs w:val="20"/>
        </w:rPr>
        <w:t>doświadczenia</w:t>
      </w:r>
      <w:r w:rsidR="007F2197" w:rsidRPr="006B5D52">
        <w:rPr>
          <w:rFonts w:ascii="Arial" w:hAnsi="Arial" w:cs="Arial"/>
          <w:sz w:val="20"/>
          <w:szCs w:val="20"/>
        </w:rPr>
        <w:t>, potencjału technicznego Wykonawcy lub osób skierowanych przez Wykonawcę do realizacji Przedmiotu umowy, wymaganych przez Zamawiającego w ogłoszeniu/ofercie dot. udzielenia zamówienia,</w:t>
      </w:r>
    </w:p>
    <w:p w14:paraId="5BC3E79A" w14:textId="77777777" w:rsidR="00153196" w:rsidRPr="006B5D52" w:rsidRDefault="00BB60AB" w:rsidP="00BE3F44">
      <w:pPr>
        <w:numPr>
          <w:ilvl w:val="0"/>
          <w:numId w:val="25"/>
        </w:numPr>
        <w:suppressAutoHyphens w:val="0"/>
        <w:spacing w:line="288" w:lineRule="auto"/>
        <w:ind w:left="851" w:right="55" w:hanging="425"/>
        <w:contextualSpacing/>
        <w:jc w:val="both"/>
        <w:rPr>
          <w:rFonts w:ascii="Arial" w:hAnsi="Arial" w:cs="Arial"/>
          <w:sz w:val="20"/>
          <w:szCs w:val="20"/>
        </w:rPr>
      </w:pPr>
      <w:r w:rsidRPr="006B5D52">
        <w:rPr>
          <w:rFonts w:ascii="Arial" w:hAnsi="Arial" w:cs="Arial"/>
          <w:sz w:val="20"/>
          <w:szCs w:val="20"/>
        </w:rPr>
        <w:t>c</w:t>
      </w:r>
      <w:r w:rsidR="00153196" w:rsidRPr="006B5D52">
        <w:rPr>
          <w:rFonts w:ascii="Arial" w:hAnsi="Arial" w:cs="Arial"/>
          <w:sz w:val="20"/>
          <w:szCs w:val="20"/>
        </w:rPr>
        <w:t>zynności objęte niniejszą umową wykonuje inny podmiot niż zaakceptowany przez Zamawiającego,</w:t>
      </w:r>
    </w:p>
    <w:p w14:paraId="0598D80A" w14:textId="77777777" w:rsidR="00153196" w:rsidRPr="006B5D52" w:rsidRDefault="00153196" w:rsidP="00BE3F44">
      <w:pPr>
        <w:numPr>
          <w:ilvl w:val="0"/>
          <w:numId w:val="25"/>
        </w:numPr>
        <w:suppressAutoHyphens w:val="0"/>
        <w:spacing w:line="288" w:lineRule="auto"/>
        <w:ind w:left="993" w:right="55" w:hanging="567"/>
        <w:contextualSpacing/>
        <w:jc w:val="both"/>
        <w:rPr>
          <w:rFonts w:ascii="Arial" w:hAnsi="Arial" w:cs="Arial"/>
          <w:sz w:val="20"/>
          <w:szCs w:val="20"/>
        </w:rPr>
      </w:pPr>
      <w:r w:rsidRPr="006B5D52">
        <w:rPr>
          <w:rFonts w:ascii="Arial" w:hAnsi="Arial" w:cs="Arial"/>
          <w:sz w:val="20"/>
          <w:szCs w:val="20"/>
          <w:u w:val="single"/>
        </w:rPr>
        <w:t xml:space="preserve">gdy łączna wartość Robót powierzonych do wykonania podwykonawcom przekroczy </w:t>
      </w:r>
      <w:r w:rsidR="00FA0066">
        <w:rPr>
          <w:rFonts w:ascii="Arial" w:hAnsi="Arial" w:cs="Arial"/>
          <w:sz w:val="20"/>
          <w:szCs w:val="20"/>
          <w:u w:val="single"/>
        </w:rPr>
        <w:t>50%</w:t>
      </w:r>
      <w:r w:rsidRPr="006B5D52">
        <w:rPr>
          <w:rFonts w:ascii="Arial" w:hAnsi="Arial" w:cs="Arial"/>
          <w:sz w:val="20"/>
          <w:szCs w:val="20"/>
          <w:u w:val="single"/>
        </w:rPr>
        <w:t xml:space="preserve"> wartości brutto umowy</w:t>
      </w:r>
    </w:p>
    <w:p w14:paraId="53A4A9FC" w14:textId="77777777" w:rsidR="00153196" w:rsidRPr="006B5D52" w:rsidRDefault="00153196" w:rsidP="00BE3F44">
      <w:pPr>
        <w:numPr>
          <w:ilvl w:val="0"/>
          <w:numId w:val="25"/>
        </w:numPr>
        <w:suppressAutoHyphens w:val="0"/>
        <w:spacing w:line="288" w:lineRule="auto"/>
        <w:ind w:left="993" w:right="55" w:hanging="567"/>
        <w:contextualSpacing/>
        <w:jc w:val="both"/>
        <w:rPr>
          <w:rFonts w:ascii="Arial" w:hAnsi="Arial" w:cs="Arial"/>
          <w:sz w:val="20"/>
          <w:szCs w:val="20"/>
        </w:rPr>
      </w:pPr>
      <w:r w:rsidRPr="006B5D52">
        <w:rPr>
          <w:rFonts w:ascii="Arial" w:hAnsi="Arial" w:cs="Arial"/>
          <w:sz w:val="20"/>
          <w:szCs w:val="20"/>
        </w:rPr>
        <w:t>wystąpią przesłanki określone w  art. 456 ust</w:t>
      </w:r>
      <w:r w:rsidR="00E3164A" w:rsidRPr="006B5D52">
        <w:rPr>
          <w:rFonts w:ascii="Arial" w:hAnsi="Arial" w:cs="Arial"/>
          <w:sz w:val="20"/>
          <w:szCs w:val="20"/>
        </w:rPr>
        <w:t>awy PZP</w:t>
      </w:r>
      <w:r w:rsidR="001032C6" w:rsidRPr="006B5D52">
        <w:rPr>
          <w:rFonts w:ascii="Arial" w:hAnsi="Arial" w:cs="Arial"/>
          <w:sz w:val="20"/>
          <w:szCs w:val="20"/>
        </w:rPr>
        <w:t>.</w:t>
      </w:r>
    </w:p>
    <w:p w14:paraId="6F1A04C8" w14:textId="77777777" w:rsidR="00153196" w:rsidRPr="006B5D52" w:rsidRDefault="00153196" w:rsidP="00BE3F44">
      <w:pPr>
        <w:numPr>
          <w:ilvl w:val="0"/>
          <w:numId w:val="24"/>
        </w:numPr>
        <w:suppressAutoHyphens w:val="0"/>
        <w:spacing w:line="288" w:lineRule="auto"/>
        <w:ind w:left="426" w:right="55" w:hanging="426"/>
        <w:contextualSpacing/>
        <w:jc w:val="both"/>
        <w:rPr>
          <w:rFonts w:ascii="Arial" w:hAnsi="Arial" w:cs="Arial"/>
          <w:sz w:val="20"/>
          <w:szCs w:val="20"/>
        </w:rPr>
      </w:pPr>
      <w:r w:rsidRPr="006B5D52">
        <w:rPr>
          <w:rFonts w:ascii="Arial" w:hAnsi="Arial" w:cs="Arial"/>
          <w:sz w:val="20"/>
          <w:szCs w:val="20"/>
        </w:rPr>
        <w:t xml:space="preserve">Odstąpienie od umowy powinno nastąpić w formie pisemnej z podaniem uzasadnienia. </w:t>
      </w:r>
      <w:r w:rsidR="00E3164A" w:rsidRPr="006B5D52">
        <w:rPr>
          <w:rFonts w:ascii="Arial" w:hAnsi="Arial" w:cs="Arial"/>
          <w:sz w:val="20"/>
          <w:szCs w:val="20"/>
        </w:rPr>
        <w:t xml:space="preserve">Odstąpienie od umowy, z wyjątkiem sytuacji określonych w art. 456 ustawy PZP, </w:t>
      </w:r>
      <w:r w:rsidRPr="006B5D52">
        <w:rPr>
          <w:rFonts w:ascii="Arial" w:hAnsi="Arial" w:cs="Arial"/>
          <w:sz w:val="20"/>
          <w:szCs w:val="20"/>
        </w:rPr>
        <w:t xml:space="preserve">może nastąpić w terminie </w:t>
      </w:r>
      <w:r w:rsidR="00C56B8C" w:rsidRPr="006B5D52">
        <w:rPr>
          <w:rFonts w:ascii="Arial" w:hAnsi="Arial" w:cs="Arial"/>
          <w:sz w:val="20"/>
          <w:szCs w:val="20"/>
        </w:rPr>
        <w:t xml:space="preserve">do </w:t>
      </w:r>
      <w:r w:rsidR="001520D0" w:rsidRPr="006B5D52">
        <w:rPr>
          <w:rFonts w:ascii="Arial" w:hAnsi="Arial" w:cs="Arial"/>
          <w:sz w:val="20"/>
          <w:szCs w:val="20"/>
        </w:rPr>
        <w:t>60</w:t>
      </w:r>
      <w:r w:rsidR="001032C6" w:rsidRPr="006B5D52">
        <w:rPr>
          <w:rFonts w:ascii="Arial" w:hAnsi="Arial" w:cs="Arial"/>
          <w:sz w:val="20"/>
          <w:szCs w:val="20"/>
        </w:rPr>
        <w:t xml:space="preserve"> </w:t>
      </w:r>
      <w:r w:rsidRPr="006B5D52">
        <w:rPr>
          <w:rFonts w:ascii="Arial" w:hAnsi="Arial" w:cs="Arial"/>
          <w:sz w:val="20"/>
          <w:szCs w:val="20"/>
        </w:rPr>
        <w:t xml:space="preserve">dni od dnia powzięcia </w:t>
      </w:r>
      <w:r w:rsidR="006302FA" w:rsidRPr="006B5D52">
        <w:rPr>
          <w:rFonts w:ascii="Arial" w:hAnsi="Arial" w:cs="Arial"/>
          <w:sz w:val="20"/>
          <w:szCs w:val="20"/>
        </w:rPr>
        <w:t xml:space="preserve">przez Zamawiającego </w:t>
      </w:r>
      <w:r w:rsidRPr="006B5D52">
        <w:rPr>
          <w:rFonts w:ascii="Arial" w:hAnsi="Arial" w:cs="Arial"/>
          <w:sz w:val="20"/>
          <w:szCs w:val="20"/>
        </w:rPr>
        <w:t>wiadomości o</w:t>
      </w:r>
      <w:r w:rsidR="006302FA" w:rsidRPr="006B5D52">
        <w:rPr>
          <w:rFonts w:ascii="Arial" w:hAnsi="Arial" w:cs="Arial"/>
          <w:sz w:val="20"/>
          <w:szCs w:val="20"/>
        </w:rPr>
        <w:t> </w:t>
      </w:r>
      <w:r w:rsidRPr="006B5D52">
        <w:rPr>
          <w:rFonts w:ascii="Arial" w:hAnsi="Arial" w:cs="Arial"/>
          <w:sz w:val="20"/>
          <w:szCs w:val="20"/>
        </w:rPr>
        <w:t>przyczynach odstąpienia.</w:t>
      </w:r>
    </w:p>
    <w:p w14:paraId="54365D7F" w14:textId="77777777" w:rsidR="004107BB" w:rsidRPr="006B5D52" w:rsidRDefault="004107BB" w:rsidP="00BE3F44">
      <w:pPr>
        <w:numPr>
          <w:ilvl w:val="0"/>
          <w:numId w:val="49"/>
        </w:numPr>
        <w:tabs>
          <w:tab w:val="left" w:pos="426"/>
        </w:tabs>
        <w:suppressAutoHyphens w:val="0"/>
        <w:spacing w:line="288" w:lineRule="auto"/>
        <w:ind w:left="426" w:right="55"/>
        <w:jc w:val="both"/>
        <w:rPr>
          <w:rFonts w:ascii="Arial" w:eastAsia="Calibri" w:hAnsi="Arial" w:cs="Arial"/>
          <w:sz w:val="20"/>
          <w:szCs w:val="20"/>
        </w:rPr>
      </w:pPr>
      <w:r w:rsidRPr="006B5D52">
        <w:rPr>
          <w:rFonts w:ascii="Arial" w:eastAsia="Calibri" w:hAnsi="Arial" w:cs="Arial"/>
          <w:sz w:val="20"/>
          <w:szCs w:val="20"/>
        </w:rPr>
        <w:t>W przypadku odstąpienia od umowy przez którąkolwiek ze</w:t>
      </w:r>
      <w:r w:rsidR="007673FC" w:rsidRPr="006B5D52">
        <w:rPr>
          <w:rFonts w:ascii="Arial" w:eastAsia="Calibri" w:hAnsi="Arial" w:cs="Arial"/>
          <w:sz w:val="20"/>
          <w:szCs w:val="20"/>
        </w:rPr>
        <w:t xml:space="preserve"> </w:t>
      </w:r>
      <w:r w:rsidRPr="006B5D52">
        <w:rPr>
          <w:rFonts w:ascii="Arial" w:eastAsia="Calibri" w:hAnsi="Arial" w:cs="Arial"/>
          <w:sz w:val="20"/>
          <w:szCs w:val="20"/>
        </w:rPr>
        <w:t>stron, Wykonawca jest zobowiązany do:</w:t>
      </w:r>
    </w:p>
    <w:p w14:paraId="44ADC041" w14:textId="77777777" w:rsidR="004107BB" w:rsidRPr="006B5D52" w:rsidRDefault="00C56B8C" w:rsidP="00BE3F44">
      <w:pPr>
        <w:numPr>
          <w:ilvl w:val="0"/>
          <w:numId w:val="50"/>
        </w:numPr>
        <w:tabs>
          <w:tab w:val="left" w:pos="426"/>
          <w:tab w:val="left" w:pos="709"/>
        </w:tabs>
        <w:suppressAutoHyphens w:val="0"/>
        <w:spacing w:line="288" w:lineRule="auto"/>
        <w:ind w:right="55"/>
        <w:contextualSpacing/>
        <w:jc w:val="both"/>
        <w:rPr>
          <w:rFonts w:ascii="Arial" w:eastAsia="Calibri" w:hAnsi="Arial" w:cs="Arial"/>
          <w:sz w:val="20"/>
          <w:szCs w:val="20"/>
        </w:rPr>
      </w:pPr>
      <w:r w:rsidRPr="006B5D52">
        <w:rPr>
          <w:rFonts w:ascii="Arial" w:eastAsia="Calibri" w:hAnsi="Arial" w:cs="Arial"/>
          <w:sz w:val="20"/>
          <w:szCs w:val="20"/>
        </w:rPr>
        <w:t>sporządzenia w terminie 7</w:t>
      </w:r>
      <w:r w:rsidR="004107BB" w:rsidRPr="006B5D52">
        <w:rPr>
          <w:rFonts w:ascii="Arial" w:eastAsia="Calibri" w:hAnsi="Arial" w:cs="Arial"/>
          <w:sz w:val="20"/>
          <w:szCs w:val="20"/>
        </w:rPr>
        <w:t xml:space="preserve"> dni przy udziale Zamawiającego protokołu inwentaryzacji robót w toku, według stanu na dzień odstąpienia;</w:t>
      </w:r>
    </w:p>
    <w:p w14:paraId="58B565C3" w14:textId="77777777" w:rsidR="004107BB" w:rsidRPr="006B5D52" w:rsidRDefault="004107BB" w:rsidP="00BE3F44">
      <w:pPr>
        <w:numPr>
          <w:ilvl w:val="0"/>
          <w:numId w:val="50"/>
        </w:numPr>
        <w:tabs>
          <w:tab w:val="left" w:pos="284"/>
        </w:tabs>
        <w:suppressAutoHyphens w:val="0"/>
        <w:spacing w:line="288" w:lineRule="auto"/>
        <w:ind w:right="55"/>
        <w:contextualSpacing/>
        <w:jc w:val="both"/>
        <w:rPr>
          <w:rFonts w:ascii="Arial" w:eastAsia="Calibri" w:hAnsi="Arial" w:cs="Arial"/>
          <w:sz w:val="20"/>
          <w:szCs w:val="20"/>
        </w:rPr>
      </w:pPr>
      <w:r w:rsidRPr="006B5D52">
        <w:rPr>
          <w:rFonts w:ascii="Arial" w:eastAsia="Calibri" w:hAnsi="Arial" w:cs="Arial"/>
          <w:sz w:val="20"/>
          <w:szCs w:val="20"/>
        </w:rPr>
        <w:t>zabezpieczenia przerwanych robót na koszt tej strony, z której przyczyn nastąpiło odstąpienie od umowy;</w:t>
      </w:r>
    </w:p>
    <w:p w14:paraId="420DD61D" w14:textId="77777777" w:rsidR="004107BB" w:rsidRPr="006B5D52" w:rsidRDefault="004107BB" w:rsidP="00BE3F44">
      <w:pPr>
        <w:numPr>
          <w:ilvl w:val="0"/>
          <w:numId w:val="50"/>
        </w:numPr>
        <w:tabs>
          <w:tab w:val="left" w:pos="284"/>
        </w:tabs>
        <w:suppressAutoHyphens w:val="0"/>
        <w:spacing w:line="288" w:lineRule="auto"/>
        <w:ind w:right="55"/>
        <w:contextualSpacing/>
        <w:jc w:val="both"/>
        <w:rPr>
          <w:rFonts w:ascii="Arial" w:eastAsia="Calibri" w:hAnsi="Arial" w:cs="Arial"/>
          <w:sz w:val="20"/>
          <w:szCs w:val="20"/>
        </w:rPr>
      </w:pPr>
      <w:r w:rsidRPr="006B5D52">
        <w:rPr>
          <w:rFonts w:ascii="Arial" w:eastAsia="Calibri" w:hAnsi="Arial" w:cs="Arial"/>
          <w:sz w:val="20"/>
          <w:szCs w:val="20"/>
        </w:rPr>
        <w:t>wezwania Zamawiającego do dokonania odbioru wykonanych robót, robót w toku, robót zabezpieczających;</w:t>
      </w:r>
    </w:p>
    <w:p w14:paraId="27DBDC12" w14:textId="77777777" w:rsidR="004107BB" w:rsidRPr="006B5D52" w:rsidRDefault="004107BB" w:rsidP="00BE3F44">
      <w:pPr>
        <w:numPr>
          <w:ilvl w:val="0"/>
          <w:numId w:val="50"/>
        </w:numPr>
        <w:tabs>
          <w:tab w:val="left" w:pos="284"/>
        </w:tabs>
        <w:suppressAutoHyphens w:val="0"/>
        <w:spacing w:line="288" w:lineRule="auto"/>
        <w:ind w:right="55"/>
        <w:contextualSpacing/>
        <w:jc w:val="both"/>
        <w:rPr>
          <w:rFonts w:ascii="Arial" w:eastAsia="Calibri" w:hAnsi="Arial" w:cs="Arial"/>
          <w:sz w:val="20"/>
          <w:szCs w:val="20"/>
        </w:rPr>
      </w:pPr>
      <w:r w:rsidRPr="006B5D52">
        <w:rPr>
          <w:rFonts w:ascii="Arial" w:eastAsia="Calibri" w:hAnsi="Arial" w:cs="Arial"/>
          <w:sz w:val="20"/>
          <w:szCs w:val="20"/>
        </w:rPr>
        <w:t>uczestniczenia w czynnościach odbioru robót;</w:t>
      </w:r>
    </w:p>
    <w:p w14:paraId="38966798" w14:textId="77777777" w:rsidR="00153196" w:rsidRPr="006B5D52" w:rsidRDefault="00153196" w:rsidP="00BE3F44">
      <w:pPr>
        <w:numPr>
          <w:ilvl w:val="0"/>
          <w:numId w:val="49"/>
        </w:numPr>
        <w:tabs>
          <w:tab w:val="left" w:pos="426"/>
        </w:tabs>
        <w:suppressAutoHyphens w:val="0"/>
        <w:spacing w:line="288" w:lineRule="auto"/>
        <w:ind w:left="426" w:right="55"/>
        <w:jc w:val="both"/>
        <w:rPr>
          <w:rFonts w:ascii="Arial" w:hAnsi="Arial" w:cs="Arial"/>
          <w:sz w:val="20"/>
          <w:szCs w:val="20"/>
        </w:rPr>
      </w:pPr>
      <w:r w:rsidRPr="006B5D52">
        <w:rPr>
          <w:rFonts w:ascii="Arial" w:hAnsi="Arial" w:cs="Arial"/>
          <w:sz w:val="20"/>
          <w:szCs w:val="20"/>
        </w:rPr>
        <w:t xml:space="preserve">W </w:t>
      </w:r>
      <w:r w:rsidRPr="006B5D52">
        <w:rPr>
          <w:rFonts w:ascii="Arial" w:eastAsia="Calibri" w:hAnsi="Arial" w:cs="Arial"/>
          <w:sz w:val="20"/>
          <w:szCs w:val="20"/>
        </w:rPr>
        <w:t>razie</w:t>
      </w:r>
      <w:r w:rsidRPr="006B5D52">
        <w:rPr>
          <w:rFonts w:ascii="Arial" w:hAnsi="Arial" w:cs="Arial"/>
          <w:sz w:val="20"/>
          <w:szCs w:val="20"/>
        </w:rPr>
        <w:t xml:space="preserve"> odstąpienia przez Zamawiającego od umowy z przyczyn, za które odpowiada Zamawiający, Zamawiający jest obowiązany do:</w:t>
      </w:r>
    </w:p>
    <w:p w14:paraId="7D110FE0" w14:textId="77777777" w:rsidR="00153196" w:rsidRPr="006B5D52" w:rsidRDefault="00153196" w:rsidP="00BE3F44">
      <w:pPr>
        <w:numPr>
          <w:ilvl w:val="0"/>
          <w:numId w:val="26"/>
        </w:numPr>
        <w:suppressAutoHyphens w:val="0"/>
        <w:spacing w:line="288" w:lineRule="auto"/>
        <w:ind w:left="709" w:right="55" w:hanging="283"/>
        <w:contextualSpacing/>
        <w:jc w:val="both"/>
        <w:rPr>
          <w:rFonts w:ascii="Arial" w:hAnsi="Arial" w:cs="Arial"/>
          <w:sz w:val="20"/>
          <w:szCs w:val="20"/>
        </w:rPr>
      </w:pPr>
      <w:r w:rsidRPr="006B5D52">
        <w:rPr>
          <w:rFonts w:ascii="Arial" w:hAnsi="Arial" w:cs="Arial"/>
          <w:sz w:val="20"/>
          <w:szCs w:val="20"/>
        </w:rPr>
        <w:t>dokonania odbioru wykonanych Robót oraz zapłaty wynagrodzenia za wykonane Roboty,</w:t>
      </w:r>
    </w:p>
    <w:p w14:paraId="129B0687" w14:textId="77777777" w:rsidR="00153196" w:rsidRPr="006B5D52" w:rsidRDefault="00153196" w:rsidP="00BE3F44">
      <w:pPr>
        <w:numPr>
          <w:ilvl w:val="0"/>
          <w:numId w:val="26"/>
        </w:numPr>
        <w:suppressAutoHyphens w:val="0"/>
        <w:spacing w:line="288" w:lineRule="auto"/>
        <w:ind w:left="993" w:right="55" w:hanging="567"/>
        <w:contextualSpacing/>
        <w:jc w:val="both"/>
        <w:rPr>
          <w:rFonts w:ascii="Arial" w:hAnsi="Arial" w:cs="Arial"/>
          <w:sz w:val="20"/>
          <w:szCs w:val="20"/>
        </w:rPr>
      </w:pPr>
      <w:r w:rsidRPr="006B5D52">
        <w:rPr>
          <w:rFonts w:ascii="Arial" w:hAnsi="Arial" w:cs="Arial"/>
          <w:sz w:val="20"/>
          <w:szCs w:val="20"/>
        </w:rPr>
        <w:t xml:space="preserve">przejęcia </w:t>
      </w:r>
      <w:r w:rsidR="007673FC" w:rsidRPr="006B5D52">
        <w:rPr>
          <w:rFonts w:ascii="Arial" w:eastAsia="Calibri" w:hAnsi="Arial" w:cs="Arial"/>
          <w:sz w:val="20"/>
          <w:szCs w:val="20"/>
        </w:rPr>
        <w:t>terenu</w:t>
      </w:r>
      <w:r w:rsidR="007673FC" w:rsidRPr="006B5D52">
        <w:rPr>
          <w:rFonts w:ascii="Arial" w:hAnsi="Arial" w:cs="Arial"/>
          <w:sz w:val="20"/>
          <w:szCs w:val="20"/>
        </w:rPr>
        <w:t xml:space="preserve"> </w:t>
      </w:r>
      <w:r w:rsidRPr="006B5D52">
        <w:rPr>
          <w:rFonts w:ascii="Arial" w:hAnsi="Arial" w:cs="Arial"/>
          <w:sz w:val="20"/>
          <w:szCs w:val="20"/>
        </w:rPr>
        <w:t xml:space="preserve">budowy. </w:t>
      </w:r>
    </w:p>
    <w:p w14:paraId="60563026" w14:textId="77777777" w:rsidR="00153196" w:rsidRPr="006B5D52" w:rsidRDefault="005D39D9" w:rsidP="00BE3F44">
      <w:pPr>
        <w:numPr>
          <w:ilvl w:val="0"/>
          <w:numId w:val="49"/>
        </w:numPr>
        <w:tabs>
          <w:tab w:val="left" w:pos="426"/>
        </w:tabs>
        <w:suppressAutoHyphens w:val="0"/>
        <w:spacing w:line="288" w:lineRule="auto"/>
        <w:ind w:left="426" w:right="55"/>
        <w:jc w:val="both"/>
        <w:rPr>
          <w:rFonts w:ascii="Arial" w:hAnsi="Arial" w:cs="Arial"/>
          <w:sz w:val="20"/>
          <w:szCs w:val="20"/>
        </w:rPr>
      </w:pPr>
      <w:r w:rsidRPr="006B5D52">
        <w:rPr>
          <w:rFonts w:ascii="Arial" w:eastAsia="Calibri" w:hAnsi="Arial" w:cs="Arial"/>
          <w:sz w:val="20"/>
          <w:szCs w:val="20"/>
        </w:rPr>
        <w:t>W przypadku, o którym mowa w  ust.</w:t>
      </w:r>
      <w:r w:rsidR="00F2457F" w:rsidRPr="006B5D52">
        <w:rPr>
          <w:rFonts w:ascii="Arial" w:eastAsia="Calibri" w:hAnsi="Arial" w:cs="Arial"/>
          <w:sz w:val="20"/>
          <w:szCs w:val="20"/>
        </w:rPr>
        <w:t xml:space="preserve"> </w:t>
      </w:r>
      <w:r w:rsidRPr="006B5D52">
        <w:rPr>
          <w:rFonts w:ascii="Arial" w:eastAsia="Calibri" w:hAnsi="Arial" w:cs="Arial"/>
          <w:sz w:val="20"/>
          <w:szCs w:val="20"/>
        </w:rPr>
        <w:t>1 pkt. 7</w:t>
      </w:r>
      <w:r w:rsidR="004C0FDF" w:rsidRPr="006B5D52">
        <w:rPr>
          <w:rFonts w:ascii="Arial" w:eastAsia="Calibri" w:hAnsi="Arial" w:cs="Arial"/>
          <w:sz w:val="20"/>
          <w:szCs w:val="20"/>
        </w:rPr>
        <w:t xml:space="preserve"> </w:t>
      </w:r>
      <w:r w:rsidRPr="006B5D52">
        <w:rPr>
          <w:rFonts w:ascii="Arial" w:eastAsia="Calibri" w:hAnsi="Arial" w:cs="Arial"/>
          <w:sz w:val="20"/>
          <w:szCs w:val="20"/>
        </w:rPr>
        <w:t>Wykonawcy nie przysługuje wynagrodzenie za nienależycie wykonane roboty</w:t>
      </w:r>
      <w:r w:rsidR="001520D0" w:rsidRPr="006B5D52">
        <w:rPr>
          <w:rFonts w:ascii="Arial" w:eastAsia="Calibri" w:hAnsi="Arial" w:cs="Arial"/>
          <w:sz w:val="20"/>
          <w:szCs w:val="20"/>
        </w:rPr>
        <w:t>.</w:t>
      </w:r>
    </w:p>
    <w:p w14:paraId="65820A1A" w14:textId="77777777" w:rsidR="005D39D9" w:rsidRPr="006B5D52" w:rsidRDefault="005D39D9" w:rsidP="002D7365">
      <w:pPr>
        <w:suppressAutoHyphens w:val="0"/>
        <w:spacing w:line="288" w:lineRule="auto"/>
        <w:ind w:left="720" w:right="55"/>
        <w:contextualSpacing/>
        <w:jc w:val="both"/>
        <w:rPr>
          <w:rFonts w:ascii="Arial" w:hAnsi="Arial" w:cs="Arial"/>
          <w:b/>
          <w:color w:val="FF0000"/>
          <w:sz w:val="20"/>
          <w:szCs w:val="20"/>
        </w:rPr>
      </w:pPr>
    </w:p>
    <w:p w14:paraId="48CA81A7" w14:textId="77777777" w:rsidR="00B32374" w:rsidRPr="00096922" w:rsidRDefault="00B32374" w:rsidP="00B32374">
      <w:pPr>
        <w:spacing w:line="288" w:lineRule="auto"/>
        <w:jc w:val="center"/>
        <w:rPr>
          <w:rFonts w:ascii="Arial" w:hAnsi="Arial" w:cs="Arial"/>
          <w:b/>
          <w:sz w:val="20"/>
          <w:szCs w:val="20"/>
        </w:rPr>
      </w:pPr>
      <w:r w:rsidRPr="00096922">
        <w:rPr>
          <w:rFonts w:ascii="Arial" w:hAnsi="Arial" w:cs="Arial"/>
          <w:b/>
          <w:sz w:val="20"/>
          <w:szCs w:val="20"/>
        </w:rPr>
        <w:t xml:space="preserve">RODO </w:t>
      </w:r>
    </w:p>
    <w:p w14:paraId="1BDCC753" w14:textId="77777777" w:rsidR="00B32374" w:rsidRPr="00096922" w:rsidRDefault="00B32374" w:rsidP="00B32374">
      <w:pPr>
        <w:spacing w:line="288" w:lineRule="auto"/>
        <w:jc w:val="center"/>
        <w:rPr>
          <w:rFonts w:ascii="Arial" w:hAnsi="Arial" w:cs="Arial"/>
          <w:b/>
          <w:sz w:val="20"/>
          <w:szCs w:val="20"/>
        </w:rPr>
      </w:pPr>
      <w:r w:rsidRPr="00096922">
        <w:rPr>
          <w:rFonts w:ascii="Arial" w:hAnsi="Arial" w:cs="Arial"/>
          <w:b/>
          <w:sz w:val="20"/>
          <w:szCs w:val="20"/>
        </w:rPr>
        <w:t>OCHRONA INFORMACJI NIEJAWNYCH</w:t>
      </w:r>
    </w:p>
    <w:p w14:paraId="7FD784F4" w14:textId="77777777" w:rsidR="00B32374" w:rsidRPr="00FD4265" w:rsidRDefault="00B32374" w:rsidP="00B32374">
      <w:pPr>
        <w:spacing w:line="288" w:lineRule="auto"/>
        <w:jc w:val="center"/>
        <w:rPr>
          <w:rFonts w:ascii="Arial" w:hAnsi="Arial" w:cs="Arial"/>
          <w:b/>
          <w:sz w:val="20"/>
          <w:szCs w:val="20"/>
        </w:rPr>
      </w:pPr>
      <w:r w:rsidRPr="00096922">
        <w:rPr>
          <w:rFonts w:ascii="Arial" w:hAnsi="Arial" w:cs="Arial"/>
          <w:b/>
          <w:sz w:val="20"/>
          <w:szCs w:val="20"/>
        </w:rPr>
        <w:t xml:space="preserve">I INNE </w:t>
      </w:r>
      <w:r w:rsidRPr="00FD4265">
        <w:rPr>
          <w:rFonts w:ascii="Arial" w:hAnsi="Arial" w:cs="Arial"/>
          <w:b/>
          <w:sz w:val="20"/>
          <w:szCs w:val="20"/>
        </w:rPr>
        <w:t>POSTANOWIENIA</w:t>
      </w:r>
    </w:p>
    <w:p w14:paraId="0A1481A0" w14:textId="77777777" w:rsidR="00B32374" w:rsidRPr="00FD4265" w:rsidRDefault="00B32374" w:rsidP="00B32374">
      <w:pPr>
        <w:spacing w:line="288" w:lineRule="auto"/>
        <w:ind w:right="55"/>
        <w:jc w:val="center"/>
        <w:rPr>
          <w:rFonts w:ascii="Arial" w:hAnsi="Arial" w:cs="Arial"/>
          <w:b/>
          <w:sz w:val="20"/>
          <w:szCs w:val="20"/>
        </w:rPr>
      </w:pPr>
      <w:r w:rsidRPr="00FD4265">
        <w:rPr>
          <w:rFonts w:ascii="Arial" w:hAnsi="Arial" w:cs="Arial"/>
          <w:b/>
          <w:sz w:val="20"/>
          <w:szCs w:val="20"/>
        </w:rPr>
        <w:t xml:space="preserve">§ </w:t>
      </w:r>
      <w:r w:rsidR="0042353F">
        <w:rPr>
          <w:rFonts w:ascii="Arial" w:hAnsi="Arial" w:cs="Arial"/>
          <w:b/>
          <w:sz w:val="20"/>
          <w:szCs w:val="20"/>
        </w:rPr>
        <w:t xml:space="preserve">20 </w:t>
      </w:r>
    </w:p>
    <w:p w14:paraId="4FBD89B3" w14:textId="77777777" w:rsidR="00B32374" w:rsidRPr="00FD4265" w:rsidRDefault="00B32374" w:rsidP="00BE3F44">
      <w:pPr>
        <w:numPr>
          <w:ilvl w:val="0"/>
          <w:numId w:val="32"/>
        </w:numPr>
        <w:suppressAutoHyphens w:val="0"/>
        <w:spacing w:line="288" w:lineRule="auto"/>
        <w:jc w:val="both"/>
        <w:rPr>
          <w:rFonts w:ascii="Arial" w:hAnsi="Arial" w:cs="Arial"/>
          <w:sz w:val="20"/>
          <w:szCs w:val="20"/>
        </w:rPr>
      </w:pPr>
      <w:r w:rsidRPr="00FD4265">
        <w:rPr>
          <w:rFonts w:ascii="Arial" w:hAnsi="Arial" w:cs="Arial"/>
          <w:sz w:val="20"/>
          <w:szCs w:val="20"/>
        </w:rPr>
        <w:t xml:space="preserve">Strony oświadczają, iż wypełniły obowiązek informacyjny, określony w art. 13 i 14 Rozporządzenia Parlamentu Europejskiego i Rady (EU) 2016/697 z dnia 27.04.2016 r. i poinformowały swoich pracowników (przedstawicieli lub inne osoby, którymi się posługują przy wykonywaniu umowy) uczestniczących w wykonaniu niniejszej umowy o fakcie udostępnienia ich danych (imię nazwisko, telefon, numer dowodu osobistego) w celu wykonania niniejszej umowy. Strony zobowiązują się do nieudostępniania danych tych osób, należytego ich zabezpieczenia </w:t>
      </w:r>
      <w:r w:rsidRPr="00FD4265">
        <w:rPr>
          <w:rFonts w:ascii="Arial" w:hAnsi="Arial" w:cs="Arial"/>
          <w:sz w:val="20"/>
          <w:szCs w:val="20"/>
        </w:rPr>
        <w:lastRenderedPageBreak/>
        <w:t>oraz wykorzystywania tych danych wyłącznie w celu należytego wykonania niniejszej umowy. Dane osób wykonujących umowę w imieniu Wykonawcy udostępnione przez Wykonawcę lub te osoby wykorzystywane przez Zamawiającego w celu wykonania umowy mogą być udostępniane w tym samym celu określonym osobom (przedstawicielom Zamawiającego lub pododdziałów, na rzecz których realizowana jest umowa, a także przedstawicielom firm zapewniających ochronę fizyczną jednostek) w celu zapewnienia tym osobom wejścia na teren jednostek. Strony zobowiązują się do przestrzegania postanowień ww. rozporządzenia w odniesieniu do otrzymanych od drugiej strony danych osobowych w celu należytego wykonania umowy łączącej strony. Klauzula informacyjna RODO stanowi Załącznik Nr …. do umowy.</w:t>
      </w:r>
    </w:p>
    <w:p w14:paraId="3558892C" w14:textId="77777777" w:rsidR="00B32374" w:rsidRPr="00FD4265" w:rsidRDefault="00B32374" w:rsidP="00BE3F44">
      <w:pPr>
        <w:numPr>
          <w:ilvl w:val="0"/>
          <w:numId w:val="32"/>
        </w:numPr>
        <w:suppressAutoHyphens w:val="0"/>
        <w:spacing w:line="288" w:lineRule="auto"/>
        <w:jc w:val="both"/>
        <w:rPr>
          <w:rFonts w:ascii="Arial" w:hAnsi="Arial" w:cs="Arial"/>
          <w:sz w:val="20"/>
          <w:szCs w:val="20"/>
        </w:rPr>
      </w:pPr>
      <w:r w:rsidRPr="00FD4265">
        <w:rPr>
          <w:rFonts w:ascii="Arial" w:hAnsi="Arial" w:cs="Arial"/>
          <w:sz w:val="20"/>
          <w:szCs w:val="20"/>
        </w:rPr>
        <w:t>Wejście obcokrajowców  na tereny chronione odbywa się  za  stosownym zezwoleniem, zgodnie z decyzją nr 107/MON Ministra Obrony Narodowej z dnia 18 sierpnia 2021 r. w sprawie organizowania  współpracy międzynarodowej w resorcie obrony narodowej (Dz. Urz. MON z 2021 r. poz. 177).</w:t>
      </w:r>
    </w:p>
    <w:p w14:paraId="20931B1A" w14:textId="77777777" w:rsidR="00B32374" w:rsidRPr="00FD4265" w:rsidRDefault="00B32374" w:rsidP="00BE3F44">
      <w:pPr>
        <w:numPr>
          <w:ilvl w:val="0"/>
          <w:numId w:val="32"/>
        </w:numPr>
        <w:suppressAutoHyphens w:val="0"/>
        <w:spacing w:line="288" w:lineRule="auto"/>
        <w:jc w:val="both"/>
        <w:rPr>
          <w:rFonts w:ascii="Arial" w:hAnsi="Arial" w:cs="Arial"/>
          <w:sz w:val="20"/>
          <w:szCs w:val="20"/>
        </w:rPr>
      </w:pPr>
      <w:r w:rsidRPr="00FD4265">
        <w:rPr>
          <w:rFonts w:ascii="Arial" w:hAnsi="Arial" w:cs="Arial"/>
          <w:sz w:val="20"/>
          <w:szCs w:val="20"/>
        </w:rPr>
        <w:t>Wykonawca zobowiązany jest do zachowania w tajemnicy wszelkich informacji dotyczących zawartej umowy, przedmiotu zamówienia, innych informacji uzyskanych w związku z wykonywaniem przedmiotu umowy.</w:t>
      </w:r>
    </w:p>
    <w:p w14:paraId="46837E2D" w14:textId="77777777" w:rsidR="00B32374" w:rsidRPr="00FD4265" w:rsidRDefault="00B32374" w:rsidP="00BE3F44">
      <w:pPr>
        <w:numPr>
          <w:ilvl w:val="0"/>
          <w:numId w:val="32"/>
        </w:numPr>
        <w:suppressAutoHyphens w:val="0"/>
        <w:spacing w:line="288" w:lineRule="auto"/>
        <w:jc w:val="both"/>
        <w:rPr>
          <w:rFonts w:ascii="Arial" w:hAnsi="Arial" w:cs="Arial"/>
          <w:sz w:val="20"/>
          <w:szCs w:val="20"/>
        </w:rPr>
      </w:pPr>
      <w:r w:rsidRPr="00FD4265">
        <w:rPr>
          <w:rFonts w:ascii="Arial" w:hAnsi="Arial" w:cs="Arial"/>
          <w:sz w:val="20"/>
          <w:szCs w:val="20"/>
        </w:rPr>
        <w:t>W zakresie ochrony informacji niejawnych Wykonawca zobowiązany jest do stosowania przepisów ustawy o ochronie informacji niejawnych (tj. Dz. U. z 20</w:t>
      </w:r>
      <w:r w:rsidR="00D9060F" w:rsidRPr="00FD4265">
        <w:rPr>
          <w:rFonts w:ascii="Arial" w:hAnsi="Arial" w:cs="Arial"/>
          <w:sz w:val="20"/>
          <w:szCs w:val="20"/>
        </w:rPr>
        <w:t>23</w:t>
      </w:r>
      <w:r w:rsidRPr="00FD4265">
        <w:rPr>
          <w:rFonts w:ascii="Arial" w:hAnsi="Arial" w:cs="Arial"/>
          <w:sz w:val="20"/>
          <w:szCs w:val="20"/>
        </w:rPr>
        <w:t xml:space="preserve"> r., poz. 7</w:t>
      </w:r>
      <w:r w:rsidR="00D9060F" w:rsidRPr="00FD4265">
        <w:rPr>
          <w:rFonts w:ascii="Arial" w:hAnsi="Arial" w:cs="Arial"/>
          <w:sz w:val="20"/>
          <w:szCs w:val="20"/>
        </w:rPr>
        <w:t>56 ze zm.</w:t>
      </w:r>
      <w:r w:rsidRPr="00FD4265">
        <w:rPr>
          <w:rFonts w:ascii="Arial" w:hAnsi="Arial" w:cs="Arial"/>
          <w:sz w:val="20"/>
          <w:szCs w:val="20"/>
        </w:rPr>
        <w:t>).</w:t>
      </w:r>
    </w:p>
    <w:p w14:paraId="3D8C53FF" w14:textId="77777777" w:rsidR="00A81886" w:rsidRPr="00C63C95" w:rsidRDefault="00B32374" w:rsidP="00A81886">
      <w:pPr>
        <w:numPr>
          <w:ilvl w:val="0"/>
          <w:numId w:val="32"/>
        </w:numPr>
        <w:suppressAutoHyphens w:val="0"/>
        <w:spacing w:line="288" w:lineRule="auto"/>
        <w:jc w:val="both"/>
        <w:rPr>
          <w:rFonts w:ascii="Arial" w:hAnsi="Arial" w:cs="Arial"/>
          <w:color w:val="000000"/>
          <w:sz w:val="20"/>
          <w:szCs w:val="20"/>
        </w:rPr>
      </w:pPr>
      <w:r w:rsidRPr="00C63C95">
        <w:rPr>
          <w:rFonts w:ascii="Arial" w:hAnsi="Arial" w:cs="Arial"/>
          <w:color w:val="000000"/>
          <w:sz w:val="20"/>
          <w:szCs w:val="20"/>
        </w:rPr>
        <w:t>Na terenach administrowanych przez 31 Wojskowy Oddział Gospodarczy obowiązuje zakaz używania bezzałogowych statków powietrznych typu „DRON” lub innych aparatów latających.</w:t>
      </w:r>
      <w:r w:rsidR="00A81886" w:rsidRPr="00C63C95">
        <w:rPr>
          <w:rFonts w:ascii="Arial" w:hAnsi="Arial" w:cs="Arial"/>
          <w:color w:val="000000"/>
          <w:sz w:val="20"/>
          <w:szCs w:val="20"/>
        </w:rPr>
        <w:t xml:space="preserve"> Na podstawie art. 616a ust. 6 ustawy z dnia 11 marca 2022 r. o obronie Ojczyzny, </w:t>
      </w:r>
      <w:r w:rsidR="00A81886" w:rsidRPr="00C63C95">
        <w:rPr>
          <w:rFonts w:ascii="Arial" w:hAnsi="Arial" w:cs="Arial"/>
          <w:b/>
          <w:color w:val="000000"/>
          <w:sz w:val="20"/>
          <w:szCs w:val="20"/>
        </w:rPr>
        <w:t>Zamawiający informuje,  że na terenach administrowanych przez 31 Wojskowy Oddział Gospodarczy obowiązuje zakaz fotografowania, filmowania lub utrwalania w inny sposób obrazu lub wizerunku obiektów, a także osób i ruchomości znajdujących się w tych obiektach.</w:t>
      </w:r>
      <w:r w:rsidR="00A81886" w:rsidRPr="00C63C95">
        <w:rPr>
          <w:rFonts w:ascii="Arial" w:hAnsi="Arial" w:cs="Arial"/>
          <w:color w:val="000000"/>
          <w:sz w:val="20"/>
          <w:szCs w:val="20"/>
        </w:rPr>
        <w:t xml:space="preserve"> Wykonawca zobowiązany jest w związku z powyższym m.in. do kierowania do wykonania przedmiotu umowy pojazdów nieposiadających urządzeń rejestrujących obraz i dźwięk lub do  demontażu tych urządzeń w pojazdach na czas wykonywania przedmiotu umowy (lub do podjęcia działań uniemożliwiających nieuprawnione rejestrowanie poprzez  ich wyłączenie, trwałe zasłonięcie, zaklejenie). Naruszenie zakazu skutkować będzie odmową zezwolenia wjazdu na teren kompleksu wojskowego oraz skutkować może odpowiedzialnością karną, o której mowa w art.  683a ustawy z dnia 11 marca 2022 r. o obronie Ojczyzny, a także naliczeniem kary umownej za inny przypadek nienależytego wykonania umowy, za każdy stwierdzony przypadek naruszenia tego zakazu.</w:t>
      </w:r>
    </w:p>
    <w:p w14:paraId="4B7F3AB3" w14:textId="77777777" w:rsidR="002138E0" w:rsidRPr="00C63C95" w:rsidRDefault="002138E0" w:rsidP="002138E0">
      <w:pPr>
        <w:pStyle w:val="Akapitzlist"/>
        <w:numPr>
          <w:ilvl w:val="0"/>
          <w:numId w:val="32"/>
        </w:numPr>
        <w:suppressAutoHyphens w:val="0"/>
        <w:spacing w:line="288" w:lineRule="auto"/>
        <w:contextualSpacing/>
        <w:jc w:val="both"/>
        <w:rPr>
          <w:rFonts w:ascii="Arial" w:hAnsi="Arial" w:cs="Arial"/>
          <w:color w:val="000000"/>
          <w:sz w:val="20"/>
          <w:szCs w:val="20"/>
          <w:shd w:val="clear" w:color="auto" w:fill="FFFFFF"/>
        </w:rPr>
      </w:pPr>
      <w:r w:rsidRPr="00C63C95">
        <w:rPr>
          <w:rFonts w:ascii="Arial" w:hAnsi="Arial" w:cs="Arial"/>
          <w:color w:val="000000"/>
          <w:sz w:val="20"/>
          <w:szCs w:val="20"/>
          <w:shd w:val="clear" w:color="auto" w:fill="FFFFFF"/>
        </w:rPr>
        <w:t xml:space="preserve">W celu ochrony bezpieczeństwa kraju, w tym ochrony informacji niejawnych oraz unikania aktów terroryzmu, na terenie Zamawiającego i jednostek będących na jego zaopatrzeniu logistycznym obowiązuje zakaz wpuszczania pojazdów „chińskich marek”, pojazdów  „produkowanych na terenie ChRL”, pojazdów innych marek identyfikowanych jako chińskie na podstawie większościowego udziału własnościowego chińskiego kapitału. </w:t>
      </w:r>
    </w:p>
    <w:p w14:paraId="6AFBAF6E" w14:textId="77777777" w:rsidR="002138E0" w:rsidRPr="00C63C95" w:rsidRDefault="002138E0" w:rsidP="002138E0">
      <w:pPr>
        <w:spacing w:line="288" w:lineRule="auto"/>
        <w:ind w:left="360"/>
        <w:jc w:val="both"/>
        <w:rPr>
          <w:rFonts w:ascii="Arial" w:hAnsi="Arial" w:cs="Arial"/>
          <w:color w:val="000000"/>
          <w:sz w:val="20"/>
          <w:szCs w:val="20"/>
          <w:shd w:val="clear" w:color="auto" w:fill="FFFFFF"/>
        </w:rPr>
      </w:pPr>
      <w:r w:rsidRPr="00C63C95">
        <w:rPr>
          <w:rFonts w:ascii="Arial" w:hAnsi="Arial" w:cs="Arial"/>
          <w:color w:val="000000"/>
          <w:sz w:val="20"/>
          <w:szCs w:val="20"/>
          <w:shd w:val="clear" w:color="auto" w:fill="FFFFFF"/>
        </w:rPr>
        <w:t>Jako pojazdy tzw. „chińskich marek” należy traktować pojazdy produkowane przez firmy: CHERY, OMODA, JAECOO, GEELY, VOLVO - samochody marki VOLVO produkowane od 2010 r., POLESTAR, BYD, BAIV/BEIJING, SANC, MG, MAXUS, HONGQI/FAW, HONGQI, DONGFENG, FORTING, XPENG, HUAWEI, YUTONG, KING LONG, JAC Motors, XPENG, LEAPMOTOR, SWM, VOYAH.</w:t>
      </w:r>
    </w:p>
    <w:p w14:paraId="5485F6F6" w14:textId="77777777" w:rsidR="002138E0" w:rsidRPr="00C63C95" w:rsidRDefault="002138E0" w:rsidP="002138E0">
      <w:pPr>
        <w:spacing w:line="288" w:lineRule="auto"/>
        <w:ind w:left="360"/>
        <w:jc w:val="both"/>
        <w:rPr>
          <w:rFonts w:ascii="Arial" w:hAnsi="Arial" w:cs="Arial"/>
          <w:color w:val="000000"/>
          <w:sz w:val="20"/>
          <w:szCs w:val="20"/>
          <w:shd w:val="clear" w:color="auto" w:fill="FFFFFF"/>
        </w:rPr>
      </w:pPr>
      <w:r w:rsidRPr="00C63C95">
        <w:rPr>
          <w:rFonts w:ascii="Arial" w:hAnsi="Arial" w:cs="Arial"/>
          <w:color w:val="000000"/>
          <w:sz w:val="20"/>
          <w:szCs w:val="20"/>
          <w:shd w:val="clear" w:color="auto" w:fill="FFFFFF"/>
        </w:rPr>
        <w:t>Jako pojazdy „produkowane na terenie ChRL” należy traktować modele pojazdów BMW IX3, model wyprodukowany od 2020 r., Tesla, SMART (Mercedes-Benz + GEELY), DACIA Spring Model wyprodukowany po 2020 r, CITROEN C5 X Model wyprodukowany po 2020 r.</w:t>
      </w:r>
    </w:p>
    <w:p w14:paraId="326019B4" w14:textId="77777777" w:rsidR="002138E0" w:rsidRPr="00974C67" w:rsidRDefault="002138E0" w:rsidP="002138E0">
      <w:pPr>
        <w:spacing w:line="288" w:lineRule="auto"/>
        <w:ind w:left="360"/>
        <w:jc w:val="both"/>
        <w:rPr>
          <w:rFonts w:ascii="Arial" w:hAnsi="Arial" w:cs="Arial"/>
          <w:color w:val="00B050"/>
          <w:sz w:val="20"/>
          <w:szCs w:val="20"/>
          <w:shd w:val="clear" w:color="auto" w:fill="FFFFFF"/>
        </w:rPr>
      </w:pPr>
      <w:r w:rsidRPr="00C63C95">
        <w:rPr>
          <w:rFonts w:ascii="Arial" w:hAnsi="Arial" w:cs="Arial"/>
          <w:color w:val="000000"/>
          <w:sz w:val="20"/>
          <w:szCs w:val="20"/>
          <w:shd w:val="clear" w:color="auto" w:fill="FFFFFF"/>
        </w:rPr>
        <w:t xml:space="preserve">Jako pojazdy innych marek identyfikowanych jako chińskie na podstawie większościowego udziału własnościowego chińskiego kapitału należy traktować: samochody dostawcze </w:t>
      </w:r>
      <w:r w:rsidRPr="00C63C95">
        <w:rPr>
          <w:rFonts w:ascii="Arial" w:hAnsi="Arial" w:cs="Arial"/>
          <w:color w:val="000000"/>
          <w:sz w:val="20"/>
          <w:szCs w:val="20"/>
          <w:shd w:val="clear" w:color="auto" w:fill="FFFFFF"/>
        </w:rPr>
        <w:lastRenderedPageBreak/>
        <w:t>produkowane przez firmy: MAXUS (SAIC Motor), FOTON, JAC Motors, BYD Trucks, FARIZON (</w:t>
      </w:r>
      <w:proofErr w:type="spellStart"/>
      <w:r w:rsidRPr="00C63C95">
        <w:rPr>
          <w:rFonts w:ascii="Arial" w:hAnsi="Arial" w:cs="Arial"/>
          <w:color w:val="000000"/>
          <w:sz w:val="20"/>
          <w:szCs w:val="20"/>
          <w:shd w:val="clear" w:color="auto" w:fill="FFFFFF"/>
        </w:rPr>
        <w:t>Geely</w:t>
      </w:r>
      <w:proofErr w:type="spellEnd"/>
      <w:r w:rsidRPr="00C63C95">
        <w:rPr>
          <w:rFonts w:ascii="Arial" w:hAnsi="Arial" w:cs="Arial"/>
          <w:color w:val="000000"/>
          <w:sz w:val="20"/>
          <w:szCs w:val="20"/>
          <w:shd w:val="clear" w:color="auto" w:fill="FFFFFF"/>
        </w:rPr>
        <w:t xml:space="preserve"> Holding </w:t>
      </w:r>
      <w:proofErr w:type="spellStart"/>
      <w:r w:rsidRPr="00C63C95">
        <w:rPr>
          <w:rFonts w:ascii="Arial" w:hAnsi="Arial" w:cs="Arial"/>
          <w:color w:val="000000"/>
          <w:sz w:val="20"/>
          <w:szCs w:val="20"/>
          <w:shd w:val="clear" w:color="auto" w:fill="FFFFFF"/>
        </w:rPr>
        <w:t>Group</w:t>
      </w:r>
      <w:proofErr w:type="spellEnd"/>
      <w:r w:rsidRPr="00C63C95">
        <w:rPr>
          <w:rFonts w:ascii="Arial" w:hAnsi="Arial" w:cs="Arial"/>
          <w:color w:val="000000"/>
          <w:sz w:val="20"/>
          <w:szCs w:val="20"/>
          <w:shd w:val="clear" w:color="auto" w:fill="FFFFFF"/>
        </w:rPr>
        <w:t xml:space="preserve">), </w:t>
      </w:r>
      <w:proofErr w:type="spellStart"/>
      <w:r w:rsidRPr="00C63C95">
        <w:rPr>
          <w:rFonts w:ascii="Arial" w:hAnsi="Arial" w:cs="Arial"/>
          <w:color w:val="000000"/>
          <w:sz w:val="20"/>
          <w:szCs w:val="20"/>
          <w:shd w:val="clear" w:color="auto" w:fill="FFFFFF"/>
        </w:rPr>
        <w:t>Dongfeng</w:t>
      </w:r>
      <w:proofErr w:type="spellEnd"/>
      <w:r w:rsidRPr="00C63C95">
        <w:rPr>
          <w:rFonts w:ascii="Arial" w:hAnsi="Arial" w:cs="Arial"/>
          <w:color w:val="000000"/>
          <w:sz w:val="20"/>
          <w:szCs w:val="20"/>
          <w:shd w:val="clear" w:color="auto" w:fill="FFFFFF"/>
        </w:rPr>
        <w:t>/DFSK/</w:t>
      </w:r>
      <w:proofErr w:type="spellStart"/>
      <w:r w:rsidRPr="00C63C95">
        <w:rPr>
          <w:rFonts w:ascii="Arial" w:hAnsi="Arial" w:cs="Arial"/>
          <w:color w:val="000000"/>
          <w:sz w:val="20"/>
          <w:szCs w:val="20"/>
          <w:shd w:val="clear" w:color="auto" w:fill="FFFFFF"/>
        </w:rPr>
        <w:t>Seres</w:t>
      </w:r>
      <w:proofErr w:type="spellEnd"/>
      <w:r w:rsidRPr="00974C67">
        <w:rPr>
          <w:rFonts w:ascii="Arial" w:hAnsi="Arial" w:cs="Arial"/>
          <w:color w:val="00B050"/>
          <w:sz w:val="20"/>
          <w:szCs w:val="20"/>
          <w:shd w:val="clear" w:color="auto" w:fill="FFFFFF"/>
        </w:rPr>
        <w:t>.</w:t>
      </w:r>
    </w:p>
    <w:p w14:paraId="2BC6DC2B" w14:textId="77777777" w:rsidR="001D3737" w:rsidRPr="00FD4265" w:rsidRDefault="001D3737" w:rsidP="002D7365">
      <w:pPr>
        <w:tabs>
          <w:tab w:val="left" w:pos="284"/>
        </w:tabs>
        <w:spacing w:line="288" w:lineRule="auto"/>
        <w:ind w:right="55"/>
        <w:jc w:val="center"/>
        <w:rPr>
          <w:rFonts w:ascii="Arial" w:hAnsi="Arial" w:cs="Arial"/>
          <w:b/>
          <w:sz w:val="20"/>
          <w:szCs w:val="20"/>
        </w:rPr>
      </w:pPr>
    </w:p>
    <w:p w14:paraId="06F925EE" w14:textId="77777777" w:rsidR="00B32374" w:rsidRPr="00FD4265" w:rsidRDefault="00B32374" w:rsidP="00FD19AF">
      <w:pPr>
        <w:tabs>
          <w:tab w:val="left" w:pos="284"/>
        </w:tabs>
        <w:spacing w:line="288" w:lineRule="auto"/>
        <w:ind w:right="55"/>
        <w:jc w:val="center"/>
        <w:rPr>
          <w:rFonts w:ascii="Arial" w:hAnsi="Arial" w:cs="Arial"/>
          <w:b/>
          <w:sz w:val="20"/>
          <w:szCs w:val="20"/>
        </w:rPr>
      </w:pPr>
      <w:r w:rsidRPr="00FD4265">
        <w:rPr>
          <w:rFonts w:ascii="Arial" w:hAnsi="Arial" w:cs="Arial"/>
          <w:b/>
          <w:sz w:val="20"/>
          <w:szCs w:val="20"/>
        </w:rPr>
        <w:t>POSTANOWIENIA KOŃCOWE</w:t>
      </w:r>
    </w:p>
    <w:p w14:paraId="1F30D9CE" w14:textId="77777777" w:rsidR="0092588F" w:rsidRPr="00FD4265" w:rsidRDefault="001520D0" w:rsidP="00FD19AF">
      <w:pPr>
        <w:tabs>
          <w:tab w:val="left" w:pos="284"/>
        </w:tabs>
        <w:spacing w:line="288" w:lineRule="auto"/>
        <w:ind w:right="55"/>
        <w:jc w:val="center"/>
        <w:rPr>
          <w:rFonts w:ascii="Arial" w:hAnsi="Arial" w:cs="Arial"/>
          <w:b/>
          <w:sz w:val="20"/>
          <w:szCs w:val="20"/>
        </w:rPr>
      </w:pPr>
      <w:r w:rsidRPr="00FD4265">
        <w:rPr>
          <w:rFonts w:ascii="Arial" w:hAnsi="Arial" w:cs="Arial"/>
          <w:b/>
          <w:sz w:val="20"/>
          <w:szCs w:val="20"/>
        </w:rPr>
        <w:t xml:space="preserve">§ </w:t>
      </w:r>
      <w:r w:rsidR="0042353F">
        <w:rPr>
          <w:rFonts w:ascii="Arial" w:hAnsi="Arial" w:cs="Arial"/>
          <w:b/>
          <w:sz w:val="20"/>
          <w:szCs w:val="20"/>
        </w:rPr>
        <w:t xml:space="preserve">21 </w:t>
      </w:r>
    </w:p>
    <w:p w14:paraId="30206C1C" w14:textId="182914F2" w:rsidR="00FD19AF" w:rsidRPr="00FD4265" w:rsidRDefault="00FD19AF" w:rsidP="00BE3F44">
      <w:pPr>
        <w:pStyle w:val="Akapitzlist"/>
        <w:numPr>
          <w:ilvl w:val="0"/>
          <w:numId w:val="53"/>
        </w:numPr>
        <w:suppressAutoHyphens w:val="0"/>
        <w:spacing w:line="288" w:lineRule="auto"/>
        <w:contextualSpacing/>
        <w:jc w:val="both"/>
        <w:rPr>
          <w:rFonts w:ascii="Arial" w:hAnsi="Arial" w:cs="Arial"/>
          <w:sz w:val="20"/>
          <w:szCs w:val="20"/>
        </w:rPr>
      </w:pPr>
      <w:r w:rsidRPr="00FD4265">
        <w:rPr>
          <w:rFonts w:ascii="Arial" w:hAnsi="Arial" w:cs="Arial"/>
          <w:sz w:val="20"/>
          <w:szCs w:val="20"/>
        </w:rPr>
        <w:t>W sprawach nie uregulowanych mają zastosowanie przepisy ustawy z dnia 11 września 2019 r. (</w:t>
      </w:r>
      <w:proofErr w:type="spellStart"/>
      <w:r w:rsidR="005D2555" w:rsidRPr="00FD4265">
        <w:rPr>
          <w:rFonts w:ascii="Arial" w:hAnsi="Arial" w:cs="Arial"/>
          <w:sz w:val="20"/>
          <w:szCs w:val="20"/>
        </w:rPr>
        <w:t>t.j</w:t>
      </w:r>
      <w:proofErr w:type="spellEnd"/>
      <w:r w:rsidR="005D2555" w:rsidRPr="00FD4265">
        <w:rPr>
          <w:rFonts w:ascii="Arial" w:hAnsi="Arial" w:cs="Arial"/>
          <w:sz w:val="20"/>
          <w:szCs w:val="20"/>
        </w:rPr>
        <w:t xml:space="preserve">. Dz. U. z </w:t>
      </w:r>
      <w:r w:rsidR="00C609F6" w:rsidRPr="00FD4265">
        <w:rPr>
          <w:rFonts w:ascii="Arial" w:hAnsi="Arial" w:cs="Arial"/>
          <w:sz w:val="20"/>
          <w:szCs w:val="20"/>
        </w:rPr>
        <w:t>202</w:t>
      </w:r>
      <w:r w:rsidR="00C609F6">
        <w:rPr>
          <w:rFonts w:ascii="Arial" w:hAnsi="Arial" w:cs="Arial"/>
          <w:sz w:val="20"/>
          <w:szCs w:val="20"/>
        </w:rPr>
        <w:t>4</w:t>
      </w:r>
      <w:r w:rsidRPr="00FD4265">
        <w:rPr>
          <w:rFonts w:ascii="Arial" w:hAnsi="Arial" w:cs="Arial"/>
          <w:sz w:val="20"/>
          <w:szCs w:val="20"/>
        </w:rPr>
        <w:t xml:space="preserve">, poz. </w:t>
      </w:r>
      <w:r w:rsidR="00C609F6">
        <w:rPr>
          <w:rFonts w:ascii="Arial" w:hAnsi="Arial" w:cs="Arial"/>
          <w:sz w:val="20"/>
          <w:szCs w:val="20"/>
        </w:rPr>
        <w:t>1320</w:t>
      </w:r>
      <w:r w:rsidR="00EA2D3B">
        <w:rPr>
          <w:rFonts w:ascii="Arial" w:hAnsi="Arial" w:cs="Arial"/>
          <w:sz w:val="20"/>
          <w:szCs w:val="20"/>
        </w:rPr>
        <w:t xml:space="preserve"> ze zm.</w:t>
      </w:r>
      <w:r w:rsidRPr="00FD4265">
        <w:rPr>
          <w:rFonts w:ascii="Arial" w:hAnsi="Arial" w:cs="Arial"/>
          <w:sz w:val="20"/>
          <w:szCs w:val="20"/>
        </w:rPr>
        <w:t>) prawo zamówień publicznych (zwanej w umowie PZP), Kodeksu cywilnego oraz przepisy innych powszechnie obowiązujących aktów prawny</w:t>
      </w:r>
      <w:r w:rsidR="00611894" w:rsidRPr="00FD4265">
        <w:rPr>
          <w:rFonts w:ascii="Arial" w:hAnsi="Arial" w:cs="Arial"/>
          <w:sz w:val="20"/>
          <w:szCs w:val="20"/>
        </w:rPr>
        <w:t>ch dotyczących przedmiotu umowy</w:t>
      </w:r>
      <w:r w:rsidRPr="00FD4265">
        <w:rPr>
          <w:rFonts w:ascii="Arial" w:hAnsi="Arial" w:cs="Arial"/>
          <w:sz w:val="20"/>
          <w:szCs w:val="20"/>
        </w:rPr>
        <w:t>.</w:t>
      </w:r>
    </w:p>
    <w:p w14:paraId="66E03175" w14:textId="77777777" w:rsidR="00FD19AF" w:rsidRPr="00FD4265" w:rsidRDefault="00FD19AF" w:rsidP="00BE3F44">
      <w:pPr>
        <w:pStyle w:val="Akapitzlist"/>
        <w:numPr>
          <w:ilvl w:val="0"/>
          <w:numId w:val="53"/>
        </w:numPr>
        <w:suppressAutoHyphens w:val="0"/>
        <w:spacing w:line="288" w:lineRule="auto"/>
        <w:contextualSpacing/>
        <w:jc w:val="both"/>
        <w:rPr>
          <w:rFonts w:ascii="Arial" w:hAnsi="Arial" w:cs="Arial"/>
          <w:sz w:val="20"/>
          <w:szCs w:val="20"/>
        </w:rPr>
      </w:pPr>
      <w:r w:rsidRPr="00FD4265">
        <w:rPr>
          <w:rFonts w:ascii="Arial" w:hAnsi="Arial" w:cs="Arial"/>
          <w:sz w:val="20"/>
          <w:szCs w:val="20"/>
        </w:rPr>
        <w:t>Wszelkie załączniki do umowy stanowią jej integralną część.</w:t>
      </w:r>
    </w:p>
    <w:p w14:paraId="41D633B0" w14:textId="77777777" w:rsidR="00FD19AF" w:rsidRPr="00977CB5" w:rsidRDefault="00FD19AF" w:rsidP="00BE3F44">
      <w:pPr>
        <w:pStyle w:val="Akapitzlist"/>
        <w:numPr>
          <w:ilvl w:val="0"/>
          <w:numId w:val="53"/>
        </w:numPr>
        <w:suppressAutoHyphens w:val="0"/>
        <w:spacing w:line="288" w:lineRule="auto"/>
        <w:contextualSpacing/>
        <w:jc w:val="both"/>
        <w:rPr>
          <w:rFonts w:ascii="Arial" w:hAnsi="Arial" w:cs="Arial"/>
          <w:sz w:val="20"/>
          <w:szCs w:val="20"/>
        </w:rPr>
      </w:pPr>
      <w:r w:rsidRPr="00FD4265">
        <w:rPr>
          <w:rFonts w:ascii="Arial" w:hAnsi="Arial" w:cs="Arial"/>
          <w:sz w:val="20"/>
          <w:szCs w:val="20"/>
        </w:rPr>
        <w:t>Strony zobowiązane są niezwłocznie powiadomić drugą stronę o</w:t>
      </w:r>
      <w:r w:rsidRPr="00977CB5">
        <w:rPr>
          <w:rFonts w:ascii="Arial" w:hAnsi="Arial" w:cs="Arial"/>
          <w:sz w:val="20"/>
          <w:szCs w:val="20"/>
        </w:rPr>
        <w:t xml:space="preserve"> zmianie adresu siedziby (adresu do doręczeń). W przypadku braku zawiadomienia wszelka korespondencja kierowana na dotychczasowy adres będzie uznana jako doręczona.</w:t>
      </w:r>
    </w:p>
    <w:p w14:paraId="5189CD24" w14:textId="77777777" w:rsidR="00FD19AF" w:rsidRPr="00977CB5" w:rsidRDefault="00FD19AF" w:rsidP="00BE3F44">
      <w:pPr>
        <w:pStyle w:val="Akapitzlist"/>
        <w:numPr>
          <w:ilvl w:val="0"/>
          <w:numId w:val="53"/>
        </w:numPr>
        <w:suppressAutoHyphens w:val="0"/>
        <w:spacing w:line="288" w:lineRule="auto"/>
        <w:contextualSpacing/>
        <w:jc w:val="both"/>
        <w:rPr>
          <w:rFonts w:ascii="Arial" w:hAnsi="Arial" w:cs="Arial"/>
          <w:sz w:val="20"/>
          <w:szCs w:val="20"/>
        </w:rPr>
      </w:pPr>
      <w:r w:rsidRPr="00977CB5">
        <w:rPr>
          <w:rFonts w:ascii="Arial" w:hAnsi="Arial" w:cs="Arial"/>
          <w:sz w:val="20"/>
          <w:szCs w:val="20"/>
        </w:rPr>
        <w:t>Spory wynikłe z niniejszej umowy rozstrzygać będzie sąd powszechny właściwy dla siedziby Zamawiającego.</w:t>
      </w:r>
    </w:p>
    <w:p w14:paraId="2E8FAEA1" w14:textId="77777777" w:rsidR="00FD19AF" w:rsidRPr="00977CB5" w:rsidRDefault="00FD19AF" w:rsidP="00BE3F44">
      <w:pPr>
        <w:pStyle w:val="Akapitzlist"/>
        <w:numPr>
          <w:ilvl w:val="0"/>
          <w:numId w:val="53"/>
        </w:numPr>
        <w:suppressAutoHyphens w:val="0"/>
        <w:spacing w:line="288" w:lineRule="auto"/>
        <w:contextualSpacing/>
        <w:jc w:val="both"/>
        <w:rPr>
          <w:rFonts w:ascii="Arial" w:hAnsi="Arial" w:cs="Arial"/>
          <w:sz w:val="20"/>
          <w:szCs w:val="20"/>
        </w:rPr>
      </w:pPr>
      <w:r w:rsidRPr="00977CB5">
        <w:rPr>
          <w:rFonts w:ascii="Arial" w:hAnsi="Arial" w:cs="Arial"/>
          <w:sz w:val="20"/>
          <w:szCs w:val="20"/>
        </w:rPr>
        <w:t>Umowę niniejszą sporządzono w dwóch jednobrzmiących egzemplarzach – po jednym dla każdej ze stron.</w:t>
      </w:r>
    </w:p>
    <w:p w14:paraId="592B1414" w14:textId="77777777" w:rsidR="00FD19AF" w:rsidRPr="00977CB5" w:rsidRDefault="00FD19AF" w:rsidP="00BE3F44">
      <w:pPr>
        <w:pStyle w:val="Akapitzlist"/>
        <w:numPr>
          <w:ilvl w:val="0"/>
          <w:numId w:val="53"/>
        </w:numPr>
        <w:suppressAutoHyphens w:val="0"/>
        <w:spacing w:line="288" w:lineRule="auto"/>
        <w:contextualSpacing/>
        <w:jc w:val="both"/>
        <w:rPr>
          <w:rFonts w:ascii="Arial" w:hAnsi="Arial" w:cs="Arial"/>
          <w:sz w:val="20"/>
          <w:szCs w:val="20"/>
        </w:rPr>
      </w:pPr>
      <w:r w:rsidRPr="00977CB5">
        <w:rPr>
          <w:rFonts w:ascii="Arial" w:hAnsi="Arial" w:cs="Arial"/>
          <w:sz w:val="20"/>
          <w:szCs w:val="20"/>
        </w:rPr>
        <w:t>Umowa wchodzi w życie z dniem podpisania.</w:t>
      </w:r>
    </w:p>
    <w:p w14:paraId="64AE28F1" w14:textId="77777777" w:rsidR="0010101B" w:rsidRPr="00977CB5" w:rsidRDefault="0010101B" w:rsidP="0010101B">
      <w:pPr>
        <w:suppressAutoHyphens w:val="0"/>
        <w:spacing w:line="288" w:lineRule="auto"/>
        <w:ind w:right="55"/>
        <w:contextualSpacing/>
        <w:jc w:val="both"/>
        <w:rPr>
          <w:rFonts w:ascii="Arial" w:hAnsi="Arial" w:cs="Arial"/>
          <w:sz w:val="20"/>
          <w:szCs w:val="20"/>
        </w:rPr>
      </w:pPr>
    </w:p>
    <w:p w14:paraId="0865920D" w14:textId="77777777" w:rsidR="0010101B" w:rsidRPr="00977CB5" w:rsidRDefault="0010101B" w:rsidP="0010101B">
      <w:pPr>
        <w:suppressAutoHyphens w:val="0"/>
        <w:spacing w:line="288" w:lineRule="auto"/>
        <w:ind w:right="55"/>
        <w:contextualSpacing/>
        <w:jc w:val="both"/>
        <w:rPr>
          <w:rFonts w:ascii="Arial" w:hAnsi="Arial" w:cs="Arial"/>
          <w:sz w:val="20"/>
          <w:szCs w:val="20"/>
        </w:rPr>
      </w:pPr>
    </w:p>
    <w:p w14:paraId="3BA0B0CC" w14:textId="77777777" w:rsidR="0010101B" w:rsidRPr="00977CB5" w:rsidRDefault="0010101B" w:rsidP="0010101B">
      <w:pPr>
        <w:suppressAutoHyphens w:val="0"/>
        <w:spacing w:line="288" w:lineRule="auto"/>
        <w:ind w:right="55"/>
        <w:contextualSpacing/>
        <w:jc w:val="both"/>
        <w:rPr>
          <w:rFonts w:ascii="Arial" w:hAnsi="Arial" w:cs="Arial"/>
          <w:sz w:val="20"/>
          <w:szCs w:val="20"/>
        </w:rPr>
      </w:pPr>
    </w:p>
    <w:p w14:paraId="1EAB652B" w14:textId="77777777" w:rsidR="0010101B" w:rsidRPr="00096922" w:rsidRDefault="0010101B" w:rsidP="0010101B">
      <w:pPr>
        <w:suppressAutoHyphens w:val="0"/>
        <w:spacing w:line="288" w:lineRule="auto"/>
        <w:ind w:right="55"/>
        <w:contextualSpacing/>
        <w:jc w:val="both"/>
        <w:rPr>
          <w:rFonts w:ascii="Arial" w:eastAsia="Calibri" w:hAnsi="Arial" w:cs="Arial"/>
          <w:iCs/>
          <w:sz w:val="20"/>
          <w:szCs w:val="20"/>
          <w:lang w:eastAsia="en-US"/>
        </w:rPr>
      </w:pPr>
      <w:r w:rsidRPr="00096922">
        <w:rPr>
          <w:rFonts w:ascii="Arial" w:hAnsi="Arial" w:cs="Arial"/>
          <w:sz w:val="20"/>
          <w:szCs w:val="20"/>
        </w:rPr>
        <w:t xml:space="preserve">Załączniki: </w:t>
      </w:r>
    </w:p>
    <w:p w14:paraId="3054DB0B" w14:textId="77777777" w:rsidR="0010101B" w:rsidRPr="00096922" w:rsidRDefault="0010101B" w:rsidP="00BE3F44">
      <w:pPr>
        <w:numPr>
          <w:ilvl w:val="0"/>
          <w:numId w:val="33"/>
        </w:numPr>
        <w:suppressAutoHyphens w:val="0"/>
        <w:spacing w:line="288" w:lineRule="auto"/>
        <w:ind w:left="426" w:right="55" w:hanging="426"/>
        <w:contextualSpacing/>
        <w:jc w:val="both"/>
        <w:rPr>
          <w:rFonts w:ascii="Arial" w:hAnsi="Arial" w:cs="Arial"/>
          <w:sz w:val="20"/>
          <w:szCs w:val="20"/>
        </w:rPr>
      </w:pPr>
      <w:r w:rsidRPr="00096922">
        <w:rPr>
          <w:rFonts w:ascii="Arial" w:hAnsi="Arial" w:cs="Arial"/>
          <w:sz w:val="20"/>
          <w:szCs w:val="20"/>
        </w:rPr>
        <w:t xml:space="preserve">Załącznik Nr 1 – Kosztorys ofertowy </w:t>
      </w:r>
    </w:p>
    <w:p w14:paraId="42640638" w14:textId="77777777" w:rsidR="0010101B" w:rsidRPr="00096922" w:rsidRDefault="0010101B" w:rsidP="00BE3F44">
      <w:pPr>
        <w:numPr>
          <w:ilvl w:val="0"/>
          <w:numId w:val="33"/>
        </w:numPr>
        <w:suppressAutoHyphens w:val="0"/>
        <w:spacing w:line="288" w:lineRule="auto"/>
        <w:ind w:left="426" w:right="55" w:hanging="426"/>
        <w:contextualSpacing/>
        <w:jc w:val="both"/>
        <w:rPr>
          <w:rFonts w:ascii="Arial" w:hAnsi="Arial" w:cs="Arial"/>
          <w:sz w:val="20"/>
          <w:szCs w:val="20"/>
        </w:rPr>
      </w:pPr>
      <w:r w:rsidRPr="00096922">
        <w:rPr>
          <w:rFonts w:ascii="Arial" w:hAnsi="Arial" w:cs="Arial"/>
          <w:sz w:val="20"/>
          <w:szCs w:val="20"/>
        </w:rPr>
        <w:t>Załącznik Nr 2 – Specyfikacja Techniczna (</w:t>
      </w:r>
      <w:proofErr w:type="spellStart"/>
      <w:r w:rsidRPr="00096922">
        <w:rPr>
          <w:rFonts w:ascii="Arial" w:hAnsi="Arial" w:cs="Arial"/>
          <w:sz w:val="20"/>
          <w:szCs w:val="20"/>
        </w:rPr>
        <w:t>STWiORB</w:t>
      </w:r>
      <w:proofErr w:type="spellEnd"/>
      <w:r w:rsidRPr="00096922">
        <w:rPr>
          <w:rFonts w:ascii="Arial" w:hAnsi="Arial" w:cs="Arial"/>
          <w:sz w:val="20"/>
          <w:szCs w:val="20"/>
        </w:rPr>
        <w:t>),</w:t>
      </w:r>
    </w:p>
    <w:p w14:paraId="124F684A" w14:textId="77777777" w:rsidR="0010101B" w:rsidRPr="00096922" w:rsidRDefault="0010101B" w:rsidP="00BE3F44">
      <w:pPr>
        <w:numPr>
          <w:ilvl w:val="0"/>
          <w:numId w:val="33"/>
        </w:numPr>
        <w:suppressAutoHyphens w:val="0"/>
        <w:spacing w:line="288" w:lineRule="auto"/>
        <w:ind w:left="426" w:right="55" w:hanging="426"/>
        <w:contextualSpacing/>
        <w:jc w:val="both"/>
        <w:rPr>
          <w:rFonts w:ascii="Arial" w:hAnsi="Arial" w:cs="Arial"/>
          <w:sz w:val="20"/>
          <w:szCs w:val="20"/>
        </w:rPr>
      </w:pPr>
      <w:r w:rsidRPr="00096922">
        <w:rPr>
          <w:rFonts w:ascii="Arial" w:hAnsi="Arial" w:cs="Arial"/>
          <w:sz w:val="20"/>
          <w:szCs w:val="20"/>
        </w:rPr>
        <w:t>Załącznik Nr 3 – wzór protokołu odbioru Robót</w:t>
      </w:r>
    </w:p>
    <w:p w14:paraId="0B609F79" w14:textId="77777777" w:rsidR="0010101B" w:rsidRPr="00096922" w:rsidRDefault="0010101B" w:rsidP="00BE3F44">
      <w:pPr>
        <w:numPr>
          <w:ilvl w:val="0"/>
          <w:numId w:val="33"/>
        </w:numPr>
        <w:suppressAutoHyphens w:val="0"/>
        <w:spacing w:line="288" w:lineRule="auto"/>
        <w:ind w:left="426" w:right="55" w:hanging="426"/>
        <w:contextualSpacing/>
        <w:jc w:val="both"/>
        <w:rPr>
          <w:rFonts w:ascii="Arial" w:hAnsi="Arial" w:cs="Arial"/>
          <w:sz w:val="20"/>
          <w:szCs w:val="20"/>
        </w:rPr>
      </w:pPr>
      <w:r w:rsidRPr="00096922">
        <w:rPr>
          <w:rFonts w:ascii="Arial" w:hAnsi="Arial" w:cs="Arial"/>
          <w:sz w:val="20"/>
          <w:szCs w:val="20"/>
        </w:rPr>
        <w:t xml:space="preserve">Załącznik Nr </w:t>
      </w:r>
      <w:r w:rsidR="00FA0066">
        <w:rPr>
          <w:rFonts w:ascii="Arial" w:hAnsi="Arial" w:cs="Arial"/>
          <w:sz w:val="20"/>
          <w:szCs w:val="20"/>
        </w:rPr>
        <w:t>4</w:t>
      </w:r>
      <w:r w:rsidRPr="00096922">
        <w:rPr>
          <w:rFonts w:ascii="Arial" w:hAnsi="Arial" w:cs="Arial"/>
          <w:sz w:val="20"/>
          <w:szCs w:val="20"/>
        </w:rPr>
        <w:t xml:space="preserve"> – klauzula informacyjna RODO</w:t>
      </w:r>
    </w:p>
    <w:p w14:paraId="14D2AE77" w14:textId="77777777" w:rsidR="0092588F" w:rsidRPr="00096922" w:rsidRDefault="0092588F" w:rsidP="002D7365">
      <w:pPr>
        <w:tabs>
          <w:tab w:val="left" w:pos="709"/>
          <w:tab w:val="left" w:pos="1418"/>
          <w:tab w:val="left" w:pos="2127"/>
          <w:tab w:val="left" w:pos="2836"/>
          <w:tab w:val="left" w:pos="3545"/>
          <w:tab w:val="left" w:pos="4254"/>
          <w:tab w:val="left" w:pos="4963"/>
          <w:tab w:val="left" w:pos="5672"/>
          <w:tab w:val="left" w:pos="6381"/>
          <w:tab w:val="left" w:pos="7090"/>
          <w:tab w:val="left" w:pos="7799"/>
          <w:tab w:val="right" w:pos="9070"/>
        </w:tabs>
        <w:spacing w:line="288" w:lineRule="auto"/>
        <w:ind w:right="55"/>
        <w:jc w:val="both"/>
        <w:rPr>
          <w:rFonts w:ascii="Arial" w:hAnsi="Arial" w:cs="Arial"/>
          <w:b/>
          <w:sz w:val="20"/>
          <w:szCs w:val="20"/>
        </w:rPr>
      </w:pPr>
    </w:p>
    <w:p w14:paraId="717BC5F9" w14:textId="77777777" w:rsidR="001D3737" w:rsidRPr="00096922" w:rsidRDefault="001D3737" w:rsidP="002D7365">
      <w:pPr>
        <w:tabs>
          <w:tab w:val="left" w:pos="709"/>
          <w:tab w:val="left" w:pos="1418"/>
          <w:tab w:val="left" w:pos="2127"/>
          <w:tab w:val="left" w:pos="2836"/>
          <w:tab w:val="left" w:pos="3545"/>
          <w:tab w:val="left" w:pos="4254"/>
          <w:tab w:val="left" w:pos="4963"/>
          <w:tab w:val="left" w:pos="5672"/>
          <w:tab w:val="left" w:pos="6381"/>
          <w:tab w:val="left" w:pos="7090"/>
          <w:tab w:val="left" w:pos="7799"/>
          <w:tab w:val="right" w:pos="9070"/>
        </w:tabs>
        <w:spacing w:line="288" w:lineRule="auto"/>
        <w:ind w:right="55"/>
        <w:jc w:val="both"/>
        <w:rPr>
          <w:rFonts w:ascii="Arial" w:hAnsi="Arial" w:cs="Arial"/>
          <w:b/>
          <w:sz w:val="20"/>
          <w:szCs w:val="20"/>
        </w:rPr>
      </w:pPr>
    </w:p>
    <w:p w14:paraId="3466CAE2" w14:textId="77777777" w:rsidR="0092588F" w:rsidRPr="006B5D52" w:rsidRDefault="0092588F" w:rsidP="002D7365">
      <w:pPr>
        <w:tabs>
          <w:tab w:val="left" w:pos="709"/>
          <w:tab w:val="left" w:pos="1418"/>
          <w:tab w:val="left" w:pos="2127"/>
          <w:tab w:val="left" w:pos="2836"/>
          <w:tab w:val="left" w:pos="3545"/>
          <w:tab w:val="left" w:pos="4254"/>
          <w:tab w:val="left" w:pos="4963"/>
          <w:tab w:val="left" w:pos="5672"/>
          <w:tab w:val="left" w:pos="6381"/>
          <w:tab w:val="left" w:pos="7090"/>
          <w:tab w:val="left" w:pos="7799"/>
          <w:tab w:val="right" w:pos="9070"/>
        </w:tabs>
        <w:spacing w:line="288" w:lineRule="auto"/>
        <w:ind w:right="55"/>
        <w:jc w:val="both"/>
        <w:rPr>
          <w:rFonts w:ascii="Arial" w:hAnsi="Arial" w:cs="Arial"/>
          <w:b/>
          <w:sz w:val="20"/>
          <w:szCs w:val="20"/>
        </w:rPr>
      </w:pPr>
      <w:r w:rsidRPr="006B5D52">
        <w:rPr>
          <w:rFonts w:ascii="Arial" w:hAnsi="Arial" w:cs="Arial"/>
          <w:b/>
          <w:sz w:val="20"/>
          <w:szCs w:val="20"/>
        </w:rPr>
        <w:t xml:space="preserve">      ZAMAWIAJĄCY</w:t>
      </w:r>
      <w:r w:rsidRPr="006B5D52">
        <w:rPr>
          <w:rFonts w:ascii="Arial" w:hAnsi="Arial" w:cs="Arial"/>
          <w:b/>
          <w:sz w:val="20"/>
          <w:szCs w:val="20"/>
        </w:rPr>
        <w:tab/>
      </w:r>
      <w:r w:rsidRPr="006B5D52">
        <w:rPr>
          <w:rFonts w:ascii="Arial" w:hAnsi="Arial" w:cs="Arial"/>
          <w:b/>
          <w:sz w:val="20"/>
          <w:szCs w:val="20"/>
        </w:rPr>
        <w:tab/>
      </w:r>
      <w:r w:rsidRPr="006B5D52">
        <w:rPr>
          <w:rFonts w:ascii="Arial" w:hAnsi="Arial" w:cs="Arial"/>
          <w:b/>
          <w:sz w:val="20"/>
          <w:szCs w:val="20"/>
        </w:rPr>
        <w:tab/>
      </w:r>
      <w:r w:rsidR="00F12BF6" w:rsidRPr="006B5D52">
        <w:rPr>
          <w:rFonts w:ascii="Arial" w:hAnsi="Arial" w:cs="Arial"/>
          <w:b/>
          <w:sz w:val="20"/>
          <w:szCs w:val="20"/>
        </w:rPr>
        <w:tab/>
      </w:r>
      <w:r w:rsidRPr="006B5D52">
        <w:rPr>
          <w:rFonts w:ascii="Arial" w:hAnsi="Arial" w:cs="Arial"/>
          <w:b/>
          <w:sz w:val="20"/>
          <w:szCs w:val="20"/>
        </w:rPr>
        <w:t xml:space="preserve">                                WYKONAWCA</w:t>
      </w:r>
    </w:p>
    <w:p w14:paraId="66820974" w14:textId="77777777" w:rsidR="0092588F" w:rsidRPr="006B5D52" w:rsidRDefault="00B821FE" w:rsidP="002D7365">
      <w:pPr>
        <w:tabs>
          <w:tab w:val="left" w:pos="709"/>
          <w:tab w:val="left" w:pos="1418"/>
          <w:tab w:val="left" w:pos="2127"/>
          <w:tab w:val="left" w:pos="2836"/>
          <w:tab w:val="left" w:pos="3545"/>
          <w:tab w:val="left" w:pos="4254"/>
          <w:tab w:val="left" w:pos="4963"/>
          <w:tab w:val="left" w:pos="5672"/>
          <w:tab w:val="left" w:pos="6381"/>
          <w:tab w:val="left" w:pos="7090"/>
          <w:tab w:val="left" w:pos="7799"/>
          <w:tab w:val="right" w:pos="9070"/>
        </w:tabs>
        <w:spacing w:line="288" w:lineRule="auto"/>
        <w:ind w:right="55"/>
        <w:jc w:val="both"/>
        <w:rPr>
          <w:rFonts w:ascii="Arial" w:hAnsi="Arial" w:cs="Arial"/>
          <w:b/>
          <w:sz w:val="20"/>
          <w:szCs w:val="20"/>
        </w:rPr>
      </w:pPr>
      <w:r w:rsidRPr="006B5D52">
        <w:rPr>
          <w:rFonts w:ascii="Arial" w:hAnsi="Arial" w:cs="Arial"/>
          <w:b/>
          <w:sz w:val="20"/>
          <w:szCs w:val="20"/>
        </w:rPr>
        <w:tab/>
      </w:r>
    </w:p>
    <w:p w14:paraId="25B1A0AD" w14:textId="77777777" w:rsidR="0092588F" w:rsidRPr="006B5D52" w:rsidRDefault="0092588F" w:rsidP="002D7365">
      <w:pPr>
        <w:tabs>
          <w:tab w:val="left" w:pos="709"/>
          <w:tab w:val="left" w:pos="1418"/>
          <w:tab w:val="left" w:pos="2127"/>
          <w:tab w:val="left" w:pos="2836"/>
          <w:tab w:val="left" w:pos="3545"/>
          <w:tab w:val="left" w:pos="4254"/>
          <w:tab w:val="left" w:pos="4963"/>
          <w:tab w:val="left" w:pos="5672"/>
          <w:tab w:val="left" w:pos="6381"/>
          <w:tab w:val="left" w:pos="7090"/>
          <w:tab w:val="left" w:pos="7799"/>
          <w:tab w:val="right" w:pos="9070"/>
        </w:tabs>
        <w:spacing w:line="288" w:lineRule="auto"/>
        <w:ind w:right="55"/>
        <w:jc w:val="both"/>
        <w:rPr>
          <w:rFonts w:ascii="Arial" w:hAnsi="Arial" w:cs="Arial"/>
          <w:b/>
          <w:sz w:val="20"/>
          <w:szCs w:val="20"/>
        </w:rPr>
      </w:pPr>
    </w:p>
    <w:p w14:paraId="2A6DD827" w14:textId="77777777" w:rsidR="0092588F" w:rsidRPr="006B5D52" w:rsidRDefault="0092588F" w:rsidP="002D7365">
      <w:pPr>
        <w:spacing w:line="288" w:lineRule="auto"/>
        <w:ind w:right="55"/>
        <w:jc w:val="both"/>
        <w:rPr>
          <w:rFonts w:ascii="Arial" w:hAnsi="Arial" w:cs="Arial"/>
          <w:sz w:val="20"/>
          <w:szCs w:val="20"/>
        </w:rPr>
      </w:pPr>
      <w:r w:rsidRPr="006B5D52">
        <w:rPr>
          <w:rFonts w:ascii="Arial" w:hAnsi="Arial" w:cs="Arial"/>
          <w:sz w:val="20"/>
          <w:szCs w:val="20"/>
        </w:rPr>
        <w:t xml:space="preserve">     …………………..….                  </w:t>
      </w:r>
      <w:r w:rsidR="00F12BF6" w:rsidRPr="006B5D52">
        <w:rPr>
          <w:rFonts w:ascii="Arial" w:hAnsi="Arial" w:cs="Arial"/>
          <w:sz w:val="20"/>
          <w:szCs w:val="20"/>
        </w:rPr>
        <w:tab/>
      </w:r>
      <w:r w:rsidR="00F12BF6" w:rsidRPr="006B5D52">
        <w:rPr>
          <w:rFonts w:ascii="Arial" w:hAnsi="Arial" w:cs="Arial"/>
          <w:sz w:val="20"/>
          <w:szCs w:val="20"/>
        </w:rPr>
        <w:tab/>
      </w:r>
      <w:r w:rsidRPr="006B5D52">
        <w:rPr>
          <w:rFonts w:ascii="Arial" w:hAnsi="Arial" w:cs="Arial"/>
          <w:sz w:val="20"/>
          <w:szCs w:val="20"/>
        </w:rPr>
        <w:t xml:space="preserve">                              ………………………….    </w:t>
      </w:r>
    </w:p>
    <w:p w14:paraId="530A18B3" w14:textId="77777777" w:rsidR="0092588F" w:rsidRPr="006B5D52" w:rsidRDefault="0092588F" w:rsidP="002D7365">
      <w:pPr>
        <w:spacing w:line="288" w:lineRule="auto"/>
        <w:ind w:right="55"/>
        <w:outlineLvl w:val="6"/>
        <w:rPr>
          <w:rFonts w:ascii="Arial" w:hAnsi="Arial" w:cs="Arial"/>
          <w:sz w:val="20"/>
          <w:szCs w:val="20"/>
        </w:rPr>
      </w:pPr>
    </w:p>
    <w:p w14:paraId="45625E46" w14:textId="77777777" w:rsidR="00F12BF6" w:rsidRPr="006B5D52" w:rsidRDefault="00F12BF6" w:rsidP="002D7365">
      <w:pPr>
        <w:spacing w:line="288" w:lineRule="auto"/>
        <w:ind w:right="55"/>
        <w:outlineLvl w:val="6"/>
        <w:rPr>
          <w:rFonts w:ascii="Arial" w:hAnsi="Arial" w:cs="Arial"/>
          <w:sz w:val="20"/>
          <w:szCs w:val="20"/>
        </w:rPr>
      </w:pPr>
    </w:p>
    <w:p w14:paraId="69C775B3" w14:textId="77777777" w:rsidR="00FF5352" w:rsidRPr="006B5D52" w:rsidRDefault="00FF5352" w:rsidP="00FF5352">
      <w:pPr>
        <w:pStyle w:val="Nagwek7"/>
        <w:spacing w:before="0" w:after="0" w:line="288" w:lineRule="auto"/>
        <w:rPr>
          <w:rFonts w:ascii="Arial" w:hAnsi="Arial" w:cs="Arial"/>
          <w:i/>
          <w:sz w:val="20"/>
          <w:szCs w:val="20"/>
        </w:rPr>
      </w:pPr>
    </w:p>
    <w:p w14:paraId="23FB3ECD" w14:textId="77777777" w:rsidR="00FF5352" w:rsidRPr="006B5D52" w:rsidRDefault="00FF5352" w:rsidP="00FF5352">
      <w:pPr>
        <w:pStyle w:val="Nagwek7"/>
        <w:spacing w:before="0" w:after="0" w:line="288" w:lineRule="auto"/>
        <w:rPr>
          <w:rFonts w:ascii="Arial" w:hAnsi="Arial" w:cs="Arial"/>
          <w:i/>
          <w:sz w:val="20"/>
          <w:szCs w:val="20"/>
        </w:rPr>
      </w:pPr>
      <w:r w:rsidRPr="006B5D52">
        <w:rPr>
          <w:rFonts w:ascii="Arial" w:hAnsi="Arial" w:cs="Arial"/>
          <w:i/>
          <w:sz w:val="20"/>
          <w:szCs w:val="20"/>
        </w:rPr>
        <w:t>Uzgodniono pod względem finansowym</w:t>
      </w:r>
    </w:p>
    <w:p w14:paraId="78A51217" w14:textId="77777777" w:rsidR="00FF5352" w:rsidRPr="006B5D52" w:rsidRDefault="00FF5352" w:rsidP="00FF5352">
      <w:pPr>
        <w:spacing w:line="288" w:lineRule="auto"/>
        <w:rPr>
          <w:rFonts w:ascii="Arial" w:hAnsi="Arial" w:cs="Arial"/>
          <w:sz w:val="20"/>
          <w:szCs w:val="20"/>
        </w:rPr>
      </w:pPr>
      <w:r w:rsidRPr="006B5D52">
        <w:rPr>
          <w:rFonts w:ascii="Arial" w:hAnsi="Arial" w:cs="Arial"/>
          <w:sz w:val="20"/>
          <w:szCs w:val="20"/>
        </w:rPr>
        <w:t>………………………………………………</w:t>
      </w:r>
    </w:p>
    <w:p w14:paraId="6FB3F177" w14:textId="77777777" w:rsidR="00FF5352" w:rsidRPr="006B5D52" w:rsidRDefault="00FF5352" w:rsidP="00FF5352">
      <w:pPr>
        <w:spacing w:line="288" w:lineRule="auto"/>
        <w:rPr>
          <w:rFonts w:ascii="Arial" w:hAnsi="Arial" w:cs="Arial"/>
          <w:sz w:val="20"/>
          <w:szCs w:val="20"/>
        </w:rPr>
      </w:pPr>
    </w:p>
    <w:p w14:paraId="65435ED6" w14:textId="77777777" w:rsidR="00FF5352" w:rsidRPr="006B5D52" w:rsidRDefault="00FF5352" w:rsidP="00FF5352">
      <w:pPr>
        <w:spacing w:line="288" w:lineRule="auto"/>
        <w:rPr>
          <w:rFonts w:ascii="Arial" w:hAnsi="Arial" w:cs="Arial"/>
          <w:sz w:val="20"/>
          <w:szCs w:val="20"/>
        </w:rPr>
      </w:pPr>
    </w:p>
    <w:p w14:paraId="649A1447" w14:textId="77777777" w:rsidR="00FF5352" w:rsidRPr="006B5D52" w:rsidRDefault="00FF5352" w:rsidP="00FF5352">
      <w:pPr>
        <w:spacing w:line="288" w:lineRule="auto"/>
        <w:rPr>
          <w:rFonts w:ascii="Arial" w:hAnsi="Arial" w:cs="Arial"/>
          <w:i/>
          <w:iCs/>
          <w:sz w:val="20"/>
          <w:szCs w:val="20"/>
        </w:rPr>
      </w:pPr>
      <w:r w:rsidRPr="006B5D52">
        <w:rPr>
          <w:rFonts w:ascii="Arial" w:hAnsi="Arial" w:cs="Arial"/>
          <w:i/>
          <w:iCs/>
          <w:sz w:val="20"/>
          <w:szCs w:val="20"/>
        </w:rPr>
        <w:t>Sprawdzono pod względem formalno-prawnym</w:t>
      </w:r>
    </w:p>
    <w:p w14:paraId="0608CE26" w14:textId="77777777" w:rsidR="00FF5352" w:rsidRPr="006B5D52" w:rsidRDefault="00FF5352" w:rsidP="00FF5352">
      <w:pPr>
        <w:spacing w:line="288" w:lineRule="auto"/>
        <w:rPr>
          <w:rFonts w:ascii="Arial" w:hAnsi="Arial" w:cs="Arial"/>
          <w:sz w:val="20"/>
          <w:szCs w:val="20"/>
        </w:rPr>
      </w:pPr>
      <w:r w:rsidRPr="006B5D52">
        <w:rPr>
          <w:rFonts w:ascii="Arial" w:hAnsi="Arial" w:cs="Arial"/>
          <w:i/>
          <w:iCs/>
          <w:sz w:val="20"/>
          <w:szCs w:val="20"/>
        </w:rPr>
        <w:t>………………………………………..</w:t>
      </w:r>
      <w:r w:rsidRPr="006B5D52">
        <w:rPr>
          <w:rFonts w:ascii="Arial" w:hAnsi="Arial" w:cs="Arial"/>
          <w:sz w:val="20"/>
          <w:szCs w:val="20"/>
        </w:rPr>
        <w:t>…………</w:t>
      </w:r>
    </w:p>
    <w:p w14:paraId="1AD93FEE" w14:textId="77777777" w:rsidR="00FF5352" w:rsidRPr="006B5D52" w:rsidRDefault="00FF5352" w:rsidP="00FF5352">
      <w:pPr>
        <w:spacing w:line="288" w:lineRule="auto"/>
        <w:rPr>
          <w:rFonts w:ascii="Arial" w:hAnsi="Arial" w:cs="Arial"/>
          <w:sz w:val="20"/>
          <w:szCs w:val="20"/>
        </w:rPr>
      </w:pPr>
    </w:p>
    <w:p w14:paraId="1B7642D0" w14:textId="77777777" w:rsidR="00FF5352" w:rsidRPr="006B5D52" w:rsidRDefault="00FF5352" w:rsidP="00FF5352">
      <w:pPr>
        <w:spacing w:line="360" w:lineRule="auto"/>
        <w:rPr>
          <w:rFonts w:ascii="Arial" w:hAnsi="Arial" w:cs="Arial"/>
          <w:i/>
          <w:iCs/>
          <w:sz w:val="20"/>
          <w:szCs w:val="20"/>
        </w:rPr>
      </w:pPr>
    </w:p>
    <w:p w14:paraId="22EDE5A1" w14:textId="77777777" w:rsidR="00FF5352" w:rsidRPr="006B5D52" w:rsidRDefault="00FF5352" w:rsidP="00FF5352">
      <w:pPr>
        <w:spacing w:line="360" w:lineRule="auto"/>
        <w:rPr>
          <w:rFonts w:ascii="Arial" w:hAnsi="Arial" w:cs="Arial"/>
          <w:i/>
          <w:iCs/>
          <w:sz w:val="20"/>
          <w:szCs w:val="20"/>
        </w:rPr>
      </w:pPr>
      <w:r w:rsidRPr="006B5D52">
        <w:rPr>
          <w:rFonts w:ascii="Arial" w:hAnsi="Arial" w:cs="Arial"/>
          <w:i/>
          <w:iCs/>
          <w:sz w:val="20"/>
          <w:szCs w:val="20"/>
        </w:rPr>
        <w:t>Sprawdzono pod względem przepisów OIN</w:t>
      </w:r>
    </w:p>
    <w:p w14:paraId="1B8F1095" w14:textId="77777777" w:rsidR="00FF5352" w:rsidRPr="006B5D52" w:rsidRDefault="00FF5352" w:rsidP="00FF5352">
      <w:pPr>
        <w:spacing w:line="360" w:lineRule="auto"/>
        <w:rPr>
          <w:rFonts w:ascii="Arial" w:hAnsi="Arial" w:cs="Arial"/>
          <w:sz w:val="20"/>
          <w:szCs w:val="20"/>
        </w:rPr>
      </w:pPr>
      <w:r w:rsidRPr="006B5D52">
        <w:rPr>
          <w:rFonts w:ascii="Arial" w:hAnsi="Arial" w:cs="Arial"/>
          <w:sz w:val="20"/>
          <w:szCs w:val="20"/>
        </w:rPr>
        <w:t>……………………………………………………..</w:t>
      </w:r>
    </w:p>
    <w:p w14:paraId="5A7BD55B" w14:textId="77777777" w:rsidR="00FF5352" w:rsidRPr="006B5D52" w:rsidRDefault="00FF5352" w:rsidP="00FF5352">
      <w:pPr>
        <w:spacing w:line="360" w:lineRule="auto"/>
        <w:rPr>
          <w:rFonts w:ascii="Arial" w:hAnsi="Arial" w:cs="Arial"/>
          <w:i/>
          <w:iCs/>
          <w:sz w:val="20"/>
          <w:szCs w:val="20"/>
        </w:rPr>
      </w:pPr>
    </w:p>
    <w:p w14:paraId="5BB4EADC" w14:textId="77777777" w:rsidR="00FF5352" w:rsidRPr="006B5D52" w:rsidRDefault="00FF5352" w:rsidP="00FF5352">
      <w:pPr>
        <w:spacing w:line="360" w:lineRule="auto"/>
        <w:rPr>
          <w:rFonts w:ascii="Arial" w:hAnsi="Arial" w:cs="Arial"/>
          <w:i/>
          <w:iCs/>
          <w:sz w:val="20"/>
          <w:szCs w:val="20"/>
        </w:rPr>
      </w:pPr>
      <w:r w:rsidRPr="006B5D52">
        <w:rPr>
          <w:rFonts w:ascii="Arial" w:hAnsi="Arial" w:cs="Arial"/>
          <w:i/>
          <w:iCs/>
          <w:sz w:val="20"/>
          <w:szCs w:val="20"/>
        </w:rPr>
        <w:t>Sprawdzono pod względem merytorycznym</w:t>
      </w:r>
    </w:p>
    <w:p w14:paraId="46A2DBDA" w14:textId="77777777" w:rsidR="00FF5352" w:rsidRPr="006B5D52" w:rsidRDefault="00FF5352" w:rsidP="00FF5352">
      <w:pPr>
        <w:spacing w:line="360" w:lineRule="auto"/>
        <w:rPr>
          <w:rFonts w:ascii="Arial" w:hAnsi="Arial" w:cs="Arial"/>
          <w:sz w:val="20"/>
          <w:szCs w:val="20"/>
        </w:rPr>
      </w:pPr>
      <w:r w:rsidRPr="006B5D52">
        <w:rPr>
          <w:rFonts w:ascii="Arial" w:hAnsi="Arial" w:cs="Arial"/>
          <w:sz w:val="20"/>
          <w:szCs w:val="20"/>
        </w:rPr>
        <w:lastRenderedPageBreak/>
        <w:t>……………………………………………………..</w:t>
      </w:r>
    </w:p>
    <w:p w14:paraId="70D9238B" w14:textId="77777777" w:rsidR="00FF5352" w:rsidRPr="006B5D52" w:rsidRDefault="00FF5352" w:rsidP="00FF5352">
      <w:pPr>
        <w:spacing w:line="360" w:lineRule="auto"/>
        <w:rPr>
          <w:rFonts w:ascii="Arial" w:hAnsi="Arial" w:cs="Arial"/>
          <w:i/>
          <w:iCs/>
          <w:sz w:val="20"/>
          <w:szCs w:val="20"/>
        </w:rPr>
      </w:pPr>
    </w:p>
    <w:p w14:paraId="5535742C" w14:textId="77777777" w:rsidR="00FF5352" w:rsidRPr="006B5D52" w:rsidRDefault="00FF5352" w:rsidP="00FF5352">
      <w:pPr>
        <w:spacing w:line="360" w:lineRule="auto"/>
        <w:rPr>
          <w:rFonts w:ascii="Arial" w:hAnsi="Arial" w:cs="Arial"/>
          <w:i/>
          <w:iCs/>
          <w:sz w:val="20"/>
          <w:szCs w:val="20"/>
        </w:rPr>
      </w:pPr>
      <w:r w:rsidRPr="006B5D52">
        <w:rPr>
          <w:rFonts w:ascii="Arial" w:hAnsi="Arial" w:cs="Arial"/>
          <w:i/>
          <w:iCs/>
          <w:sz w:val="20"/>
          <w:szCs w:val="20"/>
        </w:rPr>
        <w:t>Sprawdzono pod względem formalno-proceduralnym</w:t>
      </w:r>
    </w:p>
    <w:p w14:paraId="7EB68C61" w14:textId="77777777" w:rsidR="00FF5352" w:rsidRPr="006B5D52" w:rsidRDefault="00FF5352" w:rsidP="00FF5352">
      <w:pPr>
        <w:spacing w:line="360" w:lineRule="auto"/>
        <w:rPr>
          <w:rFonts w:ascii="Arial" w:hAnsi="Arial" w:cs="Arial"/>
          <w:sz w:val="20"/>
          <w:szCs w:val="20"/>
        </w:rPr>
      </w:pPr>
      <w:r w:rsidRPr="006B5D52">
        <w:rPr>
          <w:rFonts w:ascii="Arial" w:hAnsi="Arial" w:cs="Arial"/>
          <w:sz w:val="20"/>
          <w:szCs w:val="20"/>
        </w:rPr>
        <w:t>……………………………………………………..</w:t>
      </w:r>
    </w:p>
    <w:p w14:paraId="3C34619F" w14:textId="77777777" w:rsidR="002D7365" w:rsidRPr="006B5D52" w:rsidRDefault="002D7365" w:rsidP="00FF5352">
      <w:pPr>
        <w:spacing w:line="288" w:lineRule="auto"/>
        <w:ind w:right="55"/>
        <w:outlineLvl w:val="6"/>
        <w:rPr>
          <w:rFonts w:ascii="Arial" w:hAnsi="Arial" w:cs="Arial"/>
          <w:i/>
          <w:sz w:val="20"/>
          <w:szCs w:val="20"/>
        </w:rPr>
      </w:pPr>
    </w:p>
    <w:sectPr w:rsidR="002D7365" w:rsidRPr="006B5D52" w:rsidSect="002D7365">
      <w:headerReference w:type="even" r:id="rId10"/>
      <w:headerReference w:type="default" r:id="rId11"/>
      <w:footerReference w:type="even" r:id="rId12"/>
      <w:footerReference w:type="default" r:id="rId13"/>
      <w:headerReference w:type="first" r:id="rId14"/>
      <w:footerReference w:type="first" r:id="rId15"/>
      <w:pgSz w:w="11906" w:h="16838"/>
      <w:pgMar w:top="1418" w:right="1077" w:bottom="1418" w:left="1985" w:header="709" w:footer="556"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B8F21" w14:textId="77777777" w:rsidR="000B6B3D" w:rsidRDefault="000B6B3D">
      <w:r>
        <w:separator/>
      </w:r>
    </w:p>
  </w:endnote>
  <w:endnote w:type="continuationSeparator" w:id="0">
    <w:p w14:paraId="56395427" w14:textId="77777777" w:rsidR="000B6B3D" w:rsidRDefault="000B6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altName w:val="Calibri"/>
    <w:panose1 w:val="020B0602030504020204"/>
    <w:charset w:val="00"/>
    <w:family w:val="swiss"/>
    <w:pitch w:val="variable"/>
    <w:sig w:usb0="00000003" w:usb1="00000000" w:usb2="00000000" w:usb3="00000000" w:csb0="00000001" w:csb1="00000000"/>
  </w:font>
  <w:font w:name="Franklin Gothic Medium">
    <w:panose1 w:val="020B0603020102020204"/>
    <w:charset w:val="EE"/>
    <w:family w:val="swiss"/>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30B2D" w14:textId="77777777" w:rsidR="00A81886" w:rsidRDefault="00A8188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E6C14" w14:textId="77777777" w:rsidR="007A1E5C" w:rsidRDefault="007A1E5C" w:rsidP="0069202B">
    <w:pPr>
      <w:tabs>
        <w:tab w:val="left" w:pos="0"/>
        <w:tab w:val="right" w:pos="284"/>
      </w:tabs>
      <w:suppressAutoHyphens w:val="0"/>
      <w:spacing w:after="200" w:line="360" w:lineRule="auto"/>
      <w:contextualSpacing/>
      <w:jc w:val="both"/>
      <w:rPr>
        <w:rFonts w:ascii="Arial" w:hAnsi="Arial" w:cs="Arial"/>
        <w:sz w:val="20"/>
        <w:szCs w:val="20"/>
        <w:u w:val="single"/>
      </w:rPr>
    </w:pPr>
  </w:p>
  <w:p w14:paraId="09850560" w14:textId="77777777" w:rsidR="0069202B" w:rsidRPr="00BA3678" w:rsidRDefault="0069202B" w:rsidP="0069202B">
    <w:pPr>
      <w:tabs>
        <w:tab w:val="left" w:pos="0"/>
        <w:tab w:val="right" w:pos="284"/>
      </w:tabs>
      <w:suppressAutoHyphens w:val="0"/>
      <w:spacing w:after="200" w:line="360" w:lineRule="auto"/>
      <w:contextualSpacing/>
      <w:jc w:val="both"/>
      <w:rPr>
        <w:rFonts w:ascii="Arial" w:hAnsi="Arial" w:cs="Arial"/>
        <w:sz w:val="16"/>
        <w:szCs w:val="16"/>
        <w:u w:val="single"/>
      </w:rPr>
    </w:pPr>
    <w:r w:rsidRPr="004243E3">
      <w:rPr>
        <w:rFonts w:ascii="Arial" w:hAnsi="Arial" w:cs="Arial"/>
        <w:sz w:val="20"/>
        <w:szCs w:val="20"/>
        <w:u w:val="single"/>
      </w:rPr>
      <w:t>*</w:t>
    </w:r>
    <w:r w:rsidRPr="00BA3678">
      <w:rPr>
        <w:rFonts w:ascii="Arial" w:hAnsi="Arial" w:cs="Arial"/>
        <w:sz w:val="16"/>
        <w:szCs w:val="16"/>
        <w:u w:val="single"/>
      </w:rPr>
      <w:t>niepotrzebne skreślić</w:t>
    </w:r>
    <w:r w:rsidRPr="00BA3678">
      <w:rPr>
        <w:rFonts w:ascii="Arial" w:hAnsi="Arial" w:cs="Arial"/>
        <w:sz w:val="16"/>
        <w:szCs w:val="16"/>
      </w:rPr>
      <w:t xml:space="preserve">   </w:t>
    </w:r>
  </w:p>
  <w:p w14:paraId="4F2BD9A3" w14:textId="77777777" w:rsidR="007357D8" w:rsidRPr="00E52611" w:rsidRDefault="007357D8">
    <w:pPr>
      <w:pStyle w:val="Stopka"/>
      <w:jc w:val="center"/>
      <w:rPr>
        <w:rFonts w:ascii="Arial" w:hAnsi="Arial" w:cs="Arial"/>
        <w:sz w:val="18"/>
        <w:szCs w:val="18"/>
      </w:rPr>
    </w:pPr>
    <w:r w:rsidRPr="00E52611">
      <w:rPr>
        <w:rFonts w:ascii="Arial" w:hAnsi="Arial" w:cs="Arial"/>
        <w:sz w:val="18"/>
        <w:szCs w:val="18"/>
      </w:rPr>
      <w:fldChar w:fldCharType="begin"/>
    </w:r>
    <w:r w:rsidRPr="00E52611">
      <w:rPr>
        <w:rFonts w:ascii="Arial" w:hAnsi="Arial" w:cs="Arial"/>
        <w:sz w:val="18"/>
        <w:szCs w:val="18"/>
      </w:rPr>
      <w:instrText>PAGE   \* MERGEFORMAT</w:instrText>
    </w:r>
    <w:r w:rsidRPr="00E52611">
      <w:rPr>
        <w:rFonts w:ascii="Arial" w:hAnsi="Arial" w:cs="Arial"/>
        <w:sz w:val="18"/>
        <w:szCs w:val="18"/>
      </w:rPr>
      <w:fldChar w:fldCharType="separate"/>
    </w:r>
    <w:r w:rsidR="00FE4B15" w:rsidRPr="00FE4B15">
      <w:rPr>
        <w:rFonts w:ascii="Arial" w:hAnsi="Arial" w:cs="Arial"/>
        <w:noProof/>
        <w:sz w:val="18"/>
        <w:szCs w:val="18"/>
        <w:lang w:val="pl-PL"/>
      </w:rPr>
      <w:t>1</w:t>
    </w:r>
    <w:r w:rsidRPr="00E52611">
      <w:rPr>
        <w:rFonts w:ascii="Arial" w:hAnsi="Arial" w:cs="Arial"/>
        <w:sz w:val="18"/>
        <w:szCs w:val="18"/>
      </w:rPr>
      <w:fldChar w:fldCharType="end"/>
    </w:r>
  </w:p>
  <w:p w14:paraId="60493108" w14:textId="77777777" w:rsidR="00F568B8" w:rsidRDefault="00F568B8">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C4751" w14:textId="77777777" w:rsidR="00A81886" w:rsidRDefault="00A8188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F435B" w14:textId="77777777" w:rsidR="000B6B3D" w:rsidRDefault="000B6B3D">
      <w:r>
        <w:separator/>
      </w:r>
    </w:p>
  </w:footnote>
  <w:footnote w:type="continuationSeparator" w:id="0">
    <w:p w14:paraId="2AAF1BCB" w14:textId="77777777" w:rsidR="000B6B3D" w:rsidRDefault="000B6B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70846" w14:textId="77777777" w:rsidR="00A81886" w:rsidRDefault="00A8188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1A71A" w14:textId="77777777" w:rsidR="00A81886" w:rsidRDefault="00A81886">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7BB41" w14:textId="77777777" w:rsidR="00A81886" w:rsidRDefault="00A8188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gwek1"/>
      <w:suff w:val="nothing"/>
      <w:lvlText w:val=""/>
      <w:lvlJc w:val="left"/>
      <w:pPr>
        <w:tabs>
          <w:tab w:val="num" w:pos="432"/>
        </w:tabs>
        <w:ind w:left="432" w:hanging="432"/>
      </w:pPr>
    </w:lvl>
    <w:lvl w:ilvl="1">
      <w:start w:val="1"/>
      <w:numFmt w:val="none"/>
      <w:pStyle w:val="Nagwek2"/>
      <w:suff w:val="nothing"/>
      <w:lvlText w:val=""/>
      <w:lvlJc w:val="left"/>
      <w:pPr>
        <w:tabs>
          <w:tab w:val="num" w:pos="576"/>
        </w:tabs>
        <w:ind w:left="576" w:hanging="576"/>
      </w:pPr>
    </w:lvl>
    <w:lvl w:ilvl="2">
      <w:start w:val="1"/>
      <w:numFmt w:val="none"/>
      <w:pStyle w:val="Nagwek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1350" w:hanging="360"/>
      </w:pPr>
      <w:rPr>
        <w:rFonts w:ascii="Arial" w:hAnsi="Arial" w:cs="Arial"/>
        <w:bCs/>
        <w:color w:val="000000"/>
        <w:sz w:val="22"/>
        <w:szCs w:val="22"/>
      </w:rPr>
    </w:lvl>
  </w:abstractNum>
  <w:abstractNum w:abstractNumId="2" w15:restartNumberingAfterBreak="0">
    <w:nsid w:val="00000003"/>
    <w:multiLevelType w:val="singleLevel"/>
    <w:tmpl w:val="00000003"/>
    <w:name w:val="WW8Num4"/>
    <w:lvl w:ilvl="0">
      <w:start w:val="1"/>
      <w:numFmt w:val="decimal"/>
      <w:lvlText w:val="%1."/>
      <w:lvlJc w:val="left"/>
      <w:pPr>
        <w:tabs>
          <w:tab w:val="num" w:pos="0"/>
        </w:tabs>
        <w:ind w:left="502" w:hanging="360"/>
      </w:pPr>
      <w:rPr>
        <w:rFonts w:ascii="Arial" w:hAnsi="Arial" w:cs="Arial" w:hint="default"/>
        <w:b w:val="0"/>
        <w:color w:val="000000"/>
        <w:sz w:val="24"/>
        <w:szCs w:val="24"/>
      </w:rPr>
    </w:lvl>
  </w:abstractNum>
  <w:abstractNum w:abstractNumId="3" w15:restartNumberingAfterBreak="0">
    <w:nsid w:val="00000004"/>
    <w:multiLevelType w:val="multilevel"/>
    <w:tmpl w:val="00000004"/>
    <w:name w:val="WW8Num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3."/>
      <w:lvlJc w:val="right"/>
      <w:pPr>
        <w:tabs>
          <w:tab w:val="num" w:pos="0"/>
        </w:tabs>
        <w:ind w:left="2160" w:hanging="180"/>
      </w:pPr>
      <w:rPr>
        <w:rFonts w:ascii="Arial" w:eastAsia="Times New Roman" w:hAnsi="Arial" w:cs="Arial"/>
        <w:sz w:val="22"/>
        <w:szCs w:val="22"/>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singleLevel"/>
    <w:tmpl w:val="00000005"/>
    <w:name w:val="WW8Num6"/>
    <w:lvl w:ilvl="0">
      <w:start w:val="1"/>
      <w:numFmt w:val="decimal"/>
      <w:lvlText w:val="%1)"/>
      <w:lvlJc w:val="left"/>
      <w:pPr>
        <w:tabs>
          <w:tab w:val="num" w:pos="0"/>
        </w:tabs>
        <w:ind w:left="578" w:hanging="360"/>
      </w:pPr>
      <w:rPr>
        <w:rFonts w:ascii="Arial" w:hAnsi="Arial" w:cs="Arial"/>
        <w:sz w:val="22"/>
        <w:szCs w:val="22"/>
      </w:rPr>
    </w:lvl>
  </w:abstractNum>
  <w:abstractNum w:abstractNumId="5" w15:restartNumberingAfterBreak="0">
    <w:nsid w:val="00000006"/>
    <w:multiLevelType w:val="singleLevel"/>
    <w:tmpl w:val="00000006"/>
    <w:name w:val="WW8Num7"/>
    <w:lvl w:ilvl="0">
      <w:start w:val="6"/>
      <w:numFmt w:val="decimal"/>
      <w:lvlText w:val="%1)"/>
      <w:lvlJc w:val="left"/>
      <w:pPr>
        <w:tabs>
          <w:tab w:val="num" w:pos="709"/>
        </w:tabs>
        <w:ind w:left="1468" w:hanging="360"/>
      </w:pPr>
      <w:rPr>
        <w:rFonts w:hint="default"/>
        <w:b w:val="0"/>
      </w:rPr>
    </w:lvl>
  </w:abstractNum>
  <w:abstractNum w:abstractNumId="6" w15:restartNumberingAfterBreak="0">
    <w:nsid w:val="00000007"/>
    <w:multiLevelType w:val="singleLevel"/>
    <w:tmpl w:val="00000007"/>
    <w:name w:val="WW8Num8"/>
    <w:lvl w:ilvl="0">
      <w:start w:val="1"/>
      <w:numFmt w:val="decimal"/>
      <w:lvlText w:val="%1)"/>
      <w:lvlJc w:val="left"/>
      <w:pPr>
        <w:tabs>
          <w:tab w:val="num" w:pos="1440"/>
        </w:tabs>
        <w:ind w:left="1440" w:hanging="360"/>
      </w:pPr>
      <w:rPr>
        <w:rFonts w:ascii="Arial" w:hAnsi="Arial" w:cs="Arial"/>
        <w:bCs/>
        <w:i w:val="0"/>
        <w:color w:val="000000"/>
        <w:sz w:val="22"/>
        <w:szCs w:val="24"/>
      </w:rPr>
    </w:lvl>
  </w:abstractNum>
  <w:abstractNum w:abstractNumId="7" w15:restartNumberingAfterBreak="0">
    <w:nsid w:val="00000008"/>
    <w:multiLevelType w:val="singleLevel"/>
    <w:tmpl w:val="00000008"/>
    <w:name w:val="WW8Num9"/>
    <w:lvl w:ilvl="0">
      <w:start w:val="1"/>
      <w:numFmt w:val="decimal"/>
      <w:lvlText w:val="%1."/>
      <w:lvlJc w:val="left"/>
      <w:pPr>
        <w:tabs>
          <w:tab w:val="num" w:pos="0"/>
        </w:tabs>
        <w:ind w:left="720" w:hanging="360"/>
      </w:pPr>
      <w:rPr>
        <w:bCs/>
      </w:rPr>
    </w:lvl>
  </w:abstractNum>
  <w:abstractNum w:abstractNumId="8" w15:restartNumberingAfterBreak="0">
    <w:nsid w:val="00000009"/>
    <w:multiLevelType w:val="singleLevel"/>
    <w:tmpl w:val="00000009"/>
    <w:name w:val="WW8Num10"/>
    <w:lvl w:ilvl="0">
      <w:start w:val="1"/>
      <w:numFmt w:val="decimal"/>
      <w:lvlText w:val="%1."/>
      <w:lvlJc w:val="left"/>
      <w:pPr>
        <w:tabs>
          <w:tab w:val="num" w:pos="720"/>
        </w:tabs>
        <w:ind w:left="720" w:hanging="360"/>
      </w:pPr>
      <w:rPr>
        <w:rFonts w:ascii="Arial" w:hAnsi="Arial" w:cs="Arial" w:hint="default"/>
        <w:color w:val="000000"/>
        <w:sz w:val="22"/>
        <w:szCs w:val="22"/>
      </w:rPr>
    </w:lvl>
  </w:abstractNum>
  <w:abstractNum w:abstractNumId="9" w15:restartNumberingAfterBreak="0">
    <w:nsid w:val="0000000A"/>
    <w:multiLevelType w:val="singleLevel"/>
    <w:tmpl w:val="0000000A"/>
    <w:name w:val="WW8Num11"/>
    <w:lvl w:ilvl="0">
      <w:start w:val="1"/>
      <w:numFmt w:val="decimal"/>
      <w:lvlText w:val="%1)"/>
      <w:lvlJc w:val="left"/>
      <w:pPr>
        <w:tabs>
          <w:tab w:val="num" w:pos="0"/>
        </w:tabs>
        <w:ind w:left="786" w:hanging="360"/>
      </w:pPr>
      <w:rPr>
        <w:rFonts w:hint="default"/>
      </w:rPr>
    </w:lvl>
  </w:abstractNum>
  <w:abstractNum w:abstractNumId="10" w15:restartNumberingAfterBreak="0">
    <w:nsid w:val="0000000B"/>
    <w:multiLevelType w:val="singleLevel"/>
    <w:tmpl w:val="0000000B"/>
    <w:name w:val="WW8Num12"/>
    <w:lvl w:ilvl="0">
      <w:start w:val="1"/>
      <w:numFmt w:val="decimal"/>
      <w:lvlText w:val="%1)"/>
      <w:lvlJc w:val="left"/>
      <w:pPr>
        <w:tabs>
          <w:tab w:val="num" w:pos="0"/>
        </w:tabs>
        <w:ind w:left="1287" w:hanging="360"/>
      </w:pPr>
      <w:rPr>
        <w:rFonts w:ascii="Arial" w:hAnsi="Arial" w:cs="Arial"/>
        <w:bCs/>
        <w:color w:val="000000"/>
        <w:spacing w:val="-4"/>
        <w:sz w:val="22"/>
        <w:szCs w:val="22"/>
        <w:lang w:val="pl-PL"/>
      </w:rPr>
    </w:lvl>
  </w:abstractNum>
  <w:abstractNum w:abstractNumId="11" w15:restartNumberingAfterBreak="0">
    <w:nsid w:val="0000000C"/>
    <w:multiLevelType w:val="singleLevel"/>
    <w:tmpl w:val="0000000C"/>
    <w:name w:val="WW8Num13"/>
    <w:lvl w:ilvl="0">
      <w:start w:val="1"/>
      <w:numFmt w:val="decimal"/>
      <w:lvlText w:val="%1."/>
      <w:lvlJc w:val="left"/>
      <w:pPr>
        <w:tabs>
          <w:tab w:val="num" w:pos="0"/>
        </w:tabs>
        <w:ind w:left="720" w:hanging="360"/>
      </w:pPr>
      <w:rPr>
        <w:rFonts w:ascii="Arial" w:hAnsi="Arial" w:cs="Arial"/>
        <w:b/>
        <w:bCs/>
        <w:color w:val="000000"/>
        <w:sz w:val="22"/>
        <w:szCs w:val="22"/>
      </w:rPr>
    </w:lvl>
  </w:abstractNum>
  <w:abstractNum w:abstractNumId="12" w15:restartNumberingAfterBreak="0">
    <w:nsid w:val="0000000D"/>
    <w:multiLevelType w:val="singleLevel"/>
    <w:tmpl w:val="0000000D"/>
    <w:name w:val="WW8Num14"/>
    <w:lvl w:ilvl="0">
      <w:start w:val="1"/>
      <w:numFmt w:val="decimal"/>
      <w:lvlText w:val="%1."/>
      <w:lvlJc w:val="left"/>
      <w:pPr>
        <w:tabs>
          <w:tab w:val="num" w:pos="720"/>
        </w:tabs>
        <w:ind w:left="720" w:hanging="360"/>
      </w:pPr>
      <w:rPr>
        <w:rFonts w:ascii="Arial" w:hAnsi="Arial" w:cs="Arial" w:hint="default"/>
        <w:bCs/>
        <w:color w:val="000000"/>
        <w:sz w:val="22"/>
        <w:szCs w:val="22"/>
      </w:rPr>
    </w:lvl>
  </w:abstractNum>
  <w:abstractNum w:abstractNumId="13" w15:restartNumberingAfterBreak="0">
    <w:nsid w:val="0000000E"/>
    <w:multiLevelType w:val="singleLevel"/>
    <w:tmpl w:val="0000000E"/>
    <w:name w:val="WW8Num15"/>
    <w:lvl w:ilvl="0">
      <w:start w:val="1"/>
      <w:numFmt w:val="decimal"/>
      <w:lvlText w:val="%1)"/>
      <w:lvlJc w:val="left"/>
      <w:pPr>
        <w:tabs>
          <w:tab w:val="num" w:pos="0"/>
        </w:tabs>
        <w:ind w:left="720" w:hanging="360"/>
      </w:pPr>
      <w:rPr>
        <w:rFonts w:ascii="Arial" w:hAnsi="Arial" w:cs="Arial"/>
        <w:sz w:val="22"/>
        <w:szCs w:val="22"/>
      </w:rPr>
    </w:lvl>
  </w:abstractNum>
  <w:abstractNum w:abstractNumId="14" w15:restartNumberingAfterBreak="0">
    <w:nsid w:val="0000000F"/>
    <w:multiLevelType w:val="singleLevel"/>
    <w:tmpl w:val="0000000F"/>
    <w:name w:val="WW8Num16"/>
    <w:lvl w:ilvl="0">
      <w:start w:val="1"/>
      <w:numFmt w:val="decimal"/>
      <w:lvlText w:val="%1."/>
      <w:lvlJc w:val="left"/>
      <w:pPr>
        <w:tabs>
          <w:tab w:val="num" w:pos="1080"/>
        </w:tabs>
        <w:ind w:left="1080" w:hanging="360"/>
      </w:pPr>
      <w:rPr>
        <w:rFonts w:ascii="Arial" w:hAnsi="Arial" w:cs="Arial"/>
        <w:b w:val="0"/>
        <w:color w:val="000000"/>
        <w:sz w:val="22"/>
        <w:szCs w:val="22"/>
        <w:lang w:val="pl-PL"/>
      </w:rPr>
    </w:lvl>
  </w:abstractNum>
  <w:abstractNum w:abstractNumId="15" w15:restartNumberingAfterBreak="0">
    <w:nsid w:val="00000010"/>
    <w:multiLevelType w:val="singleLevel"/>
    <w:tmpl w:val="1554C006"/>
    <w:name w:val="WW8Num17"/>
    <w:lvl w:ilvl="0">
      <w:start w:val="1"/>
      <w:numFmt w:val="decimal"/>
      <w:lvlText w:val="%1."/>
      <w:lvlJc w:val="left"/>
      <w:pPr>
        <w:tabs>
          <w:tab w:val="num" w:pos="0"/>
        </w:tabs>
        <w:ind w:left="720" w:hanging="360"/>
      </w:pPr>
      <w:rPr>
        <w:rFonts w:ascii="Arial" w:hAnsi="Arial" w:cs="Arial"/>
        <w:b w:val="0"/>
        <w:strike w:val="0"/>
        <w:dstrike w:val="0"/>
        <w:color w:val="000000"/>
        <w:sz w:val="22"/>
        <w:szCs w:val="22"/>
      </w:rPr>
    </w:lvl>
  </w:abstractNum>
  <w:abstractNum w:abstractNumId="16" w15:restartNumberingAfterBreak="0">
    <w:nsid w:val="00000011"/>
    <w:multiLevelType w:val="singleLevel"/>
    <w:tmpl w:val="00000011"/>
    <w:name w:val="WW8Num18"/>
    <w:lvl w:ilvl="0">
      <w:start w:val="1"/>
      <w:numFmt w:val="decimal"/>
      <w:lvlText w:val="%1."/>
      <w:lvlJc w:val="left"/>
      <w:pPr>
        <w:tabs>
          <w:tab w:val="num" w:pos="720"/>
        </w:tabs>
        <w:ind w:left="720" w:hanging="360"/>
      </w:pPr>
      <w:rPr>
        <w:rFonts w:ascii="Arial" w:hAnsi="Arial" w:cs="Arial" w:hint="default"/>
        <w:color w:val="000000"/>
        <w:sz w:val="22"/>
        <w:szCs w:val="22"/>
      </w:rPr>
    </w:lvl>
  </w:abstractNum>
  <w:abstractNum w:abstractNumId="17" w15:restartNumberingAfterBreak="0">
    <w:nsid w:val="00000012"/>
    <w:multiLevelType w:val="singleLevel"/>
    <w:tmpl w:val="00000012"/>
    <w:name w:val="WW8Num19"/>
    <w:lvl w:ilvl="0">
      <w:start w:val="1"/>
      <w:numFmt w:val="lowerLetter"/>
      <w:lvlText w:val="%1)"/>
      <w:lvlJc w:val="left"/>
      <w:pPr>
        <w:tabs>
          <w:tab w:val="num" w:pos="0"/>
        </w:tabs>
        <w:ind w:left="720" w:hanging="360"/>
      </w:pPr>
      <w:rPr>
        <w:rFonts w:ascii="Arial" w:hAnsi="Arial" w:cs="Arial"/>
        <w:color w:val="000000"/>
        <w:sz w:val="22"/>
        <w:szCs w:val="22"/>
      </w:rPr>
    </w:lvl>
  </w:abstractNum>
  <w:abstractNum w:abstractNumId="18" w15:restartNumberingAfterBreak="0">
    <w:nsid w:val="00000013"/>
    <w:multiLevelType w:val="singleLevel"/>
    <w:tmpl w:val="00000013"/>
    <w:name w:val="WW8Num20"/>
    <w:lvl w:ilvl="0">
      <w:start w:val="1"/>
      <w:numFmt w:val="decimal"/>
      <w:lvlText w:val="%1)"/>
      <w:lvlJc w:val="left"/>
      <w:pPr>
        <w:tabs>
          <w:tab w:val="num" w:pos="0"/>
        </w:tabs>
        <w:ind w:left="720" w:hanging="360"/>
      </w:pPr>
      <w:rPr>
        <w:rFonts w:ascii="Arial" w:hAnsi="Arial" w:cs="Arial"/>
        <w:i w:val="0"/>
        <w:sz w:val="22"/>
        <w:szCs w:val="22"/>
      </w:rPr>
    </w:lvl>
  </w:abstractNum>
  <w:abstractNum w:abstractNumId="19" w15:restartNumberingAfterBreak="0">
    <w:nsid w:val="00000014"/>
    <w:multiLevelType w:val="singleLevel"/>
    <w:tmpl w:val="00000014"/>
    <w:name w:val="WW8Num21"/>
    <w:lvl w:ilvl="0">
      <w:start w:val="1"/>
      <w:numFmt w:val="decimal"/>
      <w:lvlText w:val="%1)"/>
      <w:lvlJc w:val="left"/>
      <w:pPr>
        <w:tabs>
          <w:tab w:val="num" w:pos="0"/>
        </w:tabs>
        <w:ind w:left="780" w:hanging="360"/>
      </w:pPr>
      <w:rPr>
        <w:rFonts w:ascii="Arial" w:hAnsi="Arial" w:cs="Arial" w:hint="default"/>
        <w:sz w:val="22"/>
        <w:szCs w:val="22"/>
      </w:rPr>
    </w:lvl>
  </w:abstractNum>
  <w:abstractNum w:abstractNumId="20" w15:restartNumberingAfterBreak="0">
    <w:nsid w:val="00000015"/>
    <w:multiLevelType w:val="singleLevel"/>
    <w:tmpl w:val="00000015"/>
    <w:name w:val="WW8Num22"/>
    <w:lvl w:ilvl="0">
      <w:start w:val="1"/>
      <w:numFmt w:val="decimal"/>
      <w:lvlText w:val="%1)"/>
      <w:lvlJc w:val="left"/>
      <w:pPr>
        <w:tabs>
          <w:tab w:val="num" w:pos="0"/>
        </w:tabs>
        <w:ind w:left="928" w:hanging="360"/>
      </w:pPr>
      <w:rPr>
        <w:rFonts w:ascii="Arial" w:hAnsi="Arial" w:cs="Arial"/>
        <w:bCs/>
        <w:color w:val="000000"/>
        <w:sz w:val="22"/>
        <w:szCs w:val="22"/>
      </w:rPr>
    </w:lvl>
  </w:abstractNum>
  <w:abstractNum w:abstractNumId="21" w15:restartNumberingAfterBreak="0">
    <w:nsid w:val="00000016"/>
    <w:multiLevelType w:val="multilevel"/>
    <w:tmpl w:val="00000016"/>
    <w:name w:val="WW8Num24"/>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decimal"/>
      <w:lvlText w:val="%3."/>
      <w:lvlJc w:val="left"/>
      <w:pPr>
        <w:tabs>
          <w:tab w:val="num" w:pos="502"/>
        </w:tabs>
        <w:ind w:left="502" w:hanging="360"/>
      </w:pPr>
      <w:rPr>
        <w:rFonts w:ascii="Arial" w:hAnsi="Arial" w:cs="Arial" w:hint="default"/>
        <w:i w:val="0"/>
        <w:color w:val="000000"/>
        <w:sz w:val="22"/>
        <w:szCs w:val="22"/>
      </w:r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2" w15:restartNumberingAfterBreak="0">
    <w:nsid w:val="00000017"/>
    <w:multiLevelType w:val="singleLevel"/>
    <w:tmpl w:val="00000017"/>
    <w:name w:val="WW8Num25"/>
    <w:lvl w:ilvl="0">
      <w:start w:val="1"/>
      <w:numFmt w:val="decimal"/>
      <w:lvlText w:val="%1)"/>
      <w:lvlJc w:val="left"/>
      <w:pPr>
        <w:tabs>
          <w:tab w:val="num" w:pos="0"/>
        </w:tabs>
        <w:ind w:left="720" w:hanging="360"/>
      </w:pPr>
      <w:rPr>
        <w:rFonts w:ascii="Arial" w:hAnsi="Arial" w:cs="Times New Roman"/>
        <w:color w:val="auto"/>
        <w:sz w:val="22"/>
        <w:szCs w:val="22"/>
      </w:rPr>
    </w:lvl>
  </w:abstractNum>
  <w:abstractNum w:abstractNumId="23" w15:restartNumberingAfterBreak="0">
    <w:nsid w:val="00000018"/>
    <w:multiLevelType w:val="singleLevel"/>
    <w:tmpl w:val="00000018"/>
    <w:name w:val="WW8Num26"/>
    <w:lvl w:ilvl="0">
      <w:start w:val="1"/>
      <w:numFmt w:val="decimal"/>
      <w:lvlText w:val="%1."/>
      <w:lvlJc w:val="left"/>
      <w:pPr>
        <w:tabs>
          <w:tab w:val="num" w:pos="0"/>
        </w:tabs>
        <w:ind w:left="720" w:hanging="360"/>
      </w:pPr>
      <w:rPr>
        <w:rFonts w:cs="Times New Roman"/>
      </w:rPr>
    </w:lvl>
  </w:abstractNum>
  <w:abstractNum w:abstractNumId="24" w15:restartNumberingAfterBreak="0">
    <w:nsid w:val="00000019"/>
    <w:multiLevelType w:val="singleLevel"/>
    <w:tmpl w:val="00000019"/>
    <w:name w:val="WW8Num27"/>
    <w:lvl w:ilvl="0">
      <w:start w:val="1"/>
      <w:numFmt w:val="decimal"/>
      <w:lvlText w:val="%1)"/>
      <w:lvlJc w:val="left"/>
      <w:pPr>
        <w:tabs>
          <w:tab w:val="num" w:pos="0"/>
        </w:tabs>
        <w:ind w:left="1071" w:hanging="360"/>
      </w:pPr>
      <w:rPr>
        <w:rFonts w:hint="default"/>
        <w:color w:val="auto"/>
      </w:rPr>
    </w:lvl>
  </w:abstractNum>
  <w:abstractNum w:abstractNumId="25" w15:restartNumberingAfterBreak="0">
    <w:nsid w:val="0000001A"/>
    <w:multiLevelType w:val="singleLevel"/>
    <w:tmpl w:val="0000001A"/>
    <w:name w:val="WW8Num28"/>
    <w:lvl w:ilvl="0">
      <w:start w:val="1"/>
      <w:numFmt w:val="decimal"/>
      <w:lvlText w:val="%1."/>
      <w:lvlJc w:val="left"/>
      <w:pPr>
        <w:tabs>
          <w:tab w:val="num" w:pos="0"/>
        </w:tabs>
        <w:ind w:left="720" w:hanging="360"/>
      </w:pPr>
      <w:rPr>
        <w:rFonts w:ascii="Arial" w:hAnsi="Arial" w:cs="Arial" w:hint="default"/>
        <w:b w:val="0"/>
        <w:color w:val="000000"/>
        <w:sz w:val="22"/>
        <w:szCs w:val="22"/>
      </w:rPr>
    </w:lvl>
  </w:abstractNum>
  <w:abstractNum w:abstractNumId="26" w15:restartNumberingAfterBreak="0">
    <w:nsid w:val="0000001B"/>
    <w:multiLevelType w:val="singleLevel"/>
    <w:tmpl w:val="0000001B"/>
    <w:name w:val="WW8Num29"/>
    <w:lvl w:ilvl="0">
      <w:start w:val="1"/>
      <w:numFmt w:val="bullet"/>
      <w:lvlText w:val=""/>
      <w:lvlJc w:val="left"/>
      <w:pPr>
        <w:tabs>
          <w:tab w:val="num" w:pos="0"/>
        </w:tabs>
        <w:ind w:left="767" w:hanging="360"/>
      </w:pPr>
      <w:rPr>
        <w:rFonts w:ascii="Symbol" w:hAnsi="Symbol" w:cs="Symbol" w:hint="default"/>
        <w:sz w:val="22"/>
        <w:szCs w:val="22"/>
      </w:rPr>
    </w:lvl>
  </w:abstractNum>
  <w:abstractNum w:abstractNumId="27" w15:restartNumberingAfterBreak="0">
    <w:nsid w:val="0000001C"/>
    <w:multiLevelType w:val="singleLevel"/>
    <w:tmpl w:val="0000001C"/>
    <w:name w:val="WW8Num30"/>
    <w:lvl w:ilvl="0">
      <w:start w:val="1"/>
      <w:numFmt w:val="decimal"/>
      <w:lvlText w:val="%1."/>
      <w:lvlJc w:val="left"/>
      <w:pPr>
        <w:tabs>
          <w:tab w:val="num" w:pos="0"/>
        </w:tabs>
        <w:ind w:left="720" w:hanging="360"/>
      </w:pPr>
      <w:rPr>
        <w:rFonts w:ascii="Arial" w:hAnsi="Arial" w:cs="Arial" w:hint="default"/>
        <w:color w:val="auto"/>
        <w:sz w:val="22"/>
        <w:szCs w:val="22"/>
      </w:rPr>
    </w:lvl>
  </w:abstractNum>
  <w:abstractNum w:abstractNumId="28" w15:restartNumberingAfterBreak="0">
    <w:nsid w:val="0000001D"/>
    <w:multiLevelType w:val="multilevel"/>
    <w:tmpl w:val="9ADA237E"/>
    <w:name w:val="WW8Num31"/>
    <w:lvl w:ilvl="0">
      <w:start w:val="1"/>
      <w:numFmt w:val="decimal"/>
      <w:lvlText w:val="%1)"/>
      <w:lvlJc w:val="left"/>
      <w:pPr>
        <w:tabs>
          <w:tab w:val="num" w:pos="720"/>
        </w:tabs>
        <w:ind w:left="720" w:hanging="360"/>
      </w:pPr>
      <w:rPr>
        <w:rFonts w:ascii="Arial" w:hAnsi="Arial" w:cs="Arial" w:hint="default"/>
        <w:b w:val="0"/>
        <w:bCs/>
        <w:color w:val="000000"/>
        <w:sz w:val="22"/>
        <w:szCs w:val="22"/>
      </w:rPr>
    </w:lvl>
    <w:lvl w:ilvl="1">
      <w:start w:val="1"/>
      <w:numFmt w:val="decimal"/>
      <w:lvlText w:val="%2."/>
      <w:lvlJc w:val="left"/>
      <w:pPr>
        <w:tabs>
          <w:tab w:val="num" w:pos="502"/>
        </w:tabs>
        <w:ind w:left="502" w:hanging="360"/>
      </w:pPr>
      <w:rPr>
        <w:rFonts w:ascii="Arial" w:hAnsi="Arial" w:cs="Arial" w:hint="default"/>
        <w:b w:val="0"/>
        <w:strike w:val="0"/>
        <w:dstrike w:val="0"/>
        <w:color w:val="000000"/>
        <w:sz w:val="22"/>
        <w:szCs w:val="22"/>
      </w:rPr>
    </w:lvl>
    <w:lvl w:ilvl="2">
      <w:start w:val="1"/>
      <w:numFmt w:val="decimal"/>
      <w:lvlText w:val="%3."/>
      <w:lvlJc w:val="left"/>
      <w:pPr>
        <w:tabs>
          <w:tab w:val="num" w:pos="2340"/>
        </w:tabs>
        <w:ind w:left="2340" w:hanging="360"/>
      </w:pPr>
      <w:rPr>
        <w:rFonts w:ascii="Arial" w:eastAsia="Times New Roman" w:hAnsi="Arial" w:cs="Arial"/>
        <w:b w:val="0"/>
        <w:sz w:val="22"/>
        <w:szCs w:val="22"/>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0000001E"/>
    <w:multiLevelType w:val="singleLevel"/>
    <w:tmpl w:val="0000001E"/>
    <w:name w:val="WW8Num32"/>
    <w:lvl w:ilvl="0">
      <w:start w:val="1"/>
      <w:numFmt w:val="decimal"/>
      <w:lvlText w:val="%1)"/>
      <w:lvlJc w:val="left"/>
      <w:pPr>
        <w:tabs>
          <w:tab w:val="num" w:pos="720"/>
        </w:tabs>
        <w:ind w:left="720" w:hanging="360"/>
      </w:pPr>
    </w:lvl>
  </w:abstractNum>
  <w:abstractNum w:abstractNumId="30" w15:restartNumberingAfterBreak="0">
    <w:nsid w:val="0000001F"/>
    <w:multiLevelType w:val="singleLevel"/>
    <w:tmpl w:val="0000001F"/>
    <w:name w:val="WW8Num33"/>
    <w:lvl w:ilvl="0">
      <w:start w:val="1"/>
      <w:numFmt w:val="bullet"/>
      <w:lvlText w:val=""/>
      <w:lvlJc w:val="left"/>
      <w:pPr>
        <w:tabs>
          <w:tab w:val="num" w:pos="0"/>
        </w:tabs>
        <w:ind w:left="1070" w:hanging="360"/>
      </w:pPr>
      <w:rPr>
        <w:rFonts w:ascii="Symbol" w:hAnsi="Symbol" w:cs="Symbol" w:hint="default"/>
      </w:rPr>
    </w:lvl>
  </w:abstractNum>
  <w:abstractNum w:abstractNumId="31" w15:restartNumberingAfterBreak="0">
    <w:nsid w:val="00000020"/>
    <w:multiLevelType w:val="singleLevel"/>
    <w:tmpl w:val="349CCFBE"/>
    <w:name w:val="WW8Num34"/>
    <w:lvl w:ilvl="0">
      <w:start w:val="1"/>
      <w:numFmt w:val="decimal"/>
      <w:lvlText w:val="%1)"/>
      <w:lvlJc w:val="left"/>
      <w:pPr>
        <w:tabs>
          <w:tab w:val="num" w:pos="0"/>
        </w:tabs>
        <w:ind w:left="720" w:hanging="360"/>
      </w:pPr>
      <w:rPr>
        <w:rFonts w:cs="Arial"/>
        <w:b w:val="0"/>
        <w:color w:val="000000"/>
        <w:sz w:val="22"/>
        <w:szCs w:val="22"/>
      </w:rPr>
    </w:lvl>
  </w:abstractNum>
  <w:abstractNum w:abstractNumId="32" w15:restartNumberingAfterBreak="0">
    <w:nsid w:val="00000021"/>
    <w:multiLevelType w:val="singleLevel"/>
    <w:tmpl w:val="00000021"/>
    <w:name w:val="WW8Num35"/>
    <w:lvl w:ilvl="0">
      <w:start w:val="1"/>
      <w:numFmt w:val="decimal"/>
      <w:lvlText w:val="%1."/>
      <w:lvlJc w:val="left"/>
      <w:pPr>
        <w:tabs>
          <w:tab w:val="num" w:pos="720"/>
        </w:tabs>
        <w:ind w:left="720" w:hanging="360"/>
      </w:pPr>
      <w:rPr>
        <w:rFonts w:ascii="Arial" w:hAnsi="Arial" w:cs="Arial" w:hint="default"/>
        <w:color w:val="000000"/>
        <w:sz w:val="22"/>
        <w:szCs w:val="22"/>
      </w:rPr>
    </w:lvl>
  </w:abstractNum>
  <w:abstractNum w:abstractNumId="33" w15:restartNumberingAfterBreak="0">
    <w:nsid w:val="00000022"/>
    <w:multiLevelType w:val="singleLevel"/>
    <w:tmpl w:val="61C88E9E"/>
    <w:name w:val="WW8Num36"/>
    <w:lvl w:ilvl="0">
      <w:start w:val="1"/>
      <w:numFmt w:val="decimal"/>
      <w:lvlText w:val="%1."/>
      <w:lvlJc w:val="left"/>
      <w:pPr>
        <w:tabs>
          <w:tab w:val="num" w:pos="0"/>
        </w:tabs>
        <w:ind w:left="720" w:hanging="360"/>
      </w:pPr>
      <w:rPr>
        <w:rFonts w:ascii="Arial" w:hAnsi="Arial" w:cs="Arial"/>
        <w:b w:val="0"/>
        <w:bCs/>
        <w:strike w:val="0"/>
        <w:dstrike w:val="0"/>
        <w:color w:val="000000"/>
        <w:sz w:val="22"/>
        <w:szCs w:val="22"/>
      </w:rPr>
    </w:lvl>
  </w:abstractNum>
  <w:abstractNum w:abstractNumId="34" w15:restartNumberingAfterBreak="0">
    <w:nsid w:val="00000023"/>
    <w:multiLevelType w:val="singleLevel"/>
    <w:tmpl w:val="00000023"/>
    <w:name w:val="WW8Num37"/>
    <w:lvl w:ilvl="0">
      <w:start w:val="1"/>
      <w:numFmt w:val="decimal"/>
      <w:lvlText w:val="%1)"/>
      <w:lvlJc w:val="left"/>
      <w:pPr>
        <w:tabs>
          <w:tab w:val="num" w:pos="0"/>
        </w:tabs>
        <w:ind w:left="720" w:hanging="360"/>
      </w:pPr>
      <w:rPr>
        <w:rFonts w:ascii="Arial" w:hAnsi="Arial" w:cs="Arial"/>
      </w:rPr>
    </w:lvl>
  </w:abstractNum>
  <w:abstractNum w:abstractNumId="35" w15:restartNumberingAfterBreak="0">
    <w:nsid w:val="00000024"/>
    <w:multiLevelType w:val="singleLevel"/>
    <w:tmpl w:val="00000024"/>
    <w:name w:val="WW8Num38"/>
    <w:lvl w:ilvl="0">
      <w:start w:val="1"/>
      <w:numFmt w:val="lowerLetter"/>
      <w:lvlText w:val="%1)"/>
      <w:lvlJc w:val="left"/>
      <w:pPr>
        <w:tabs>
          <w:tab w:val="num" w:pos="0"/>
        </w:tabs>
        <w:ind w:left="720" w:hanging="360"/>
      </w:pPr>
      <w:rPr>
        <w:rFonts w:ascii="Arial" w:hAnsi="Arial" w:cs="Arial"/>
        <w:bCs/>
        <w:color w:val="000000"/>
        <w:sz w:val="22"/>
        <w:szCs w:val="22"/>
      </w:rPr>
    </w:lvl>
  </w:abstractNum>
  <w:abstractNum w:abstractNumId="36" w15:restartNumberingAfterBreak="0">
    <w:nsid w:val="00000025"/>
    <w:multiLevelType w:val="singleLevel"/>
    <w:tmpl w:val="00000025"/>
    <w:name w:val="WW8Num39"/>
    <w:lvl w:ilvl="0">
      <w:start w:val="1"/>
      <w:numFmt w:val="decimal"/>
      <w:lvlText w:val="%1)"/>
      <w:lvlJc w:val="left"/>
      <w:pPr>
        <w:tabs>
          <w:tab w:val="num" w:pos="0"/>
        </w:tabs>
        <w:ind w:left="720" w:hanging="360"/>
      </w:pPr>
      <w:rPr>
        <w:rFonts w:ascii="Arial" w:hAnsi="Arial" w:cs="Arial"/>
        <w:sz w:val="22"/>
        <w:szCs w:val="22"/>
      </w:rPr>
    </w:lvl>
  </w:abstractNum>
  <w:abstractNum w:abstractNumId="37" w15:restartNumberingAfterBreak="0">
    <w:nsid w:val="00000026"/>
    <w:multiLevelType w:val="singleLevel"/>
    <w:tmpl w:val="00000026"/>
    <w:name w:val="WW8Num40"/>
    <w:lvl w:ilvl="0">
      <w:start w:val="1"/>
      <w:numFmt w:val="decimal"/>
      <w:lvlText w:val="%1."/>
      <w:lvlJc w:val="left"/>
      <w:pPr>
        <w:tabs>
          <w:tab w:val="num" w:pos="720"/>
        </w:tabs>
        <w:ind w:left="720" w:hanging="360"/>
      </w:pPr>
      <w:rPr>
        <w:rFonts w:ascii="Arial" w:hAnsi="Arial" w:cs="Arial" w:hint="default"/>
        <w:sz w:val="22"/>
        <w:szCs w:val="22"/>
      </w:rPr>
    </w:lvl>
  </w:abstractNum>
  <w:abstractNum w:abstractNumId="38" w15:restartNumberingAfterBreak="0">
    <w:nsid w:val="00000027"/>
    <w:multiLevelType w:val="singleLevel"/>
    <w:tmpl w:val="00000027"/>
    <w:name w:val="WW8Num41"/>
    <w:lvl w:ilvl="0">
      <w:start w:val="1"/>
      <w:numFmt w:val="decimal"/>
      <w:lvlText w:val="%1."/>
      <w:lvlJc w:val="left"/>
      <w:pPr>
        <w:tabs>
          <w:tab w:val="num" w:pos="0"/>
        </w:tabs>
        <w:ind w:left="720" w:hanging="360"/>
      </w:pPr>
      <w:rPr>
        <w:rFonts w:ascii="Arial" w:eastAsia="Arial" w:hAnsi="Arial" w:cs="Arial" w:hint="default"/>
        <w:sz w:val="22"/>
        <w:szCs w:val="22"/>
      </w:rPr>
    </w:lvl>
  </w:abstractNum>
  <w:abstractNum w:abstractNumId="39" w15:restartNumberingAfterBreak="0">
    <w:nsid w:val="00000028"/>
    <w:multiLevelType w:val="multilevel"/>
    <w:tmpl w:val="00000028"/>
    <w:name w:val="WW8Num42"/>
    <w:lvl w:ilvl="0">
      <w:start w:val="1"/>
      <w:numFmt w:val="decimal"/>
      <w:suff w:val="space"/>
      <w:lvlText w:val="§ %1. "/>
      <w:lvlJc w:val="left"/>
      <w:pPr>
        <w:tabs>
          <w:tab w:val="num" w:pos="0"/>
        </w:tabs>
        <w:ind w:left="540" w:firstLine="0"/>
      </w:pPr>
      <w:rPr>
        <w:rFonts w:ascii="Times New Roman" w:hAnsi="Times New Roman" w:cs="Times New Roman" w:hint="default"/>
        <w:sz w:val="24"/>
      </w:rPr>
    </w:lvl>
    <w:lvl w:ilvl="1">
      <w:start w:val="1"/>
      <w:numFmt w:val="decimal"/>
      <w:lvlText w:val="Sekcja %1.%2"/>
      <w:lvlJc w:val="left"/>
      <w:pPr>
        <w:tabs>
          <w:tab w:val="num" w:pos="1080"/>
        </w:tabs>
        <w:ind w:left="0" w:firstLine="0"/>
      </w:pPr>
      <w:rPr>
        <w:rFonts w:ascii="Arial" w:hAnsi="Arial" w:cs="Times New Roman"/>
        <w:spacing w:val="-4"/>
        <w:sz w:val="22"/>
        <w:szCs w:val="22"/>
      </w:rPr>
    </w:lvl>
    <w:lvl w:ilvl="2">
      <w:start w:val="1"/>
      <w:numFmt w:val="lowerLetter"/>
      <w:lvlText w:val="(%3)"/>
      <w:lvlJc w:val="left"/>
      <w:pPr>
        <w:tabs>
          <w:tab w:val="num" w:pos="720"/>
        </w:tabs>
        <w:ind w:left="720" w:hanging="432"/>
      </w:pPr>
      <w:rPr>
        <w:rFonts w:ascii="Arial" w:hAnsi="Arial" w:cs="Times New Roman"/>
        <w:spacing w:val="-4"/>
        <w:sz w:val="22"/>
        <w:szCs w:val="22"/>
      </w:rPr>
    </w:lvl>
    <w:lvl w:ilvl="3">
      <w:start w:val="1"/>
      <w:numFmt w:val="lowerRoman"/>
      <w:lvlText w:val="(%4)"/>
      <w:lvlJc w:val="right"/>
      <w:pPr>
        <w:tabs>
          <w:tab w:val="num" w:pos="864"/>
        </w:tabs>
        <w:ind w:left="864" w:hanging="144"/>
      </w:pPr>
      <w:rPr>
        <w:rFonts w:ascii="Arial" w:hAnsi="Arial" w:cs="Times New Roman"/>
        <w:spacing w:val="-4"/>
        <w:sz w:val="22"/>
        <w:szCs w:val="22"/>
      </w:rPr>
    </w:lvl>
    <w:lvl w:ilvl="4">
      <w:start w:val="1"/>
      <w:numFmt w:val="decimal"/>
      <w:lvlText w:val="%5)"/>
      <w:lvlJc w:val="left"/>
      <w:pPr>
        <w:tabs>
          <w:tab w:val="num" w:pos="1008"/>
        </w:tabs>
        <w:ind w:left="1008" w:hanging="432"/>
      </w:pPr>
      <w:rPr>
        <w:rFonts w:ascii="Arial" w:hAnsi="Arial" w:cs="Times New Roman"/>
        <w:spacing w:val="-4"/>
        <w:sz w:val="22"/>
        <w:szCs w:val="22"/>
      </w:rPr>
    </w:lvl>
    <w:lvl w:ilvl="5">
      <w:start w:val="1"/>
      <w:numFmt w:val="lowerLetter"/>
      <w:lvlText w:val="%6)"/>
      <w:lvlJc w:val="left"/>
      <w:pPr>
        <w:tabs>
          <w:tab w:val="num" w:pos="1152"/>
        </w:tabs>
        <w:ind w:left="1152" w:hanging="432"/>
      </w:pPr>
      <w:rPr>
        <w:rFonts w:ascii="Arial" w:hAnsi="Arial" w:cs="Times New Roman"/>
        <w:spacing w:val="-4"/>
        <w:sz w:val="22"/>
        <w:szCs w:val="22"/>
      </w:rPr>
    </w:lvl>
    <w:lvl w:ilvl="6">
      <w:start w:val="1"/>
      <w:numFmt w:val="lowerRoman"/>
      <w:lvlText w:val="%7)"/>
      <w:lvlJc w:val="right"/>
      <w:pPr>
        <w:tabs>
          <w:tab w:val="num" w:pos="1296"/>
        </w:tabs>
        <w:ind w:left="1296" w:hanging="288"/>
      </w:pPr>
      <w:rPr>
        <w:rFonts w:ascii="Arial" w:hAnsi="Arial" w:cs="Times New Roman"/>
        <w:spacing w:val="-4"/>
        <w:sz w:val="22"/>
        <w:szCs w:val="22"/>
      </w:rPr>
    </w:lvl>
    <w:lvl w:ilvl="7">
      <w:start w:val="1"/>
      <w:numFmt w:val="lowerLetter"/>
      <w:lvlText w:val="%8."/>
      <w:lvlJc w:val="left"/>
      <w:pPr>
        <w:tabs>
          <w:tab w:val="num" w:pos="1440"/>
        </w:tabs>
        <w:ind w:left="1440" w:hanging="432"/>
      </w:pPr>
      <w:rPr>
        <w:rFonts w:ascii="Arial" w:hAnsi="Arial" w:cs="Times New Roman"/>
        <w:spacing w:val="-4"/>
        <w:sz w:val="22"/>
        <w:szCs w:val="22"/>
      </w:rPr>
    </w:lvl>
    <w:lvl w:ilvl="8">
      <w:start w:val="1"/>
      <w:numFmt w:val="lowerRoman"/>
      <w:lvlText w:val="%9."/>
      <w:lvlJc w:val="right"/>
      <w:pPr>
        <w:tabs>
          <w:tab w:val="num" w:pos="1584"/>
        </w:tabs>
        <w:ind w:left="1584" w:hanging="144"/>
      </w:pPr>
      <w:rPr>
        <w:rFonts w:ascii="Arial" w:hAnsi="Arial" w:cs="Times New Roman"/>
        <w:spacing w:val="-4"/>
        <w:sz w:val="22"/>
        <w:szCs w:val="22"/>
      </w:rPr>
    </w:lvl>
  </w:abstractNum>
  <w:abstractNum w:abstractNumId="40" w15:restartNumberingAfterBreak="0">
    <w:nsid w:val="00000029"/>
    <w:multiLevelType w:val="singleLevel"/>
    <w:tmpl w:val="00000029"/>
    <w:name w:val="WW8Num43"/>
    <w:lvl w:ilvl="0">
      <w:start w:val="1"/>
      <w:numFmt w:val="decimal"/>
      <w:lvlText w:val="%1)"/>
      <w:lvlJc w:val="left"/>
      <w:pPr>
        <w:tabs>
          <w:tab w:val="num" w:pos="709"/>
        </w:tabs>
        <w:ind w:left="360" w:hanging="360"/>
      </w:pPr>
    </w:lvl>
  </w:abstractNum>
  <w:abstractNum w:abstractNumId="41" w15:restartNumberingAfterBreak="0">
    <w:nsid w:val="0000002A"/>
    <w:multiLevelType w:val="singleLevel"/>
    <w:tmpl w:val="0000002A"/>
    <w:name w:val="WW8Num44"/>
    <w:lvl w:ilvl="0">
      <w:start w:val="1"/>
      <w:numFmt w:val="decimal"/>
      <w:lvlText w:val="%1)"/>
      <w:lvlJc w:val="left"/>
      <w:pPr>
        <w:tabs>
          <w:tab w:val="num" w:pos="720"/>
        </w:tabs>
        <w:ind w:left="720" w:hanging="360"/>
      </w:pPr>
      <w:rPr>
        <w:rFonts w:ascii="Arial" w:hAnsi="Arial" w:cs="Arial" w:hint="default"/>
        <w:b w:val="0"/>
        <w:color w:val="000000"/>
        <w:sz w:val="22"/>
        <w:szCs w:val="22"/>
      </w:rPr>
    </w:lvl>
  </w:abstractNum>
  <w:abstractNum w:abstractNumId="42" w15:restartNumberingAfterBreak="0">
    <w:nsid w:val="0000002B"/>
    <w:multiLevelType w:val="singleLevel"/>
    <w:tmpl w:val="0000002B"/>
    <w:name w:val="WW8Num45"/>
    <w:lvl w:ilvl="0">
      <w:start w:val="1"/>
      <w:numFmt w:val="decimal"/>
      <w:lvlText w:val="%1)"/>
      <w:lvlJc w:val="left"/>
      <w:pPr>
        <w:tabs>
          <w:tab w:val="num" w:pos="0"/>
        </w:tabs>
        <w:ind w:left="720" w:hanging="360"/>
      </w:pPr>
      <w:rPr>
        <w:rFonts w:cs="Times New Roman"/>
        <w:b w:val="0"/>
        <w:color w:val="auto"/>
      </w:rPr>
    </w:lvl>
  </w:abstractNum>
  <w:abstractNum w:abstractNumId="43" w15:restartNumberingAfterBreak="0">
    <w:nsid w:val="0000002C"/>
    <w:multiLevelType w:val="singleLevel"/>
    <w:tmpl w:val="0000002C"/>
    <w:name w:val="WW8Num46"/>
    <w:lvl w:ilvl="0">
      <w:start w:val="1"/>
      <w:numFmt w:val="decimal"/>
      <w:lvlText w:val="%1)"/>
      <w:lvlJc w:val="left"/>
      <w:pPr>
        <w:tabs>
          <w:tab w:val="num" w:pos="704"/>
        </w:tabs>
        <w:ind w:left="704" w:hanging="420"/>
      </w:pPr>
      <w:rPr>
        <w:rFonts w:ascii="Arial" w:hAnsi="Arial" w:cs="Arial" w:hint="default"/>
        <w:i w:val="0"/>
        <w:iCs/>
        <w:color w:val="000000"/>
        <w:sz w:val="22"/>
        <w:szCs w:val="22"/>
      </w:rPr>
    </w:lvl>
  </w:abstractNum>
  <w:abstractNum w:abstractNumId="44" w15:restartNumberingAfterBreak="0">
    <w:nsid w:val="0000002D"/>
    <w:multiLevelType w:val="multilevel"/>
    <w:tmpl w:val="0000002D"/>
    <w:name w:val="WW8Num47"/>
    <w:lvl w:ilvl="0">
      <w:start w:val="1"/>
      <w:numFmt w:val="decimal"/>
      <w:suff w:val="space"/>
      <w:lvlText w:val="§ %1. "/>
      <w:lvlJc w:val="left"/>
      <w:pPr>
        <w:tabs>
          <w:tab w:val="num" w:pos="0"/>
        </w:tabs>
        <w:ind w:left="540" w:firstLine="0"/>
      </w:pPr>
      <w:rPr>
        <w:rFonts w:ascii="Times New Roman" w:hAnsi="Times New Roman" w:cs="Times New Roman" w:hint="default"/>
        <w:sz w:val="24"/>
      </w:rPr>
    </w:lvl>
    <w:lvl w:ilvl="1">
      <w:start w:val="1"/>
      <w:numFmt w:val="decimal"/>
      <w:lvlText w:val="Sekcja %1.%2"/>
      <w:lvlJc w:val="left"/>
      <w:pPr>
        <w:tabs>
          <w:tab w:val="num" w:pos="1080"/>
        </w:tabs>
        <w:ind w:left="0" w:firstLine="0"/>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ascii="Arial" w:hAnsi="Arial" w:cs="Times New Roman"/>
        <w:b w:val="0"/>
        <w:sz w:val="22"/>
        <w:szCs w:val="22"/>
      </w:rPr>
    </w:lvl>
    <w:lvl w:ilvl="5">
      <w:start w:val="1"/>
      <w:numFmt w:val="lowerLetter"/>
      <w:lvlText w:val="%6)"/>
      <w:lvlJc w:val="left"/>
      <w:pPr>
        <w:tabs>
          <w:tab w:val="num" w:pos="1152"/>
        </w:tabs>
        <w:ind w:left="1152" w:hanging="432"/>
      </w:pPr>
      <w:rPr>
        <w:rFonts w:ascii="Arial" w:hAnsi="Arial" w:cs="Times New Roman"/>
        <w:b w:val="0"/>
        <w:sz w:val="22"/>
        <w:szCs w:val="22"/>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45" w15:restartNumberingAfterBreak="0">
    <w:nsid w:val="0000002E"/>
    <w:multiLevelType w:val="singleLevel"/>
    <w:tmpl w:val="0000002E"/>
    <w:name w:val="WW8Num48"/>
    <w:lvl w:ilvl="0">
      <w:start w:val="1"/>
      <w:numFmt w:val="lowerLetter"/>
      <w:lvlText w:val="%1)"/>
      <w:lvlJc w:val="left"/>
      <w:pPr>
        <w:tabs>
          <w:tab w:val="num" w:pos="0"/>
        </w:tabs>
        <w:ind w:left="720" w:hanging="360"/>
      </w:pPr>
      <w:rPr>
        <w:rFonts w:ascii="Arial" w:hAnsi="Arial" w:cs="Arial"/>
        <w:i/>
        <w:sz w:val="22"/>
        <w:szCs w:val="22"/>
      </w:rPr>
    </w:lvl>
  </w:abstractNum>
  <w:abstractNum w:abstractNumId="46" w15:restartNumberingAfterBreak="0">
    <w:nsid w:val="0000002F"/>
    <w:multiLevelType w:val="singleLevel"/>
    <w:tmpl w:val="0000002F"/>
    <w:name w:val="WW8Num49"/>
    <w:lvl w:ilvl="0">
      <w:start w:val="1"/>
      <w:numFmt w:val="decimal"/>
      <w:lvlText w:val="%1)"/>
      <w:lvlJc w:val="left"/>
      <w:pPr>
        <w:tabs>
          <w:tab w:val="num" w:pos="0"/>
        </w:tabs>
        <w:ind w:left="720" w:hanging="360"/>
      </w:pPr>
      <w:rPr>
        <w:rFonts w:ascii="Arial" w:hAnsi="Arial" w:cs="Arial"/>
        <w:sz w:val="22"/>
        <w:szCs w:val="22"/>
      </w:rPr>
    </w:lvl>
  </w:abstractNum>
  <w:abstractNum w:abstractNumId="47" w15:restartNumberingAfterBreak="0">
    <w:nsid w:val="00000030"/>
    <w:multiLevelType w:val="singleLevel"/>
    <w:tmpl w:val="00000030"/>
    <w:name w:val="WW8Num50"/>
    <w:lvl w:ilvl="0">
      <w:start w:val="7"/>
      <w:numFmt w:val="lowerLetter"/>
      <w:lvlText w:val="%1)"/>
      <w:lvlJc w:val="left"/>
      <w:pPr>
        <w:tabs>
          <w:tab w:val="num" w:pos="0"/>
        </w:tabs>
        <w:ind w:left="720" w:hanging="360"/>
      </w:pPr>
      <w:rPr>
        <w:rFonts w:ascii="Arial" w:eastAsia="Times New Roman" w:hAnsi="Arial" w:cs="Arial" w:hint="default"/>
        <w:b w:val="0"/>
        <w:strike w:val="0"/>
        <w:dstrike w:val="0"/>
        <w:color w:val="auto"/>
        <w:sz w:val="22"/>
        <w:szCs w:val="22"/>
      </w:rPr>
    </w:lvl>
  </w:abstractNum>
  <w:abstractNum w:abstractNumId="48" w15:restartNumberingAfterBreak="0">
    <w:nsid w:val="00000031"/>
    <w:multiLevelType w:val="singleLevel"/>
    <w:tmpl w:val="00000031"/>
    <w:name w:val="WW8Num52"/>
    <w:lvl w:ilvl="0">
      <w:start w:val="1"/>
      <w:numFmt w:val="lowerLetter"/>
      <w:lvlText w:val="%1)"/>
      <w:lvlJc w:val="left"/>
      <w:pPr>
        <w:tabs>
          <w:tab w:val="num" w:pos="0"/>
        </w:tabs>
        <w:ind w:left="720" w:hanging="360"/>
      </w:pPr>
      <w:rPr>
        <w:rFonts w:ascii="Arial" w:hAnsi="Arial" w:cs="Arial"/>
        <w:sz w:val="22"/>
      </w:rPr>
    </w:lvl>
  </w:abstractNum>
  <w:abstractNum w:abstractNumId="49" w15:restartNumberingAfterBreak="0">
    <w:nsid w:val="00000032"/>
    <w:multiLevelType w:val="singleLevel"/>
    <w:tmpl w:val="00000032"/>
    <w:name w:val="WW8Num53"/>
    <w:lvl w:ilvl="0">
      <w:start w:val="5"/>
      <w:numFmt w:val="decimal"/>
      <w:lvlText w:val="%1)"/>
      <w:lvlJc w:val="left"/>
      <w:pPr>
        <w:tabs>
          <w:tab w:val="num" w:pos="709"/>
        </w:tabs>
        <w:ind w:left="1468" w:hanging="360"/>
      </w:pPr>
      <w:rPr>
        <w:rFonts w:hint="default"/>
        <w:b w:val="0"/>
      </w:rPr>
    </w:lvl>
  </w:abstractNum>
  <w:abstractNum w:abstractNumId="50" w15:restartNumberingAfterBreak="0">
    <w:nsid w:val="00000033"/>
    <w:multiLevelType w:val="singleLevel"/>
    <w:tmpl w:val="00000033"/>
    <w:name w:val="WW8Num54"/>
    <w:lvl w:ilvl="0">
      <w:start w:val="1"/>
      <w:numFmt w:val="decimal"/>
      <w:lvlText w:val="%1)"/>
      <w:lvlJc w:val="left"/>
      <w:pPr>
        <w:tabs>
          <w:tab w:val="num" w:pos="1080"/>
        </w:tabs>
        <w:ind w:left="1080" w:hanging="360"/>
      </w:pPr>
    </w:lvl>
  </w:abstractNum>
  <w:abstractNum w:abstractNumId="51" w15:restartNumberingAfterBreak="0">
    <w:nsid w:val="00000034"/>
    <w:multiLevelType w:val="singleLevel"/>
    <w:tmpl w:val="00000034"/>
    <w:name w:val="WW8Num55"/>
    <w:lvl w:ilvl="0">
      <w:start w:val="1"/>
      <w:numFmt w:val="lowerLetter"/>
      <w:lvlText w:val="%1)"/>
      <w:lvlJc w:val="left"/>
      <w:pPr>
        <w:tabs>
          <w:tab w:val="num" w:pos="0"/>
        </w:tabs>
        <w:ind w:left="720" w:hanging="360"/>
      </w:pPr>
      <w:rPr>
        <w:rFonts w:ascii="Arial" w:eastAsia="Times New Roman" w:hAnsi="Arial" w:cs="Arial" w:hint="default"/>
        <w:color w:val="auto"/>
        <w:sz w:val="22"/>
        <w:szCs w:val="22"/>
      </w:rPr>
    </w:lvl>
  </w:abstractNum>
  <w:abstractNum w:abstractNumId="52" w15:restartNumberingAfterBreak="0">
    <w:nsid w:val="00000035"/>
    <w:multiLevelType w:val="singleLevel"/>
    <w:tmpl w:val="00000035"/>
    <w:name w:val="WW8Num57"/>
    <w:lvl w:ilvl="0">
      <w:start w:val="1"/>
      <w:numFmt w:val="lowerLetter"/>
      <w:lvlText w:val="%1)"/>
      <w:lvlJc w:val="left"/>
      <w:pPr>
        <w:tabs>
          <w:tab w:val="num" w:pos="0"/>
        </w:tabs>
        <w:ind w:left="1571" w:hanging="360"/>
      </w:pPr>
      <w:rPr>
        <w:rFonts w:cs="Arial" w:hint="default"/>
        <w:color w:val="000000"/>
        <w:spacing w:val="-4"/>
        <w:sz w:val="22"/>
        <w:szCs w:val="22"/>
      </w:rPr>
    </w:lvl>
  </w:abstractNum>
  <w:abstractNum w:abstractNumId="53" w15:restartNumberingAfterBreak="0">
    <w:nsid w:val="00000036"/>
    <w:multiLevelType w:val="multilevel"/>
    <w:tmpl w:val="00000036"/>
    <w:name w:val="WW8Num58"/>
    <w:lvl w:ilvl="0">
      <w:start w:val="2"/>
      <w:numFmt w:val="decimal"/>
      <w:lvlText w:val="%1."/>
      <w:lvlJc w:val="left"/>
      <w:pPr>
        <w:tabs>
          <w:tab w:val="num" w:pos="0"/>
        </w:tabs>
        <w:ind w:left="360" w:hanging="360"/>
      </w:pPr>
      <w:rPr>
        <w:rFonts w:ascii="Arial" w:hAnsi="Arial" w:cs="Arial" w:hint="default"/>
        <w:b/>
        <w:sz w:val="22"/>
        <w:szCs w:val="22"/>
      </w:rPr>
    </w:lvl>
    <w:lvl w:ilvl="1">
      <w:start w:val="2"/>
      <w:numFmt w:val="decimal"/>
      <w:lvlText w:val="%1.%2."/>
      <w:lvlJc w:val="left"/>
      <w:pPr>
        <w:tabs>
          <w:tab w:val="num" w:pos="0"/>
        </w:tabs>
        <w:ind w:left="720" w:hanging="720"/>
      </w:pPr>
      <w:rPr>
        <w:rFonts w:ascii="Arial" w:hAnsi="Arial" w:cs="Arial" w:hint="default"/>
        <w:b/>
        <w:sz w:val="22"/>
        <w:szCs w:val="22"/>
      </w:rPr>
    </w:lvl>
    <w:lvl w:ilvl="2">
      <w:start w:val="1"/>
      <w:numFmt w:val="decimal"/>
      <w:lvlText w:val="%1.%2.%3."/>
      <w:lvlJc w:val="left"/>
      <w:pPr>
        <w:tabs>
          <w:tab w:val="num" w:pos="0"/>
        </w:tabs>
        <w:ind w:left="720" w:hanging="720"/>
      </w:pPr>
      <w:rPr>
        <w:rFonts w:ascii="Arial" w:hAnsi="Arial" w:cs="Arial" w:hint="default"/>
        <w:b/>
        <w:sz w:val="22"/>
        <w:szCs w:val="22"/>
      </w:rPr>
    </w:lvl>
    <w:lvl w:ilvl="3">
      <w:start w:val="1"/>
      <w:numFmt w:val="decimal"/>
      <w:lvlText w:val="%1.%2.%3.%4."/>
      <w:lvlJc w:val="left"/>
      <w:pPr>
        <w:tabs>
          <w:tab w:val="num" w:pos="0"/>
        </w:tabs>
        <w:ind w:left="1080" w:hanging="1080"/>
      </w:pPr>
      <w:rPr>
        <w:rFonts w:ascii="Arial" w:hAnsi="Arial" w:cs="Arial" w:hint="default"/>
        <w:b/>
        <w:sz w:val="22"/>
        <w:szCs w:val="22"/>
      </w:rPr>
    </w:lvl>
    <w:lvl w:ilvl="4">
      <w:start w:val="1"/>
      <w:numFmt w:val="decimal"/>
      <w:lvlText w:val="%1.%2.%3.%4.%5."/>
      <w:lvlJc w:val="left"/>
      <w:pPr>
        <w:tabs>
          <w:tab w:val="num" w:pos="0"/>
        </w:tabs>
        <w:ind w:left="1080" w:hanging="1080"/>
      </w:pPr>
      <w:rPr>
        <w:rFonts w:ascii="Arial" w:hAnsi="Arial" w:cs="Arial" w:hint="default"/>
        <w:b/>
        <w:sz w:val="22"/>
        <w:szCs w:val="22"/>
      </w:rPr>
    </w:lvl>
    <w:lvl w:ilvl="5">
      <w:start w:val="1"/>
      <w:numFmt w:val="decimal"/>
      <w:lvlText w:val="%1.%2.%3.%4.%5.%6."/>
      <w:lvlJc w:val="left"/>
      <w:pPr>
        <w:tabs>
          <w:tab w:val="num" w:pos="0"/>
        </w:tabs>
        <w:ind w:left="1440" w:hanging="1440"/>
      </w:pPr>
      <w:rPr>
        <w:rFonts w:ascii="Arial" w:hAnsi="Arial" w:cs="Arial" w:hint="default"/>
        <w:b/>
        <w:sz w:val="22"/>
        <w:szCs w:val="22"/>
      </w:rPr>
    </w:lvl>
    <w:lvl w:ilvl="6">
      <w:start w:val="1"/>
      <w:numFmt w:val="decimal"/>
      <w:lvlText w:val="%1.%2.%3.%4.%5.%6.%7."/>
      <w:lvlJc w:val="left"/>
      <w:pPr>
        <w:tabs>
          <w:tab w:val="num" w:pos="0"/>
        </w:tabs>
        <w:ind w:left="1440" w:hanging="1440"/>
      </w:pPr>
      <w:rPr>
        <w:rFonts w:ascii="Arial" w:hAnsi="Arial" w:cs="Arial" w:hint="default"/>
        <w:b/>
        <w:sz w:val="22"/>
        <w:szCs w:val="22"/>
      </w:rPr>
    </w:lvl>
    <w:lvl w:ilvl="7">
      <w:start w:val="1"/>
      <w:numFmt w:val="decimal"/>
      <w:lvlText w:val="%1.%2.%3.%4.%5.%6.%7.%8."/>
      <w:lvlJc w:val="left"/>
      <w:pPr>
        <w:tabs>
          <w:tab w:val="num" w:pos="0"/>
        </w:tabs>
        <w:ind w:left="1800" w:hanging="1800"/>
      </w:pPr>
      <w:rPr>
        <w:rFonts w:ascii="Arial" w:hAnsi="Arial" w:cs="Arial" w:hint="default"/>
        <w:b/>
        <w:sz w:val="22"/>
        <w:szCs w:val="22"/>
      </w:rPr>
    </w:lvl>
    <w:lvl w:ilvl="8">
      <w:start w:val="1"/>
      <w:numFmt w:val="decimal"/>
      <w:lvlText w:val="%1.%2.%3.%4.%5.%6.%7.%8.%9."/>
      <w:lvlJc w:val="left"/>
      <w:pPr>
        <w:tabs>
          <w:tab w:val="num" w:pos="0"/>
        </w:tabs>
        <w:ind w:left="1800" w:hanging="1800"/>
      </w:pPr>
      <w:rPr>
        <w:rFonts w:ascii="Arial" w:hAnsi="Arial" w:cs="Arial" w:hint="default"/>
        <w:b/>
        <w:sz w:val="22"/>
        <w:szCs w:val="22"/>
      </w:rPr>
    </w:lvl>
  </w:abstractNum>
  <w:abstractNum w:abstractNumId="54" w15:restartNumberingAfterBreak="0">
    <w:nsid w:val="00000037"/>
    <w:multiLevelType w:val="singleLevel"/>
    <w:tmpl w:val="00000037"/>
    <w:name w:val="WW8Num59"/>
    <w:lvl w:ilvl="0">
      <w:start w:val="1"/>
      <w:numFmt w:val="decimal"/>
      <w:lvlText w:val="%1)"/>
      <w:lvlJc w:val="left"/>
      <w:pPr>
        <w:tabs>
          <w:tab w:val="num" w:pos="0"/>
        </w:tabs>
        <w:ind w:left="720" w:hanging="360"/>
      </w:pPr>
      <w:rPr>
        <w:rFonts w:ascii="Arial" w:hAnsi="Arial" w:cs="Arial"/>
        <w:color w:val="000000"/>
        <w:sz w:val="22"/>
        <w:szCs w:val="22"/>
      </w:rPr>
    </w:lvl>
  </w:abstractNum>
  <w:abstractNum w:abstractNumId="55" w15:restartNumberingAfterBreak="0">
    <w:nsid w:val="00000038"/>
    <w:multiLevelType w:val="singleLevel"/>
    <w:tmpl w:val="00000038"/>
    <w:name w:val="WW8Num60"/>
    <w:lvl w:ilvl="0">
      <w:start w:val="1"/>
      <w:numFmt w:val="decimal"/>
      <w:lvlText w:val="%1)"/>
      <w:lvlJc w:val="left"/>
      <w:pPr>
        <w:tabs>
          <w:tab w:val="num" w:pos="0"/>
        </w:tabs>
        <w:ind w:left="862" w:hanging="360"/>
      </w:pPr>
      <w:rPr>
        <w:rFonts w:ascii="Arial" w:hAnsi="Arial" w:cs="Arial" w:hint="default"/>
        <w:sz w:val="22"/>
        <w:szCs w:val="22"/>
      </w:rPr>
    </w:lvl>
  </w:abstractNum>
  <w:abstractNum w:abstractNumId="56" w15:restartNumberingAfterBreak="0">
    <w:nsid w:val="00000039"/>
    <w:multiLevelType w:val="singleLevel"/>
    <w:tmpl w:val="00000039"/>
    <w:name w:val="WW8Num61"/>
    <w:lvl w:ilvl="0">
      <w:start w:val="1"/>
      <w:numFmt w:val="lowerLetter"/>
      <w:lvlText w:val="%1)"/>
      <w:lvlJc w:val="left"/>
      <w:pPr>
        <w:tabs>
          <w:tab w:val="num" w:pos="0"/>
        </w:tabs>
        <w:ind w:left="720" w:hanging="360"/>
      </w:pPr>
      <w:rPr>
        <w:rFonts w:cs="Arial"/>
        <w:color w:val="000000"/>
        <w:sz w:val="22"/>
        <w:szCs w:val="22"/>
      </w:rPr>
    </w:lvl>
  </w:abstractNum>
  <w:abstractNum w:abstractNumId="57" w15:restartNumberingAfterBreak="0">
    <w:nsid w:val="0000003A"/>
    <w:multiLevelType w:val="singleLevel"/>
    <w:tmpl w:val="0000003A"/>
    <w:name w:val="WW8Num62"/>
    <w:lvl w:ilvl="0">
      <w:start w:val="6"/>
      <w:numFmt w:val="lowerLetter"/>
      <w:lvlText w:val="%1)"/>
      <w:lvlJc w:val="left"/>
      <w:pPr>
        <w:tabs>
          <w:tab w:val="num" w:pos="0"/>
        </w:tabs>
        <w:ind w:left="1440" w:hanging="360"/>
      </w:pPr>
      <w:rPr>
        <w:rFonts w:ascii="Arial" w:hAnsi="Arial" w:cs="Arial" w:hint="default"/>
        <w:sz w:val="22"/>
        <w:szCs w:val="22"/>
      </w:rPr>
    </w:lvl>
  </w:abstractNum>
  <w:abstractNum w:abstractNumId="58" w15:restartNumberingAfterBreak="0">
    <w:nsid w:val="0000003B"/>
    <w:multiLevelType w:val="multilevel"/>
    <w:tmpl w:val="0000003B"/>
    <w:name w:val="WW8Num63"/>
    <w:lvl w:ilvl="0">
      <w:start w:val="1"/>
      <w:numFmt w:val="lowerLetter"/>
      <w:lvlText w:val="%1)"/>
      <w:lvlJc w:val="left"/>
      <w:pPr>
        <w:tabs>
          <w:tab w:val="num" w:pos="720"/>
        </w:tabs>
        <w:ind w:left="720" w:hanging="360"/>
      </w:pPr>
    </w:lvl>
    <w:lvl w:ilvl="1">
      <w:start w:val="1"/>
      <w:numFmt w:val="decimal"/>
      <w:lvlText w:val="%2)"/>
      <w:lvlJc w:val="left"/>
      <w:pPr>
        <w:tabs>
          <w:tab w:val="num" w:pos="397"/>
        </w:tabs>
        <w:ind w:left="397" w:hanging="397"/>
      </w:pPr>
    </w:lvl>
    <w:lvl w:ilvl="2">
      <w:start w:val="1"/>
      <w:numFmt w:val="bullet"/>
      <w:lvlText w:val="-"/>
      <w:lvlJc w:val="left"/>
      <w:pPr>
        <w:tabs>
          <w:tab w:val="num" w:pos="2377"/>
        </w:tabs>
        <w:ind w:left="2377" w:hanging="397"/>
      </w:pPr>
      <w:rPr>
        <w:rFonts w:ascii="Times New Roman" w:hAnsi="Times New Roman" w:cs="Times New Roman"/>
      </w:rPr>
    </w:lvl>
    <w:lvl w:ilvl="3">
      <w:start w:val="1"/>
      <w:numFmt w:val="decimal"/>
      <w:lvlText w:val="%4."/>
      <w:lvlJc w:val="left"/>
      <w:pPr>
        <w:tabs>
          <w:tab w:val="num" w:pos="360"/>
        </w:tabs>
        <w:ind w:left="360" w:hanging="360"/>
      </w:pPr>
      <w:rPr>
        <w:rFonts w:ascii="Times New Roman" w:hAnsi="Times New Roman" w:cs="Times New Roman" w:hint="default"/>
        <w:b w:val="0"/>
        <w:sz w:val="24"/>
        <w:szCs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rFonts w:ascii="Arial" w:hAnsi="Arial" w:cs="Arial" w:hint="default"/>
        <w:bCs/>
        <w:color w:val="000000"/>
        <w:sz w:val="24"/>
        <w:szCs w:val="24"/>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0000003C"/>
    <w:multiLevelType w:val="singleLevel"/>
    <w:tmpl w:val="0000003C"/>
    <w:name w:val="WW8Num64"/>
    <w:lvl w:ilvl="0">
      <w:start w:val="1"/>
      <w:numFmt w:val="decimal"/>
      <w:lvlText w:val="%1)"/>
      <w:lvlJc w:val="left"/>
      <w:pPr>
        <w:tabs>
          <w:tab w:val="num" w:pos="0"/>
        </w:tabs>
        <w:ind w:left="720" w:hanging="360"/>
      </w:pPr>
      <w:rPr>
        <w:rFonts w:ascii="Arial" w:eastAsia="Calibri" w:hAnsi="Arial" w:cs="Arial"/>
        <w:color w:val="000000"/>
        <w:sz w:val="22"/>
        <w:szCs w:val="22"/>
      </w:rPr>
    </w:lvl>
  </w:abstractNum>
  <w:abstractNum w:abstractNumId="60" w15:restartNumberingAfterBreak="0">
    <w:nsid w:val="0000003D"/>
    <w:multiLevelType w:val="singleLevel"/>
    <w:tmpl w:val="0000003D"/>
    <w:name w:val="WW8Num65"/>
    <w:lvl w:ilvl="0">
      <w:start w:val="1"/>
      <w:numFmt w:val="decimal"/>
      <w:lvlText w:val="%1)"/>
      <w:lvlJc w:val="left"/>
      <w:pPr>
        <w:tabs>
          <w:tab w:val="num" w:pos="0"/>
        </w:tabs>
        <w:ind w:left="720" w:hanging="360"/>
      </w:pPr>
      <w:rPr>
        <w:rFonts w:ascii="Arial" w:hAnsi="Arial" w:cs="Arial"/>
        <w:b w:val="0"/>
        <w:strike w:val="0"/>
        <w:dstrike w:val="0"/>
        <w:color w:val="000000"/>
        <w:position w:val="0"/>
        <w:sz w:val="22"/>
        <w:szCs w:val="22"/>
        <w:vertAlign w:val="baseline"/>
      </w:rPr>
    </w:lvl>
  </w:abstractNum>
  <w:abstractNum w:abstractNumId="61" w15:restartNumberingAfterBreak="0">
    <w:nsid w:val="0000003E"/>
    <w:multiLevelType w:val="singleLevel"/>
    <w:tmpl w:val="0000003E"/>
    <w:name w:val="WW8Num66"/>
    <w:lvl w:ilvl="0">
      <w:start w:val="1"/>
      <w:numFmt w:val="lowerLetter"/>
      <w:lvlText w:val="%1)"/>
      <w:lvlJc w:val="left"/>
      <w:pPr>
        <w:tabs>
          <w:tab w:val="num" w:pos="0"/>
        </w:tabs>
        <w:ind w:left="1070" w:hanging="360"/>
      </w:pPr>
      <w:rPr>
        <w:rFonts w:ascii="Arial" w:eastAsia="Times New Roman" w:hAnsi="Arial" w:cs="Arial" w:hint="default"/>
        <w:b w:val="0"/>
        <w:strike w:val="0"/>
        <w:dstrike w:val="0"/>
        <w:color w:val="auto"/>
        <w:spacing w:val="-4"/>
        <w:sz w:val="22"/>
        <w:szCs w:val="22"/>
      </w:rPr>
    </w:lvl>
  </w:abstractNum>
  <w:abstractNum w:abstractNumId="62" w15:restartNumberingAfterBreak="0">
    <w:nsid w:val="0000003F"/>
    <w:multiLevelType w:val="singleLevel"/>
    <w:tmpl w:val="0000003F"/>
    <w:name w:val="WW8Num67"/>
    <w:lvl w:ilvl="0">
      <w:start w:val="1"/>
      <w:numFmt w:val="lowerLetter"/>
      <w:lvlText w:val="%1)"/>
      <w:lvlJc w:val="left"/>
      <w:pPr>
        <w:tabs>
          <w:tab w:val="num" w:pos="0"/>
        </w:tabs>
        <w:ind w:left="8440" w:hanging="360"/>
      </w:pPr>
      <w:rPr>
        <w:rFonts w:ascii="Arial" w:hAnsi="Arial" w:cs="Arial" w:hint="default"/>
        <w:color w:val="000000"/>
        <w:sz w:val="22"/>
        <w:szCs w:val="22"/>
      </w:rPr>
    </w:lvl>
  </w:abstractNum>
  <w:abstractNum w:abstractNumId="63" w15:restartNumberingAfterBreak="0">
    <w:nsid w:val="00000040"/>
    <w:multiLevelType w:val="singleLevel"/>
    <w:tmpl w:val="00000040"/>
    <w:name w:val="WW8Num68"/>
    <w:lvl w:ilvl="0">
      <w:start w:val="1"/>
      <w:numFmt w:val="decimal"/>
      <w:lvlText w:val="%1."/>
      <w:lvlJc w:val="left"/>
      <w:pPr>
        <w:tabs>
          <w:tab w:val="num" w:pos="0"/>
        </w:tabs>
        <w:ind w:left="720" w:hanging="360"/>
      </w:pPr>
      <w:rPr>
        <w:color w:val="000000"/>
      </w:rPr>
    </w:lvl>
  </w:abstractNum>
  <w:abstractNum w:abstractNumId="64" w15:restartNumberingAfterBreak="0">
    <w:nsid w:val="00000041"/>
    <w:multiLevelType w:val="singleLevel"/>
    <w:tmpl w:val="00000041"/>
    <w:name w:val="WW8Num69"/>
    <w:lvl w:ilvl="0">
      <w:start w:val="1"/>
      <w:numFmt w:val="lowerLetter"/>
      <w:lvlText w:val="%1)"/>
      <w:lvlJc w:val="left"/>
      <w:pPr>
        <w:tabs>
          <w:tab w:val="num" w:pos="1440"/>
        </w:tabs>
        <w:ind w:left="1440" w:hanging="360"/>
      </w:pPr>
      <w:rPr>
        <w:rFonts w:ascii="Arial" w:hAnsi="Arial" w:cs="Arial"/>
        <w:sz w:val="22"/>
        <w:szCs w:val="22"/>
      </w:rPr>
    </w:lvl>
  </w:abstractNum>
  <w:abstractNum w:abstractNumId="65" w15:restartNumberingAfterBreak="0">
    <w:nsid w:val="00000042"/>
    <w:multiLevelType w:val="multilevel"/>
    <w:tmpl w:val="00000042"/>
    <w:name w:val="WW8Num70"/>
    <w:lvl w:ilvl="0">
      <w:start w:val="1"/>
      <w:numFmt w:val="decimal"/>
      <w:suff w:val="space"/>
      <w:lvlText w:val="§ %1. "/>
      <w:lvlJc w:val="left"/>
      <w:pPr>
        <w:tabs>
          <w:tab w:val="num" w:pos="0"/>
        </w:tabs>
        <w:ind w:left="540" w:firstLine="0"/>
      </w:pPr>
      <w:rPr>
        <w:rFonts w:ascii="Times New Roman" w:hAnsi="Times New Roman" w:cs="Times New Roman" w:hint="default"/>
        <w:sz w:val="24"/>
      </w:rPr>
    </w:lvl>
    <w:lvl w:ilvl="1">
      <w:start w:val="1"/>
      <w:numFmt w:val="decimal"/>
      <w:lvlText w:val="Sekcja %1.%2"/>
      <w:lvlJc w:val="left"/>
      <w:pPr>
        <w:tabs>
          <w:tab w:val="num" w:pos="1080"/>
        </w:tabs>
        <w:ind w:left="0" w:firstLine="0"/>
      </w:pPr>
      <w:rPr>
        <w:rFonts w:ascii="Arial" w:hAnsi="Arial" w:cs="Times New Roman"/>
        <w:spacing w:val="-4"/>
        <w:sz w:val="22"/>
        <w:szCs w:val="22"/>
      </w:rPr>
    </w:lvl>
    <w:lvl w:ilvl="2">
      <w:start w:val="1"/>
      <w:numFmt w:val="lowerLetter"/>
      <w:lvlText w:val="(%3)"/>
      <w:lvlJc w:val="left"/>
      <w:pPr>
        <w:tabs>
          <w:tab w:val="num" w:pos="720"/>
        </w:tabs>
        <w:ind w:left="720" w:hanging="432"/>
      </w:pPr>
      <w:rPr>
        <w:rFonts w:ascii="Arial" w:hAnsi="Arial" w:cs="Times New Roman"/>
        <w:spacing w:val="-4"/>
        <w:sz w:val="22"/>
        <w:szCs w:val="22"/>
      </w:rPr>
    </w:lvl>
    <w:lvl w:ilvl="3">
      <w:start w:val="1"/>
      <w:numFmt w:val="lowerRoman"/>
      <w:lvlText w:val="(%4)"/>
      <w:lvlJc w:val="right"/>
      <w:pPr>
        <w:tabs>
          <w:tab w:val="num" w:pos="864"/>
        </w:tabs>
        <w:ind w:left="864" w:hanging="144"/>
      </w:pPr>
      <w:rPr>
        <w:rFonts w:ascii="Arial" w:hAnsi="Arial" w:cs="Times New Roman"/>
        <w:spacing w:val="-4"/>
        <w:sz w:val="22"/>
        <w:szCs w:val="22"/>
      </w:rPr>
    </w:lvl>
    <w:lvl w:ilvl="4">
      <w:start w:val="1"/>
      <w:numFmt w:val="decimal"/>
      <w:lvlText w:val="%5)"/>
      <w:lvlJc w:val="left"/>
      <w:pPr>
        <w:tabs>
          <w:tab w:val="num" w:pos="1008"/>
        </w:tabs>
        <w:ind w:left="1008" w:hanging="432"/>
      </w:pPr>
      <w:rPr>
        <w:rFonts w:ascii="Arial" w:hAnsi="Arial" w:cs="Times New Roman"/>
        <w:spacing w:val="-4"/>
        <w:sz w:val="22"/>
        <w:szCs w:val="22"/>
      </w:rPr>
    </w:lvl>
    <w:lvl w:ilvl="5">
      <w:start w:val="1"/>
      <w:numFmt w:val="lowerLetter"/>
      <w:lvlText w:val="%6)"/>
      <w:lvlJc w:val="left"/>
      <w:pPr>
        <w:tabs>
          <w:tab w:val="num" w:pos="1152"/>
        </w:tabs>
        <w:ind w:left="1152" w:hanging="432"/>
      </w:pPr>
      <w:rPr>
        <w:rFonts w:ascii="Arial" w:hAnsi="Arial" w:cs="Times New Roman"/>
        <w:spacing w:val="-4"/>
        <w:sz w:val="22"/>
        <w:szCs w:val="22"/>
      </w:rPr>
    </w:lvl>
    <w:lvl w:ilvl="6">
      <w:start w:val="1"/>
      <w:numFmt w:val="lowerRoman"/>
      <w:lvlText w:val="%7)"/>
      <w:lvlJc w:val="right"/>
      <w:pPr>
        <w:tabs>
          <w:tab w:val="num" w:pos="1296"/>
        </w:tabs>
        <w:ind w:left="1296" w:hanging="288"/>
      </w:pPr>
      <w:rPr>
        <w:rFonts w:ascii="Arial" w:hAnsi="Arial" w:cs="Times New Roman"/>
        <w:spacing w:val="-4"/>
        <w:sz w:val="22"/>
        <w:szCs w:val="22"/>
      </w:rPr>
    </w:lvl>
    <w:lvl w:ilvl="7">
      <w:start w:val="1"/>
      <w:numFmt w:val="lowerLetter"/>
      <w:lvlText w:val="%8."/>
      <w:lvlJc w:val="left"/>
      <w:pPr>
        <w:tabs>
          <w:tab w:val="num" w:pos="1440"/>
        </w:tabs>
        <w:ind w:left="1440" w:hanging="432"/>
      </w:pPr>
      <w:rPr>
        <w:rFonts w:ascii="Arial" w:hAnsi="Arial" w:cs="Times New Roman"/>
        <w:spacing w:val="-4"/>
        <w:sz w:val="22"/>
        <w:szCs w:val="22"/>
      </w:rPr>
    </w:lvl>
    <w:lvl w:ilvl="8">
      <w:start w:val="1"/>
      <w:numFmt w:val="lowerRoman"/>
      <w:lvlText w:val="%9."/>
      <w:lvlJc w:val="right"/>
      <w:pPr>
        <w:tabs>
          <w:tab w:val="num" w:pos="1584"/>
        </w:tabs>
        <w:ind w:left="1584" w:hanging="144"/>
      </w:pPr>
      <w:rPr>
        <w:rFonts w:ascii="Arial" w:hAnsi="Arial" w:cs="Times New Roman"/>
        <w:spacing w:val="-4"/>
        <w:sz w:val="22"/>
        <w:szCs w:val="22"/>
      </w:rPr>
    </w:lvl>
  </w:abstractNum>
  <w:abstractNum w:abstractNumId="66" w15:restartNumberingAfterBreak="0">
    <w:nsid w:val="00000043"/>
    <w:multiLevelType w:val="singleLevel"/>
    <w:tmpl w:val="00000043"/>
    <w:name w:val="WW8Num71"/>
    <w:lvl w:ilvl="0">
      <w:start w:val="1"/>
      <w:numFmt w:val="decimal"/>
      <w:lvlText w:val="%1."/>
      <w:lvlJc w:val="left"/>
      <w:pPr>
        <w:tabs>
          <w:tab w:val="num" w:pos="0"/>
        </w:tabs>
        <w:ind w:left="720" w:hanging="360"/>
      </w:pPr>
      <w:rPr>
        <w:rFonts w:ascii="Arial" w:hAnsi="Arial" w:cs="Arial" w:hint="default"/>
        <w:color w:val="000000"/>
        <w:sz w:val="22"/>
        <w:szCs w:val="22"/>
      </w:rPr>
    </w:lvl>
  </w:abstractNum>
  <w:abstractNum w:abstractNumId="67" w15:restartNumberingAfterBreak="0">
    <w:nsid w:val="00000044"/>
    <w:multiLevelType w:val="singleLevel"/>
    <w:tmpl w:val="00000044"/>
    <w:name w:val="WW8Num73"/>
    <w:lvl w:ilvl="0">
      <w:start w:val="1"/>
      <w:numFmt w:val="decimal"/>
      <w:lvlText w:val="%1."/>
      <w:lvlJc w:val="left"/>
      <w:pPr>
        <w:tabs>
          <w:tab w:val="num" w:pos="720"/>
        </w:tabs>
        <w:ind w:left="720" w:hanging="360"/>
      </w:pPr>
      <w:rPr>
        <w:rFonts w:ascii="Arial" w:hAnsi="Arial" w:cs="Arial"/>
        <w:strike w:val="0"/>
        <w:dstrike w:val="0"/>
        <w:color w:val="auto"/>
        <w:sz w:val="22"/>
        <w:szCs w:val="22"/>
      </w:rPr>
    </w:lvl>
  </w:abstractNum>
  <w:abstractNum w:abstractNumId="68" w15:restartNumberingAfterBreak="0">
    <w:nsid w:val="00000045"/>
    <w:multiLevelType w:val="singleLevel"/>
    <w:tmpl w:val="00000045"/>
    <w:name w:val="WW8Num74"/>
    <w:lvl w:ilvl="0">
      <w:start w:val="1"/>
      <w:numFmt w:val="decimal"/>
      <w:lvlText w:val="%1)"/>
      <w:lvlJc w:val="left"/>
      <w:pPr>
        <w:tabs>
          <w:tab w:val="num" w:pos="643"/>
        </w:tabs>
        <w:ind w:left="643" w:hanging="360"/>
      </w:pPr>
      <w:rPr>
        <w:rFonts w:ascii="Arial" w:hAnsi="Arial" w:cs="Arial" w:hint="default"/>
        <w:sz w:val="22"/>
        <w:szCs w:val="22"/>
      </w:rPr>
    </w:lvl>
  </w:abstractNum>
  <w:abstractNum w:abstractNumId="69" w15:restartNumberingAfterBreak="0">
    <w:nsid w:val="00000046"/>
    <w:multiLevelType w:val="singleLevel"/>
    <w:tmpl w:val="00000046"/>
    <w:name w:val="WW8Num75"/>
    <w:lvl w:ilvl="0">
      <w:start w:val="1"/>
      <w:numFmt w:val="decimal"/>
      <w:lvlText w:val="%1."/>
      <w:lvlJc w:val="left"/>
      <w:pPr>
        <w:tabs>
          <w:tab w:val="num" w:pos="720"/>
        </w:tabs>
        <w:ind w:left="720" w:hanging="360"/>
      </w:pPr>
      <w:rPr>
        <w:rFonts w:ascii="Arial" w:hAnsi="Arial" w:cs="Arial" w:hint="default"/>
        <w:color w:val="000000"/>
        <w:sz w:val="22"/>
        <w:szCs w:val="22"/>
      </w:rPr>
    </w:lvl>
  </w:abstractNum>
  <w:abstractNum w:abstractNumId="70" w15:restartNumberingAfterBreak="0">
    <w:nsid w:val="00000047"/>
    <w:multiLevelType w:val="singleLevel"/>
    <w:tmpl w:val="00000047"/>
    <w:name w:val="WW8Num76"/>
    <w:lvl w:ilvl="0">
      <w:start w:val="7"/>
      <w:numFmt w:val="decimal"/>
      <w:lvlText w:val="%1)"/>
      <w:lvlJc w:val="left"/>
      <w:pPr>
        <w:tabs>
          <w:tab w:val="num" w:pos="0"/>
        </w:tabs>
        <w:ind w:left="360" w:hanging="360"/>
      </w:pPr>
      <w:rPr>
        <w:rFonts w:ascii="Arial" w:hAnsi="Arial" w:cs="Arial" w:hint="default"/>
        <w:sz w:val="22"/>
        <w:szCs w:val="22"/>
      </w:rPr>
    </w:lvl>
  </w:abstractNum>
  <w:abstractNum w:abstractNumId="71" w15:restartNumberingAfterBreak="0">
    <w:nsid w:val="00000048"/>
    <w:multiLevelType w:val="multilevel"/>
    <w:tmpl w:val="00000048"/>
    <w:name w:val="WW8Num77"/>
    <w:lvl w:ilvl="0">
      <w:start w:val="1"/>
      <w:numFmt w:val="decimal"/>
      <w:lvlText w:val="%1)"/>
      <w:lvlJc w:val="left"/>
      <w:pPr>
        <w:tabs>
          <w:tab w:val="num" w:pos="360"/>
        </w:tabs>
        <w:ind w:left="340" w:hanging="340"/>
      </w:pPr>
      <w:rPr>
        <w:rFonts w:hint="default"/>
        <w:b w:val="0"/>
        <w:i w:val="0"/>
        <w:strike w:val="0"/>
        <w:dstrike w:val="0"/>
        <w:sz w:val="24"/>
        <w:szCs w:val="24"/>
        <w:u w:val="none"/>
      </w:rPr>
    </w:lvl>
    <w:lvl w:ilvl="1">
      <w:start w:val="1"/>
      <w:numFmt w:val="decimal"/>
      <w:lvlText w:val="%2."/>
      <w:lvlJc w:val="left"/>
      <w:pPr>
        <w:tabs>
          <w:tab w:val="num" w:pos="360"/>
        </w:tabs>
        <w:ind w:left="0" w:firstLine="0"/>
      </w:pPr>
      <w:rPr>
        <w:rFonts w:ascii="Arial" w:hAnsi="Arial" w:cs="Arial" w:hint="default"/>
        <w:b w:val="0"/>
        <w:i w:val="0"/>
        <w:sz w:val="24"/>
        <w:szCs w:val="22"/>
        <w:lang w:val="pl-PL"/>
      </w:rPr>
    </w:lvl>
    <w:lvl w:ilvl="2">
      <w:start w:val="1"/>
      <w:numFmt w:val="lowerLetter"/>
      <w:lvlText w:val="%3)"/>
      <w:lvlJc w:val="left"/>
      <w:pPr>
        <w:tabs>
          <w:tab w:val="num" w:pos="2670"/>
        </w:tabs>
        <w:ind w:left="2670" w:hanging="69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2" w15:restartNumberingAfterBreak="0">
    <w:nsid w:val="00000049"/>
    <w:multiLevelType w:val="singleLevel"/>
    <w:tmpl w:val="00000049"/>
    <w:name w:val="WW8Num78"/>
    <w:lvl w:ilvl="0">
      <w:start w:val="1"/>
      <w:numFmt w:val="lowerLetter"/>
      <w:lvlText w:val="%1)"/>
      <w:lvlJc w:val="left"/>
      <w:pPr>
        <w:tabs>
          <w:tab w:val="num" w:pos="0"/>
        </w:tabs>
        <w:ind w:left="1287" w:hanging="360"/>
      </w:pPr>
      <w:rPr>
        <w:rFonts w:ascii="Arial" w:hAnsi="Arial" w:cs="Arial"/>
        <w:color w:val="000000"/>
        <w:sz w:val="22"/>
        <w:szCs w:val="22"/>
      </w:rPr>
    </w:lvl>
  </w:abstractNum>
  <w:abstractNum w:abstractNumId="73" w15:restartNumberingAfterBreak="0">
    <w:nsid w:val="0000004A"/>
    <w:multiLevelType w:val="singleLevel"/>
    <w:tmpl w:val="0000004A"/>
    <w:name w:val="WW8Num79"/>
    <w:lvl w:ilvl="0">
      <w:start w:val="1"/>
      <w:numFmt w:val="decimal"/>
      <w:lvlText w:val="%1."/>
      <w:lvlJc w:val="left"/>
      <w:pPr>
        <w:tabs>
          <w:tab w:val="num" w:pos="360"/>
        </w:tabs>
        <w:ind w:left="360" w:hanging="360"/>
      </w:pPr>
      <w:rPr>
        <w:rFonts w:ascii="Arial" w:hAnsi="Arial" w:cs="Arial" w:hint="default"/>
        <w:color w:val="000000"/>
        <w:sz w:val="22"/>
        <w:szCs w:val="22"/>
      </w:rPr>
    </w:lvl>
  </w:abstractNum>
  <w:abstractNum w:abstractNumId="74" w15:restartNumberingAfterBreak="0">
    <w:nsid w:val="003E7357"/>
    <w:multiLevelType w:val="hybridMultilevel"/>
    <w:tmpl w:val="6ECE65E8"/>
    <w:lvl w:ilvl="0" w:tplc="7A462AA8">
      <w:start w:val="1"/>
      <w:numFmt w:val="decimal"/>
      <w:lvlText w:val="%1."/>
      <w:lvlJc w:val="left"/>
      <w:pPr>
        <w:ind w:left="360" w:hanging="360"/>
      </w:pPr>
      <w:rPr>
        <w:rFonts w:ascii="Arial" w:hAnsi="Arial" w:cs="Arial" w:hint="default"/>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5" w15:restartNumberingAfterBreak="0">
    <w:nsid w:val="0D3E2366"/>
    <w:multiLevelType w:val="hybridMultilevel"/>
    <w:tmpl w:val="90B4E4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0FD10021"/>
    <w:multiLevelType w:val="hybridMultilevel"/>
    <w:tmpl w:val="1D1644D6"/>
    <w:lvl w:ilvl="0" w:tplc="EB5A6D82">
      <w:start w:val="1"/>
      <w:numFmt w:val="decimal"/>
      <w:lvlText w:val="%1)"/>
      <w:lvlJc w:val="left"/>
      <w:pPr>
        <w:ind w:left="786" w:hanging="360"/>
      </w:pPr>
      <w:rPr>
        <w:rFonts w:ascii="Arial" w:hAnsi="Arial" w:cs="Arial" w:hint="default"/>
        <w:sz w:val="22"/>
        <w:szCs w:val="2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77" w15:restartNumberingAfterBreak="0">
    <w:nsid w:val="10F07429"/>
    <w:multiLevelType w:val="hybridMultilevel"/>
    <w:tmpl w:val="593CAD78"/>
    <w:lvl w:ilvl="0" w:tplc="43D0E018">
      <w:start w:val="1"/>
      <w:numFmt w:val="decimal"/>
      <w:lvlText w:val="%1)"/>
      <w:lvlJc w:val="left"/>
      <w:pPr>
        <w:ind w:left="720" w:hanging="360"/>
      </w:pPr>
      <w:rPr>
        <w:rFonts w:ascii="Arial" w:hAnsi="Arial" w:hint="default"/>
        <w:b w:val="0"/>
        <w:i w:val="0"/>
        <w:sz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15FC1597"/>
    <w:multiLevelType w:val="hybridMultilevel"/>
    <w:tmpl w:val="D84A474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9" w15:restartNumberingAfterBreak="0">
    <w:nsid w:val="17722524"/>
    <w:multiLevelType w:val="hybridMultilevel"/>
    <w:tmpl w:val="B860EE22"/>
    <w:lvl w:ilvl="0" w:tplc="9D067B1C">
      <w:start w:val="1"/>
      <w:numFmt w:val="decimal"/>
      <w:lvlText w:val="%1."/>
      <w:lvlJc w:val="left"/>
      <w:pPr>
        <w:ind w:left="720" w:hanging="360"/>
      </w:pPr>
      <w:rPr>
        <w:strike w:val="0"/>
        <w:dstrike w:val="0"/>
        <w:color w:val="auto"/>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0" w15:restartNumberingAfterBreak="0">
    <w:nsid w:val="1A4A4563"/>
    <w:multiLevelType w:val="hybridMultilevel"/>
    <w:tmpl w:val="72D6DDAA"/>
    <w:lvl w:ilvl="0" w:tplc="A8BE0BE6">
      <w:start w:val="1"/>
      <w:numFmt w:val="decimal"/>
      <w:lvlText w:val="%1."/>
      <w:lvlJc w:val="left"/>
      <w:pPr>
        <w:ind w:left="360" w:hanging="360"/>
      </w:pPr>
      <w:rPr>
        <w:rFonts w:ascii="Arial" w:hAnsi="Arial" w:hint="default"/>
        <w:b w:val="0"/>
        <w:i w:val="0"/>
        <w:sz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1" w15:restartNumberingAfterBreak="0">
    <w:nsid w:val="1B1E74FD"/>
    <w:multiLevelType w:val="multilevel"/>
    <w:tmpl w:val="86F26A12"/>
    <w:lvl w:ilvl="0">
      <w:start w:val="3"/>
      <w:numFmt w:val="decimal"/>
      <w:lvlText w:val="%1."/>
      <w:lvlJc w:val="left"/>
      <w:pPr>
        <w:ind w:left="644" w:hanging="360"/>
      </w:pPr>
      <w:rPr>
        <w:rFonts w:hint="default"/>
        <w:sz w:val="22"/>
        <w:szCs w:val="18"/>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82" w15:restartNumberingAfterBreak="0">
    <w:nsid w:val="1DE62D5A"/>
    <w:multiLevelType w:val="hybridMultilevel"/>
    <w:tmpl w:val="119E5070"/>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3" w15:restartNumberingAfterBreak="0">
    <w:nsid w:val="1E78232F"/>
    <w:multiLevelType w:val="hybridMultilevel"/>
    <w:tmpl w:val="67F4564E"/>
    <w:lvl w:ilvl="0" w:tplc="7A462AA8">
      <w:start w:val="1"/>
      <w:numFmt w:val="decimal"/>
      <w:lvlText w:val="%1."/>
      <w:lvlJc w:val="left"/>
      <w:pPr>
        <w:ind w:left="705" w:hanging="705"/>
      </w:pPr>
      <w:rPr>
        <w:rFonts w:ascii="Arial" w:hAnsi="Arial" w:cs="Arial" w:hint="default"/>
        <w:b w:val="0"/>
        <w:i w:val="0"/>
      </w:rPr>
    </w:lvl>
    <w:lvl w:ilvl="1" w:tplc="04150019">
      <w:start w:val="1"/>
      <w:numFmt w:val="lowerLetter"/>
      <w:lvlText w:val="%2."/>
      <w:lvlJc w:val="left"/>
      <w:pPr>
        <w:ind w:left="1156" w:hanging="360"/>
      </w:pPr>
    </w:lvl>
    <w:lvl w:ilvl="2" w:tplc="0415001B">
      <w:start w:val="1"/>
      <w:numFmt w:val="lowerRoman"/>
      <w:lvlText w:val="%3."/>
      <w:lvlJc w:val="right"/>
      <w:pPr>
        <w:ind w:left="1876" w:hanging="180"/>
      </w:pPr>
    </w:lvl>
    <w:lvl w:ilvl="3" w:tplc="0415000F">
      <w:start w:val="1"/>
      <w:numFmt w:val="decimal"/>
      <w:lvlText w:val="%4."/>
      <w:lvlJc w:val="left"/>
      <w:pPr>
        <w:ind w:left="2596" w:hanging="360"/>
      </w:pPr>
    </w:lvl>
    <w:lvl w:ilvl="4" w:tplc="04150019">
      <w:start w:val="1"/>
      <w:numFmt w:val="lowerLetter"/>
      <w:lvlText w:val="%5."/>
      <w:lvlJc w:val="left"/>
      <w:pPr>
        <w:ind w:left="3316" w:hanging="360"/>
      </w:pPr>
    </w:lvl>
    <w:lvl w:ilvl="5" w:tplc="0415001B">
      <w:start w:val="1"/>
      <w:numFmt w:val="lowerRoman"/>
      <w:lvlText w:val="%6."/>
      <w:lvlJc w:val="right"/>
      <w:pPr>
        <w:ind w:left="4036" w:hanging="180"/>
      </w:pPr>
    </w:lvl>
    <w:lvl w:ilvl="6" w:tplc="0415000F">
      <w:start w:val="1"/>
      <w:numFmt w:val="decimal"/>
      <w:lvlText w:val="%7."/>
      <w:lvlJc w:val="left"/>
      <w:pPr>
        <w:ind w:left="4756" w:hanging="360"/>
      </w:pPr>
    </w:lvl>
    <w:lvl w:ilvl="7" w:tplc="04150019">
      <w:start w:val="1"/>
      <w:numFmt w:val="lowerLetter"/>
      <w:lvlText w:val="%8."/>
      <w:lvlJc w:val="left"/>
      <w:pPr>
        <w:ind w:left="5476" w:hanging="360"/>
      </w:pPr>
    </w:lvl>
    <w:lvl w:ilvl="8" w:tplc="0415001B">
      <w:start w:val="1"/>
      <w:numFmt w:val="lowerRoman"/>
      <w:lvlText w:val="%9."/>
      <w:lvlJc w:val="right"/>
      <w:pPr>
        <w:ind w:left="6196" w:hanging="180"/>
      </w:pPr>
    </w:lvl>
  </w:abstractNum>
  <w:abstractNum w:abstractNumId="84" w15:restartNumberingAfterBreak="0">
    <w:nsid w:val="21160386"/>
    <w:multiLevelType w:val="hybridMultilevel"/>
    <w:tmpl w:val="C47085A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2174211B"/>
    <w:multiLevelType w:val="hybridMultilevel"/>
    <w:tmpl w:val="A350BBA2"/>
    <w:lvl w:ilvl="0" w:tplc="43D0E018">
      <w:start w:val="1"/>
      <w:numFmt w:val="decimal"/>
      <w:lvlText w:val="%1)"/>
      <w:lvlJc w:val="left"/>
      <w:pPr>
        <w:ind w:left="360" w:hanging="360"/>
      </w:pPr>
      <w:rPr>
        <w:rFonts w:ascii="Arial" w:hAnsi="Arial" w:hint="default"/>
        <w:b w:val="0"/>
        <w:i w:val="0"/>
        <w:sz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6" w15:restartNumberingAfterBreak="0">
    <w:nsid w:val="22CA6968"/>
    <w:multiLevelType w:val="hybridMultilevel"/>
    <w:tmpl w:val="E2B6EA00"/>
    <w:lvl w:ilvl="0" w:tplc="92A8B1CE">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7" w15:restartNumberingAfterBreak="0">
    <w:nsid w:val="239C5BA6"/>
    <w:multiLevelType w:val="hybridMultilevel"/>
    <w:tmpl w:val="EB8AA7A0"/>
    <w:lvl w:ilvl="0" w:tplc="13644DF2">
      <w:start w:val="1"/>
      <w:numFmt w:val="decimal"/>
      <w:lvlText w:val="%1."/>
      <w:lvlJc w:val="left"/>
      <w:pPr>
        <w:ind w:left="989" w:hanging="705"/>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8" w15:restartNumberingAfterBreak="0">
    <w:nsid w:val="255E4489"/>
    <w:multiLevelType w:val="hybridMultilevel"/>
    <w:tmpl w:val="77EAEE7A"/>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9" w15:restartNumberingAfterBreak="0">
    <w:nsid w:val="25A13F65"/>
    <w:multiLevelType w:val="hybridMultilevel"/>
    <w:tmpl w:val="A2DEA4BE"/>
    <w:lvl w:ilvl="0" w:tplc="EB5A6D82">
      <w:start w:val="1"/>
      <w:numFmt w:val="decimal"/>
      <w:lvlText w:val="%1)"/>
      <w:lvlJc w:val="left"/>
      <w:pPr>
        <w:ind w:left="720" w:hanging="360"/>
      </w:pPr>
      <w:rPr>
        <w:rFonts w:ascii="Arial" w:hAnsi="Arial" w:cs="Arial" w:hint="default"/>
        <w:sz w:val="22"/>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0" w15:restartNumberingAfterBreak="0">
    <w:nsid w:val="26E843A7"/>
    <w:multiLevelType w:val="hybridMultilevel"/>
    <w:tmpl w:val="3676B860"/>
    <w:lvl w:ilvl="0" w:tplc="AC688AC6">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1" w15:restartNumberingAfterBreak="0">
    <w:nsid w:val="27313AD5"/>
    <w:multiLevelType w:val="hybridMultilevel"/>
    <w:tmpl w:val="09F42E3E"/>
    <w:lvl w:ilvl="0" w:tplc="47A26D26">
      <w:start w:val="1"/>
      <w:numFmt w:val="decimal"/>
      <w:lvlText w:val="%1)"/>
      <w:lvlJc w:val="left"/>
      <w:pPr>
        <w:ind w:left="927" w:hanging="360"/>
      </w:pPr>
      <w:rPr>
        <w:rFonts w:ascii="Arial" w:eastAsia="Times New Roman" w:hAnsi="Arial" w:cs="Arial"/>
        <w:color w:val="auto"/>
      </w:rPr>
    </w:lvl>
    <w:lvl w:ilvl="1" w:tplc="04150003">
      <w:start w:val="1"/>
      <w:numFmt w:val="bullet"/>
      <w:lvlText w:val="o"/>
      <w:lvlJc w:val="left"/>
      <w:pPr>
        <w:ind w:left="1516" w:hanging="360"/>
      </w:pPr>
      <w:rPr>
        <w:rFonts w:ascii="Courier New" w:hAnsi="Courier New" w:cs="Courier New" w:hint="default"/>
      </w:rPr>
    </w:lvl>
    <w:lvl w:ilvl="2" w:tplc="04150005">
      <w:start w:val="1"/>
      <w:numFmt w:val="bullet"/>
      <w:lvlText w:val=""/>
      <w:lvlJc w:val="left"/>
      <w:pPr>
        <w:ind w:left="2236" w:hanging="360"/>
      </w:pPr>
      <w:rPr>
        <w:rFonts w:ascii="Wingdings" w:hAnsi="Wingdings" w:hint="default"/>
      </w:rPr>
    </w:lvl>
    <w:lvl w:ilvl="3" w:tplc="04150001">
      <w:start w:val="1"/>
      <w:numFmt w:val="bullet"/>
      <w:lvlText w:val=""/>
      <w:lvlJc w:val="left"/>
      <w:pPr>
        <w:ind w:left="2956" w:hanging="360"/>
      </w:pPr>
      <w:rPr>
        <w:rFonts w:ascii="Symbol" w:hAnsi="Symbol" w:hint="default"/>
      </w:rPr>
    </w:lvl>
    <w:lvl w:ilvl="4" w:tplc="04150003">
      <w:start w:val="1"/>
      <w:numFmt w:val="bullet"/>
      <w:lvlText w:val="o"/>
      <w:lvlJc w:val="left"/>
      <w:pPr>
        <w:ind w:left="3676" w:hanging="360"/>
      </w:pPr>
      <w:rPr>
        <w:rFonts w:ascii="Courier New" w:hAnsi="Courier New" w:cs="Courier New" w:hint="default"/>
      </w:rPr>
    </w:lvl>
    <w:lvl w:ilvl="5" w:tplc="04150005">
      <w:start w:val="1"/>
      <w:numFmt w:val="bullet"/>
      <w:lvlText w:val=""/>
      <w:lvlJc w:val="left"/>
      <w:pPr>
        <w:ind w:left="4396" w:hanging="360"/>
      </w:pPr>
      <w:rPr>
        <w:rFonts w:ascii="Wingdings" w:hAnsi="Wingdings" w:hint="default"/>
      </w:rPr>
    </w:lvl>
    <w:lvl w:ilvl="6" w:tplc="04150001">
      <w:start w:val="1"/>
      <w:numFmt w:val="bullet"/>
      <w:lvlText w:val=""/>
      <w:lvlJc w:val="left"/>
      <w:pPr>
        <w:ind w:left="5116" w:hanging="360"/>
      </w:pPr>
      <w:rPr>
        <w:rFonts w:ascii="Symbol" w:hAnsi="Symbol" w:hint="default"/>
      </w:rPr>
    </w:lvl>
    <w:lvl w:ilvl="7" w:tplc="04150003">
      <w:start w:val="1"/>
      <w:numFmt w:val="bullet"/>
      <w:lvlText w:val="o"/>
      <w:lvlJc w:val="left"/>
      <w:pPr>
        <w:ind w:left="5836" w:hanging="360"/>
      </w:pPr>
      <w:rPr>
        <w:rFonts w:ascii="Courier New" w:hAnsi="Courier New" w:cs="Courier New" w:hint="default"/>
      </w:rPr>
    </w:lvl>
    <w:lvl w:ilvl="8" w:tplc="04150005">
      <w:start w:val="1"/>
      <w:numFmt w:val="bullet"/>
      <w:lvlText w:val=""/>
      <w:lvlJc w:val="left"/>
      <w:pPr>
        <w:ind w:left="6556" w:hanging="360"/>
      </w:pPr>
      <w:rPr>
        <w:rFonts w:ascii="Wingdings" w:hAnsi="Wingdings" w:hint="default"/>
      </w:rPr>
    </w:lvl>
  </w:abstractNum>
  <w:abstractNum w:abstractNumId="92" w15:restartNumberingAfterBreak="0">
    <w:nsid w:val="295E2E8B"/>
    <w:multiLevelType w:val="hybridMultilevel"/>
    <w:tmpl w:val="A73069DC"/>
    <w:lvl w:ilvl="0" w:tplc="04150011">
      <w:start w:val="1"/>
      <w:numFmt w:val="decimal"/>
      <w:lvlText w:val="%1)"/>
      <w:lvlJc w:val="left"/>
      <w:pPr>
        <w:ind w:left="503" w:hanging="360"/>
      </w:pPr>
    </w:lvl>
    <w:lvl w:ilvl="1" w:tplc="04150019">
      <w:start w:val="1"/>
      <w:numFmt w:val="lowerLetter"/>
      <w:lvlText w:val="%2."/>
      <w:lvlJc w:val="left"/>
      <w:pPr>
        <w:ind w:left="1223" w:hanging="360"/>
      </w:pPr>
    </w:lvl>
    <w:lvl w:ilvl="2" w:tplc="0415001B">
      <w:start w:val="1"/>
      <w:numFmt w:val="lowerRoman"/>
      <w:lvlText w:val="%3."/>
      <w:lvlJc w:val="right"/>
      <w:pPr>
        <w:ind w:left="1943" w:hanging="180"/>
      </w:pPr>
    </w:lvl>
    <w:lvl w:ilvl="3" w:tplc="0415000F">
      <w:start w:val="1"/>
      <w:numFmt w:val="decimal"/>
      <w:lvlText w:val="%4."/>
      <w:lvlJc w:val="left"/>
      <w:pPr>
        <w:ind w:left="2663" w:hanging="360"/>
      </w:pPr>
    </w:lvl>
    <w:lvl w:ilvl="4" w:tplc="04150019">
      <w:start w:val="1"/>
      <w:numFmt w:val="lowerLetter"/>
      <w:lvlText w:val="%5."/>
      <w:lvlJc w:val="left"/>
      <w:pPr>
        <w:ind w:left="3383" w:hanging="360"/>
      </w:pPr>
    </w:lvl>
    <w:lvl w:ilvl="5" w:tplc="0415001B">
      <w:start w:val="1"/>
      <w:numFmt w:val="lowerRoman"/>
      <w:lvlText w:val="%6."/>
      <w:lvlJc w:val="right"/>
      <w:pPr>
        <w:ind w:left="4103" w:hanging="180"/>
      </w:pPr>
    </w:lvl>
    <w:lvl w:ilvl="6" w:tplc="0415000F">
      <w:start w:val="1"/>
      <w:numFmt w:val="decimal"/>
      <w:lvlText w:val="%7."/>
      <w:lvlJc w:val="left"/>
      <w:pPr>
        <w:ind w:left="4823" w:hanging="360"/>
      </w:pPr>
    </w:lvl>
    <w:lvl w:ilvl="7" w:tplc="04150019">
      <w:start w:val="1"/>
      <w:numFmt w:val="lowerLetter"/>
      <w:lvlText w:val="%8."/>
      <w:lvlJc w:val="left"/>
      <w:pPr>
        <w:ind w:left="5543" w:hanging="360"/>
      </w:pPr>
    </w:lvl>
    <w:lvl w:ilvl="8" w:tplc="0415001B">
      <w:start w:val="1"/>
      <w:numFmt w:val="lowerRoman"/>
      <w:lvlText w:val="%9."/>
      <w:lvlJc w:val="right"/>
      <w:pPr>
        <w:ind w:left="6263" w:hanging="180"/>
      </w:pPr>
    </w:lvl>
  </w:abstractNum>
  <w:abstractNum w:abstractNumId="93" w15:restartNumberingAfterBreak="0">
    <w:nsid w:val="2B0F0C92"/>
    <w:multiLevelType w:val="hybridMultilevel"/>
    <w:tmpl w:val="E7CAD402"/>
    <w:lvl w:ilvl="0" w:tplc="00000041">
      <w:start w:val="1"/>
      <w:numFmt w:val="lowerLetter"/>
      <w:lvlText w:val="%1)"/>
      <w:lvlJc w:val="left"/>
      <w:pPr>
        <w:ind w:left="1069" w:hanging="360"/>
      </w:pPr>
      <w:rPr>
        <w:rFonts w:ascii="Arial" w:hAnsi="Arial" w:cs="Arial"/>
        <w:sz w:val="22"/>
        <w:szCs w:val="22"/>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4" w15:restartNumberingAfterBreak="0">
    <w:nsid w:val="308F115E"/>
    <w:multiLevelType w:val="hybridMultilevel"/>
    <w:tmpl w:val="A1049930"/>
    <w:lvl w:ilvl="0" w:tplc="4F0AB5C4">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5" w15:restartNumberingAfterBreak="0">
    <w:nsid w:val="35123E41"/>
    <w:multiLevelType w:val="hybridMultilevel"/>
    <w:tmpl w:val="FD88FE60"/>
    <w:lvl w:ilvl="0" w:tplc="0415000F">
      <w:start w:val="1"/>
      <w:numFmt w:val="decimal"/>
      <w:lvlText w:val="%1."/>
      <w:lvlJc w:val="left"/>
      <w:pPr>
        <w:ind w:left="705" w:hanging="705"/>
      </w:pPr>
    </w:lvl>
    <w:lvl w:ilvl="1" w:tplc="2E223E2A">
      <w:start w:val="1"/>
      <w:numFmt w:val="decimal"/>
      <w:lvlText w:val="%2."/>
      <w:lvlJc w:val="left"/>
      <w:pPr>
        <w:ind w:left="1425" w:hanging="705"/>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6" w15:restartNumberingAfterBreak="0">
    <w:nsid w:val="37D64493"/>
    <w:multiLevelType w:val="hybridMultilevel"/>
    <w:tmpl w:val="1A52100A"/>
    <w:lvl w:ilvl="0" w:tplc="0415000F">
      <w:start w:val="1"/>
      <w:numFmt w:val="decimal"/>
      <w:lvlText w:val="%1."/>
      <w:lvlJc w:val="left"/>
      <w:pPr>
        <w:ind w:left="6740" w:hanging="360"/>
      </w:pPr>
    </w:lvl>
    <w:lvl w:ilvl="1" w:tplc="04150019">
      <w:start w:val="1"/>
      <w:numFmt w:val="lowerLetter"/>
      <w:lvlText w:val="%2."/>
      <w:lvlJc w:val="left"/>
      <w:pPr>
        <w:ind w:left="7460" w:hanging="360"/>
      </w:pPr>
    </w:lvl>
    <w:lvl w:ilvl="2" w:tplc="0415001B">
      <w:start w:val="1"/>
      <w:numFmt w:val="lowerRoman"/>
      <w:lvlText w:val="%3."/>
      <w:lvlJc w:val="right"/>
      <w:pPr>
        <w:ind w:left="8180" w:hanging="180"/>
      </w:pPr>
    </w:lvl>
    <w:lvl w:ilvl="3" w:tplc="0415000F">
      <w:start w:val="1"/>
      <w:numFmt w:val="decimal"/>
      <w:lvlText w:val="%4."/>
      <w:lvlJc w:val="left"/>
      <w:pPr>
        <w:ind w:left="8900" w:hanging="360"/>
      </w:pPr>
    </w:lvl>
    <w:lvl w:ilvl="4" w:tplc="04150019">
      <w:start w:val="1"/>
      <w:numFmt w:val="lowerLetter"/>
      <w:lvlText w:val="%5."/>
      <w:lvlJc w:val="left"/>
      <w:pPr>
        <w:ind w:left="9620" w:hanging="360"/>
      </w:pPr>
    </w:lvl>
    <w:lvl w:ilvl="5" w:tplc="0415001B">
      <w:start w:val="1"/>
      <w:numFmt w:val="lowerRoman"/>
      <w:lvlText w:val="%6."/>
      <w:lvlJc w:val="right"/>
      <w:pPr>
        <w:ind w:left="10340" w:hanging="180"/>
      </w:pPr>
    </w:lvl>
    <w:lvl w:ilvl="6" w:tplc="0415000F">
      <w:start w:val="1"/>
      <w:numFmt w:val="decimal"/>
      <w:lvlText w:val="%7."/>
      <w:lvlJc w:val="left"/>
      <w:pPr>
        <w:ind w:left="11060" w:hanging="360"/>
      </w:pPr>
    </w:lvl>
    <w:lvl w:ilvl="7" w:tplc="04150019">
      <w:start w:val="1"/>
      <w:numFmt w:val="lowerLetter"/>
      <w:lvlText w:val="%8."/>
      <w:lvlJc w:val="left"/>
      <w:pPr>
        <w:ind w:left="11780" w:hanging="360"/>
      </w:pPr>
    </w:lvl>
    <w:lvl w:ilvl="8" w:tplc="0415001B">
      <w:start w:val="1"/>
      <w:numFmt w:val="lowerRoman"/>
      <w:lvlText w:val="%9."/>
      <w:lvlJc w:val="right"/>
      <w:pPr>
        <w:ind w:left="12500" w:hanging="180"/>
      </w:pPr>
    </w:lvl>
  </w:abstractNum>
  <w:abstractNum w:abstractNumId="97" w15:restartNumberingAfterBreak="0">
    <w:nsid w:val="38194FF1"/>
    <w:multiLevelType w:val="hybridMultilevel"/>
    <w:tmpl w:val="119E4862"/>
    <w:lvl w:ilvl="0" w:tplc="43D0E018">
      <w:start w:val="1"/>
      <w:numFmt w:val="decimal"/>
      <w:lvlText w:val="%1)"/>
      <w:lvlJc w:val="left"/>
      <w:pPr>
        <w:ind w:left="786" w:hanging="360"/>
      </w:pPr>
      <w:rPr>
        <w:rFonts w:ascii="Arial" w:hAnsi="Arial" w:hint="default"/>
        <w:b w:val="0"/>
        <w:i w:val="0"/>
        <w:sz w:val="22"/>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8" w15:restartNumberingAfterBreak="0">
    <w:nsid w:val="3C943AFB"/>
    <w:multiLevelType w:val="hybridMultilevel"/>
    <w:tmpl w:val="D14E2CD8"/>
    <w:lvl w:ilvl="0" w:tplc="D8D02BEC">
      <w:start w:val="1"/>
      <w:numFmt w:val="decimal"/>
      <w:lvlText w:val="%1."/>
      <w:lvlJc w:val="left"/>
      <w:pPr>
        <w:ind w:left="360" w:hanging="360"/>
      </w:pPr>
      <w:rPr>
        <w:rFonts w:ascii="Arial" w:hAnsi="Arial" w:cs="Arial"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9" w15:restartNumberingAfterBreak="0">
    <w:nsid w:val="3D5E0A6F"/>
    <w:multiLevelType w:val="hybridMultilevel"/>
    <w:tmpl w:val="D206B03C"/>
    <w:lvl w:ilvl="0" w:tplc="EB5A6D82">
      <w:start w:val="1"/>
      <w:numFmt w:val="decimal"/>
      <w:lvlText w:val="%1)"/>
      <w:lvlJc w:val="left"/>
      <w:pPr>
        <w:ind w:left="720" w:hanging="360"/>
      </w:pPr>
      <w:rPr>
        <w:rFonts w:ascii="Arial" w:hAnsi="Arial" w:cs="Arial" w:hint="default"/>
        <w:sz w:val="22"/>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0" w15:restartNumberingAfterBreak="0">
    <w:nsid w:val="3E022569"/>
    <w:multiLevelType w:val="hybridMultilevel"/>
    <w:tmpl w:val="DA3AA54A"/>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01" w15:restartNumberingAfterBreak="0">
    <w:nsid w:val="3FA840F2"/>
    <w:multiLevelType w:val="hybridMultilevel"/>
    <w:tmpl w:val="77EAEE7A"/>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2" w15:restartNumberingAfterBreak="0">
    <w:nsid w:val="423D6AFB"/>
    <w:multiLevelType w:val="hybridMultilevel"/>
    <w:tmpl w:val="7C78ADD8"/>
    <w:lvl w:ilvl="0" w:tplc="6A3617F2">
      <w:start w:val="1"/>
      <w:numFmt w:val="decimal"/>
      <w:lvlText w:val="%1."/>
      <w:lvlJc w:val="left"/>
      <w:pPr>
        <w:ind w:left="1065" w:hanging="705"/>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3" w15:restartNumberingAfterBreak="0">
    <w:nsid w:val="42ED37A5"/>
    <w:multiLevelType w:val="hybridMultilevel"/>
    <w:tmpl w:val="DCC2A996"/>
    <w:lvl w:ilvl="0" w:tplc="FFFFFFFF">
      <w:start w:val="1"/>
      <w:numFmt w:val="decimal"/>
      <w:lvlText w:val="%1."/>
      <w:lvlJc w:val="left"/>
      <w:pPr>
        <w:tabs>
          <w:tab w:val="num" w:pos="360"/>
        </w:tabs>
        <w:ind w:left="360" w:hanging="360"/>
      </w:pPr>
    </w:lvl>
    <w:lvl w:ilvl="1" w:tplc="04150019">
      <w:start w:val="1"/>
      <w:numFmt w:val="lowerLetter"/>
      <w:lvlText w:val="%2."/>
      <w:lvlJc w:val="left"/>
      <w:pPr>
        <w:ind w:left="360" w:hanging="360"/>
      </w:pPr>
    </w:lvl>
    <w:lvl w:ilvl="2" w:tplc="0415001B">
      <w:start w:val="1"/>
      <w:numFmt w:val="lowerRoman"/>
      <w:lvlText w:val="%3."/>
      <w:lvlJc w:val="right"/>
      <w:pPr>
        <w:ind w:left="1080" w:hanging="180"/>
      </w:pPr>
    </w:lvl>
    <w:lvl w:ilvl="3" w:tplc="0415000F">
      <w:start w:val="1"/>
      <w:numFmt w:val="decimal"/>
      <w:lvlText w:val="%4."/>
      <w:lvlJc w:val="left"/>
      <w:pPr>
        <w:ind w:left="1800" w:hanging="360"/>
      </w:pPr>
    </w:lvl>
    <w:lvl w:ilvl="4" w:tplc="04150019">
      <w:start w:val="1"/>
      <w:numFmt w:val="lowerLetter"/>
      <w:lvlText w:val="%5."/>
      <w:lvlJc w:val="left"/>
      <w:pPr>
        <w:ind w:left="2520" w:hanging="360"/>
      </w:pPr>
    </w:lvl>
    <w:lvl w:ilvl="5" w:tplc="0415001B">
      <w:start w:val="1"/>
      <w:numFmt w:val="lowerRoman"/>
      <w:lvlText w:val="%6."/>
      <w:lvlJc w:val="right"/>
      <w:pPr>
        <w:ind w:left="3240" w:hanging="180"/>
      </w:pPr>
    </w:lvl>
    <w:lvl w:ilvl="6" w:tplc="0415000F">
      <w:start w:val="1"/>
      <w:numFmt w:val="decimal"/>
      <w:lvlText w:val="%7."/>
      <w:lvlJc w:val="left"/>
      <w:pPr>
        <w:ind w:left="3960" w:hanging="360"/>
      </w:pPr>
    </w:lvl>
    <w:lvl w:ilvl="7" w:tplc="04150019">
      <w:start w:val="1"/>
      <w:numFmt w:val="lowerLetter"/>
      <w:lvlText w:val="%8."/>
      <w:lvlJc w:val="left"/>
      <w:pPr>
        <w:ind w:left="4680" w:hanging="360"/>
      </w:pPr>
    </w:lvl>
    <w:lvl w:ilvl="8" w:tplc="0415001B">
      <w:start w:val="1"/>
      <w:numFmt w:val="lowerRoman"/>
      <w:lvlText w:val="%9."/>
      <w:lvlJc w:val="right"/>
      <w:pPr>
        <w:ind w:left="5400" w:hanging="180"/>
      </w:pPr>
    </w:lvl>
  </w:abstractNum>
  <w:abstractNum w:abstractNumId="104" w15:restartNumberingAfterBreak="0">
    <w:nsid w:val="4454034B"/>
    <w:multiLevelType w:val="hybridMultilevel"/>
    <w:tmpl w:val="2AF8C252"/>
    <w:lvl w:ilvl="0" w:tplc="00000041">
      <w:start w:val="1"/>
      <w:numFmt w:val="lowerLetter"/>
      <w:lvlText w:val="%1)"/>
      <w:lvlJc w:val="left"/>
      <w:pPr>
        <w:ind w:left="786" w:hanging="360"/>
      </w:pPr>
      <w:rPr>
        <w:rFonts w:ascii="Arial" w:hAnsi="Arial" w:cs="Arial"/>
        <w:sz w:val="22"/>
        <w:szCs w:val="22"/>
      </w:rPr>
    </w:lvl>
    <w:lvl w:ilvl="1" w:tplc="04150019">
      <w:start w:val="1"/>
      <w:numFmt w:val="lowerLetter"/>
      <w:lvlText w:val="%2."/>
      <w:lvlJc w:val="left"/>
      <w:pPr>
        <w:ind w:left="1299" w:hanging="360"/>
      </w:pPr>
    </w:lvl>
    <w:lvl w:ilvl="2" w:tplc="0BE48136">
      <w:start w:val="1"/>
      <w:numFmt w:val="lowerLetter"/>
      <w:lvlText w:val="%3)"/>
      <w:lvlJc w:val="left"/>
      <w:pPr>
        <w:ind w:left="2199" w:hanging="360"/>
      </w:pPr>
    </w:lvl>
    <w:lvl w:ilvl="3" w:tplc="0415000F">
      <w:start w:val="1"/>
      <w:numFmt w:val="decimal"/>
      <w:lvlText w:val="%4."/>
      <w:lvlJc w:val="left"/>
      <w:pPr>
        <w:ind w:left="2739" w:hanging="360"/>
      </w:pPr>
    </w:lvl>
    <w:lvl w:ilvl="4" w:tplc="04150019">
      <w:start w:val="1"/>
      <w:numFmt w:val="lowerLetter"/>
      <w:lvlText w:val="%5."/>
      <w:lvlJc w:val="left"/>
      <w:pPr>
        <w:ind w:left="3459" w:hanging="360"/>
      </w:pPr>
    </w:lvl>
    <w:lvl w:ilvl="5" w:tplc="0415001B">
      <w:start w:val="1"/>
      <w:numFmt w:val="lowerRoman"/>
      <w:lvlText w:val="%6."/>
      <w:lvlJc w:val="right"/>
      <w:pPr>
        <w:ind w:left="4179" w:hanging="180"/>
      </w:pPr>
    </w:lvl>
    <w:lvl w:ilvl="6" w:tplc="0415000F">
      <w:start w:val="1"/>
      <w:numFmt w:val="decimal"/>
      <w:lvlText w:val="%7."/>
      <w:lvlJc w:val="left"/>
      <w:pPr>
        <w:ind w:left="4899" w:hanging="360"/>
      </w:pPr>
    </w:lvl>
    <w:lvl w:ilvl="7" w:tplc="04150019">
      <w:start w:val="1"/>
      <w:numFmt w:val="lowerLetter"/>
      <w:lvlText w:val="%8."/>
      <w:lvlJc w:val="left"/>
      <w:pPr>
        <w:ind w:left="5619" w:hanging="360"/>
      </w:pPr>
    </w:lvl>
    <w:lvl w:ilvl="8" w:tplc="0415001B">
      <w:start w:val="1"/>
      <w:numFmt w:val="lowerRoman"/>
      <w:lvlText w:val="%9."/>
      <w:lvlJc w:val="right"/>
      <w:pPr>
        <w:ind w:left="6339" w:hanging="180"/>
      </w:pPr>
    </w:lvl>
  </w:abstractNum>
  <w:abstractNum w:abstractNumId="105" w15:restartNumberingAfterBreak="0">
    <w:nsid w:val="4527300B"/>
    <w:multiLevelType w:val="hybridMultilevel"/>
    <w:tmpl w:val="E39A4EF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6" w15:restartNumberingAfterBreak="0">
    <w:nsid w:val="47F558C5"/>
    <w:multiLevelType w:val="hybridMultilevel"/>
    <w:tmpl w:val="05862A72"/>
    <w:lvl w:ilvl="0" w:tplc="E3D4BD24">
      <w:start w:val="1"/>
      <w:numFmt w:val="decimal"/>
      <w:lvlText w:val="%1."/>
      <w:lvlJc w:val="left"/>
      <w:pPr>
        <w:ind w:left="360" w:hanging="360"/>
      </w:pPr>
      <w:rPr>
        <w:rFonts w:ascii="Arial" w:eastAsia="Times New Roman" w:hAnsi="Arial" w:cs="Arial"/>
      </w:rPr>
    </w:lvl>
    <w:lvl w:ilvl="1" w:tplc="BC30FEC4">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7" w15:restartNumberingAfterBreak="0">
    <w:nsid w:val="487621AE"/>
    <w:multiLevelType w:val="hybridMultilevel"/>
    <w:tmpl w:val="8BD6FA24"/>
    <w:lvl w:ilvl="0" w:tplc="BA607722">
      <w:start w:val="1"/>
      <w:numFmt w:val="decimal"/>
      <w:lvlText w:val="%1)"/>
      <w:lvlJc w:val="left"/>
      <w:pPr>
        <w:ind w:left="1217" w:hanging="705"/>
      </w:pPr>
    </w:lvl>
    <w:lvl w:ilvl="1" w:tplc="04150019">
      <w:start w:val="1"/>
      <w:numFmt w:val="lowerLetter"/>
      <w:lvlText w:val="%2."/>
      <w:lvlJc w:val="left"/>
      <w:pPr>
        <w:ind w:left="872" w:hanging="360"/>
      </w:pPr>
    </w:lvl>
    <w:lvl w:ilvl="2" w:tplc="0415001B">
      <w:start w:val="1"/>
      <w:numFmt w:val="lowerRoman"/>
      <w:lvlText w:val="%3."/>
      <w:lvlJc w:val="right"/>
      <w:pPr>
        <w:ind w:left="1592" w:hanging="180"/>
      </w:pPr>
    </w:lvl>
    <w:lvl w:ilvl="3" w:tplc="0415000F">
      <w:start w:val="1"/>
      <w:numFmt w:val="decimal"/>
      <w:lvlText w:val="%4."/>
      <w:lvlJc w:val="left"/>
      <w:pPr>
        <w:ind w:left="2312" w:hanging="360"/>
      </w:pPr>
    </w:lvl>
    <w:lvl w:ilvl="4" w:tplc="04150019">
      <w:start w:val="1"/>
      <w:numFmt w:val="lowerLetter"/>
      <w:lvlText w:val="%5."/>
      <w:lvlJc w:val="left"/>
      <w:pPr>
        <w:ind w:left="3032" w:hanging="360"/>
      </w:pPr>
    </w:lvl>
    <w:lvl w:ilvl="5" w:tplc="0415001B">
      <w:start w:val="1"/>
      <w:numFmt w:val="lowerRoman"/>
      <w:lvlText w:val="%6."/>
      <w:lvlJc w:val="right"/>
      <w:pPr>
        <w:ind w:left="3752" w:hanging="180"/>
      </w:pPr>
    </w:lvl>
    <w:lvl w:ilvl="6" w:tplc="0415000F">
      <w:start w:val="1"/>
      <w:numFmt w:val="decimal"/>
      <w:lvlText w:val="%7."/>
      <w:lvlJc w:val="left"/>
      <w:pPr>
        <w:ind w:left="4472" w:hanging="360"/>
      </w:pPr>
    </w:lvl>
    <w:lvl w:ilvl="7" w:tplc="04150019">
      <w:start w:val="1"/>
      <w:numFmt w:val="lowerLetter"/>
      <w:lvlText w:val="%8."/>
      <w:lvlJc w:val="left"/>
      <w:pPr>
        <w:ind w:left="5192" w:hanging="360"/>
      </w:pPr>
    </w:lvl>
    <w:lvl w:ilvl="8" w:tplc="0415001B">
      <w:start w:val="1"/>
      <w:numFmt w:val="lowerRoman"/>
      <w:lvlText w:val="%9."/>
      <w:lvlJc w:val="right"/>
      <w:pPr>
        <w:ind w:left="5912" w:hanging="180"/>
      </w:pPr>
    </w:lvl>
  </w:abstractNum>
  <w:abstractNum w:abstractNumId="108" w15:restartNumberingAfterBreak="0">
    <w:nsid w:val="4E25361C"/>
    <w:multiLevelType w:val="hybridMultilevel"/>
    <w:tmpl w:val="9E189342"/>
    <w:lvl w:ilvl="0" w:tplc="40B4A1E4">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9" w15:restartNumberingAfterBreak="0">
    <w:nsid w:val="50842559"/>
    <w:multiLevelType w:val="hybridMultilevel"/>
    <w:tmpl w:val="BB9492D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0" w15:restartNumberingAfterBreak="0">
    <w:nsid w:val="530D66B5"/>
    <w:multiLevelType w:val="hybridMultilevel"/>
    <w:tmpl w:val="08420F2C"/>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1" w15:restartNumberingAfterBreak="0">
    <w:nsid w:val="577032F0"/>
    <w:multiLevelType w:val="hybridMultilevel"/>
    <w:tmpl w:val="B036B23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2" w15:restartNumberingAfterBreak="0">
    <w:nsid w:val="5B2A205C"/>
    <w:multiLevelType w:val="hybridMultilevel"/>
    <w:tmpl w:val="1CC64F0A"/>
    <w:lvl w:ilvl="0" w:tplc="0415000F">
      <w:start w:val="1"/>
      <w:numFmt w:val="decimal"/>
      <w:lvlText w:val="%1."/>
      <w:lvlJc w:val="left"/>
      <w:pPr>
        <w:ind w:left="709" w:hanging="705"/>
      </w:pPr>
    </w:lvl>
    <w:lvl w:ilvl="1" w:tplc="04150019">
      <w:start w:val="1"/>
      <w:numFmt w:val="lowerLetter"/>
      <w:lvlText w:val="%2."/>
      <w:lvlJc w:val="left"/>
      <w:pPr>
        <w:ind w:left="1084" w:hanging="360"/>
      </w:pPr>
    </w:lvl>
    <w:lvl w:ilvl="2" w:tplc="0415001B">
      <w:start w:val="1"/>
      <w:numFmt w:val="lowerRoman"/>
      <w:lvlText w:val="%3."/>
      <w:lvlJc w:val="right"/>
      <w:pPr>
        <w:ind w:left="1804" w:hanging="180"/>
      </w:pPr>
    </w:lvl>
    <w:lvl w:ilvl="3" w:tplc="0415000F">
      <w:start w:val="1"/>
      <w:numFmt w:val="decimal"/>
      <w:lvlText w:val="%4."/>
      <w:lvlJc w:val="left"/>
      <w:pPr>
        <w:ind w:left="2524" w:hanging="360"/>
      </w:pPr>
    </w:lvl>
    <w:lvl w:ilvl="4" w:tplc="04150019">
      <w:start w:val="1"/>
      <w:numFmt w:val="lowerLetter"/>
      <w:lvlText w:val="%5."/>
      <w:lvlJc w:val="left"/>
      <w:pPr>
        <w:ind w:left="3244" w:hanging="360"/>
      </w:pPr>
    </w:lvl>
    <w:lvl w:ilvl="5" w:tplc="0415001B">
      <w:start w:val="1"/>
      <w:numFmt w:val="lowerRoman"/>
      <w:lvlText w:val="%6."/>
      <w:lvlJc w:val="right"/>
      <w:pPr>
        <w:ind w:left="3964" w:hanging="180"/>
      </w:pPr>
    </w:lvl>
    <w:lvl w:ilvl="6" w:tplc="0415000F">
      <w:start w:val="1"/>
      <w:numFmt w:val="decimal"/>
      <w:lvlText w:val="%7."/>
      <w:lvlJc w:val="left"/>
      <w:pPr>
        <w:ind w:left="4684" w:hanging="360"/>
      </w:pPr>
    </w:lvl>
    <w:lvl w:ilvl="7" w:tplc="04150019">
      <w:start w:val="1"/>
      <w:numFmt w:val="lowerLetter"/>
      <w:lvlText w:val="%8."/>
      <w:lvlJc w:val="left"/>
      <w:pPr>
        <w:ind w:left="5404" w:hanging="360"/>
      </w:pPr>
    </w:lvl>
    <w:lvl w:ilvl="8" w:tplc="0415001B">
      <w:start w:val="1"/>
      <w:numFmt w:val="lowerRoman"/>
      <w:lvlText w:val="%9."/>
      <w:lvlJc w:val="right"/>
      <w:pPr>
        <w:ind w:left="6124" w:hanging="180"/>
      </w:pPr>
    </w:lvl>
  </w:abstractNum>
  <w:abstractNum w:abstractNumId="113" w15:restartNumberingAfterBreak="0">
    <w:nsid w:val="5E41225B"/>
    <w:multiLevelType w:val="hybridMultilevel"/>
    <w:tmpl w:val="6AFCE4DE"/>
    <w:lvl w:ilvl="0" w:tplc="4560C128">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60CA5F23"/>
    <w:multiLevelType w:val="hybridMultilevel"/>
    <w:tmpl w:val="FB1862AE"/>
    <w:lvl w:ilvl="0" w:tplc="04150011">
      <w:start w:val="1"/>
      <w:numFmt w:val="decimal"/>
      <w:lvlText w:val="%1)"/>
      <w:lvlJc w:val="left"/>
      <w:pPr>
        <w:ind w:left="1413" w:hanging="705"/>
      </w:pPr>
    </w:lvl>
    <w:lvl w:ilvl="1" w:tplc="2E223E2A">
      <w:start w:val="1"/>
      <w:numFmt w:val="decimal"/>
      <w:lvlText w:val="%2."/>
      <w:lvlJc w:val="left"/>
      <w:pPr>
        <w:ind w:left="2133" w:hanging="705"/>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115" w15:restartNumberingAfterBreak="0">
    <w:nsid w:val="61FA7D82"/>
    <w:multiLevelType w:val="hybridMultilevel"/>
    <w:tmpl w:val="7B1A0A1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6" w15:restartNumberingAfterBreak="0">
    <w:nsid w:val="61FD7BB0"/>
    <w:multiLevelType w:val="hybridMultilevel"/>
    <w:tmpl w:val="395A885A"/>
    <w:lvl w:ilvl="0" w:tplc="BFEEC4A0">
      <w:start w:val="1"/>
      <w:numFmt w:val="decimal"/>
      <w:lvlText w:val="%1."/>
      <w:lvlJc w:val="left"/>
      <w:pPr>
        <w:ind w:left="1065" w:hanging="705"/>
      </w:pPr>
    </w:lvl>
    <w:lvl w:ilvl="1" w:tplc="BA607722">
      <w:start w:val="1"/>
      <w:numFmt w:val="decimal"/>
      <w:lvlText w:val="%2)"/>
      <w:lvlJc w:val="left"/>
      <w:pPr>
        <w:ind w:left="1785" w:hanging="705"/>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7" w15:restartNumberingAfterBreak="0">
    <w:nsid w:val="6308771A"/>
    <w:multiLevelType w:val="hybridMultilevel"/>
    <w:tmpl w:val="EE5C0196"/>
    <w:lvl w:ilvl="0" w:tplc="04150017">
      <w:start w:val="1"/>
      <w:numFmt w:val="lowerLetter"/>
      <w:lvlText w:val="%1)"/>
      <w:lvlJc w:val="left"/>
      <w:pPr>
        <w:ind w:left="436" w:hanging="360"/>
      </w:pPr>
    </w:lvl>
    <w:lvl w:ilvl="1" w:tplc="04150019">
      <w:start w:val="1"/>
      <w:numFmt w:val="lowerLetter"/>
      <w:lvlText w:val="%2."/>
      <w:lvlJc w:val="left"/>
      <w:pPr>
        <w:ind w:left="1156" w:hanging="360"/>
      </w:pPr>
    </w:lvl>
    <w:lvl w:ilvl="2" w:tplc="0BE48136">
      <w:start w:val="1"/>
      <w:numFmt w:val="lowerLetter"/>
      <w:lvlText w:val="%3)"/>
      <w:lvlJc w:val="left"/>
      <w:pPr>
        <w:ind w:left="2056" w:hanging="360"/>
      </w:pPr>
    </w:lvl>
    <w:lvl w:ilvl="3" w:tplc="0415000F">
      <w:start w:val="1"/>
      <w:numFmt w:val="decimal"/>
      <w:lvlText w:val="%4."/>
      <w:lvlJc w:val="left"/>
      <w:pPr>
        <w:ind w:left="2596" w:hanging="360"/>
      </w:pPr>
    </w:lvl>
    <w:lvl w:ilvl="4" w:tplc="04150019">
      <w:start w:val="1"/>
      <w:numFmt w:val="lowerLetter"/>
      <w:lvlText w:val="%5."/>
      <w:lvlJc w:val="left"/>
      <w:pPr>
        <w:ind w:left="3316" w:hanging="360"/>
      </w:pPr>
    </w:lvl>
    <w:lvl w:ilvl="5" w:tplc="0415001B">
      <w:start w:val="1"/>
      <w:numFmt w:val="lowerRoman"/>
      <w:lvlText w:val="%6."/>
      <w:lvlJc w:val="right"/>
      <w:pPr>
        <w:ind w:left="4036" w:hanging="180"/>
      </w:pPr>
    </w:lvl>
    <w:lvl w:ilvl="6" w:tplc="0415000F">
      <w:start w:val="1"/>
      <w:numFmt w:val="decimal"/>
      <w:lvlText w:val="%7."/>
      <w:lvlJc w:val="left"/>
      <w:pPr>
        <w:ind w:left="4756" w:hanging="360"/>
      </w:pPr>
    </w:lvl>
    <w:lvl w:ilvl="7" w:tplc="04150019">
      <w:start w:val="1"/>
      <w:numFmt w:val="lowerLetter"/>
      <w:lvlText w:val="%8."/>
      <w:lvlJc w:val="left"/>
      <w:pPr>
        <w:ind w:left="5476" w:hanging="360"/>
      </w:pPr>
    </w:lvl>
    <w:lvl w:ilvl="8" w:tplc="0415001B">
      <w:start w:val="1"/>
      <w:numFmt w:val="lowerRoman"/>
      <w:lvlText w:val="%9."/>
      <w:lvlJc w:val="right"/>
      <w:pPr>
        <w:ind w:left="6196" w:hanging="180"/>
      </w:pPr>
    </w:lvl>
  </w:abstractNum>
  <w:abstractNum w:abstractNumId="118" w15:restartNumberingAfterBreak="0">
    <w:nsid w:val="64247E0B"/>
    <w:multiLevelType w:val="hybridMultilevel"/>
    <w:tmpl w:val="9976B3E4"/>
    <w:lvl w:ilvl="0" w:tplc="A328A7BE">
      <w:start w:val="1"/>
      <w:numFmt w:val="decimal"/>
      <w:lvlText w:val="%1."/>
      <w:lvlJc w:val="left"/>
      <w:pPr>
        <w:ind w:left="360" w:hanging="360"/>
      </w:pPr>
      <w:rPr>
        <w:rFonts w:hint="default"/>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9" w15:restartNumberingAfterBreak="0">
    <w:nsid w:val="65525594"/>
    <w:multiLevelType w:val="hybridMultilevel"/>
    <w:tmpl w:val="DFFE942C"/>
    <w:lvl w:ilvl="0" w:tplc="B6185844">
      <w:start w:val="1"/>
      <w:numFmt w:val="decimal"/>
      <w:lvlText w:val="%1."/>
      <w:lvlJc w:val="left"/>
      <w:pPr>
        <w:ind w:left="360" w:hanging="360"/>
      </w:pPr>
      <w:rPr>
        <w:rFonts w:ascii="Arial" w:hAnsi="Arial" w:cs="Arial" w:hint="default"/>
        <w:b w:val="0"/>
        <w:i w:val="0"/>
        <w:strike w:val="0"/>
        <w:dstrike w:val="0"/>
        <w:color w:val="000000"/>
        <w:sz w:val="20"/>
        <w:szCs w:val="20"/>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20" w15:restartNumberingAfterBreak="0">
    <w:nsid w:val="66510367"/>
    <w:multiLevelType w:val="hybridMultilevel"/>
    <w:tmpl w:val="7E783556"/>
    <w:lvl w:ilvl="0" w:tplc="EB5A6D82">
      <w:start w:val="1"/>
      <w:numFmt w:val="decimal"/>
      <w:lvlText w:val="%1)"/>
      <w:lvlJc w:val="left"/>
      <w:pPr>
        <w:ind w:left="786" w:hanging="360"/>
      </w:pPr>
      <w:rPr>
        <w:rFonts w:ascii="Arial" w:hAnsi="Arial" w:cs="Arial" w:hint="default"/>
        <w:sz w:val="22"/>
        <w:szCs w:val="2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21" w15:restartNumberingAfterBreak="0">
    <w:nsid w:val="6BC95432"/>
    <w:multiLevelType w:val="hybridMultilevel"/>
    <w:tmpl w:val="20D84CFC"/>
    <w:lvl w:ilvl="0" w:tplc="E79E4424">
      <w:start w:val="1"/>
      <w:numFmt w:val="decimal"/>
      <w:lvlText w:val="%1."/>
      <w:lvlJc w:val="left"/>
      <w:pPr>
        <w:ind w:left="705" w:hanging="705"/>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2" w15:restartNumberingAfterBreak="0">
    <w:nsid w:val="6FA67C48"/>
    <w:multiLevelType w:val="hybridMultilevel"/>
    <w:tmpl w:val="D84A474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3" w15:restartNumberingAfterBreak="0">
    <w:nsid w:val="71D9591C"/>
    <w:multiLevelType w:val="hybridMultilevel"/>
    <w:tmpl w:val="A9268DA0"/>
    <w:lvl w:ilvl="0" w:tplc="7F14BFEC">
      <w:start w:val="1"/>
      <w:numFmt w:val="decimal"/>
      <w:lvlText w:val="%1)"/>
      <w:lvlJc w:val="left"/>
      <w:pPr>
        <w:ind w:left="720" w:hanging="360"/>
      </w:pPr>
      <w:rPr>
        <w:rFonts w:ascii="Arial" w:hAnsi="Arial"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78B458E3"/>
    <w:multiLevelType w:val="hybridMultilevel"/>
    <w:tmpl w:val="46268750"/>
    <w:lvl w:ilvl="0" w:tplc="088AFF5A">
      <w:start w:val="1"/>
      <w:numFmt w:val="decimal"/>
      <w:lvlText w:val="%1."/>
      <w:lvlJc w:val="left"/>
      <w:pPr>
        <w:ind w:left="2123" w:hanging="705"/>
      </w:pPr>
      <w:rPr>
        <w:rFonts w:hint="default"/>
        <w:strike w:val="0"/>
        <w:dstrike w:val="0"/>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5" w15:restartNumberingAfterBreak="0">
    <w:nsid w:val="79284BD9"/>
    <w:multiLevelType w:val="hybridMultilevel"/>
    <w:tmpl w:val="ECB0ABF8"/>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126" w15:restartNumberingAfterBreak="0">
    <w:nsid w:val="7A456A81"/>
    <w:multiLevelType w:val="hybridMultilevel"/>
    <w:tmpl w:val="2776652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7" w15:restartNumberingAfterBreak="0">
    <w:nsid w:val="7D091833"/>
    <w:multiLevelType w:val="hybridMultilevel"/>
    <w:tmpl w:val="D14E2CD8"/>
    <w:lvl w:ilvl="0" w:tplc="D8D02BEC">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8" w15:restartNumberingAfterBreak="0">
    <w:nsid w:val="7E1E159F"/>
    <w:multiLevelType w:val="hybridMultilevel"/>
    <w:tmpl w:val="6B6EDC68"/>
    <w:lvl w:ilvl="0" w:tplc="04150011">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29" w15:restartNumberingAfterBreak="0">
    <w:nsid w:val="7F8C64E2"/>
    <w:multiLevelType w:val="hybridMultilevel"/>
    <w:tmpl w:val="A82AD6B0"/>
    <w:lvl w:ilvl="0" w:tplc="957E7234">
      <w:start w:val="1"/>
      <w:numFmt w:val="decimal"/>
      <w:lvlText w:val="%1)"/>
      <w:lvlJc w:val="left"/>
      <w:pPr>
        <w:ind w:left="1134" w:hanging="774"/>
      </w:pPr>
      <w:rPr>
        <w:rFonts w:hint="default"/>
        <w:b w:val="0"/>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51108690">
    <w:abstractNumId w:val="0"/>
  </w:num>
  <w:num w:numId="2" w16cid:durableId="1610157131">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2099562">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7921652">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53161251">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44073353">
    <w:abstractNumId w:val="74"/>
  </w:num>
  <w:num w:numId="7" w16cid:durableId="82647640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68866884">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592200">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7138594">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64929968">
    <w:abstractNumId w:val="91"/>
    <w:lvlOverride w:ilvl="0">
      <w:startOverride w:val="1"/>
    </w:lvlOverride>
    <w:lvlOverride w:ilvl="1"/>
    <w:lvlOverride w:ilvl="2"/>
    <w:lvlOverride w:ilvl="3"/>
    <w:lvlOverride w:ilvl="4"/>
    <w:lvlOverride w:ilvl="5"/>
    <w:lvlOverride w:ilvl="6"/>
    <w:lvlOverride w:ilvl="7"/>
    <w:lvlOverride w:ilvl="8"/>
  </w:num>
  <w:num w:numId="12" w16cid:durableId="392432036">
    <w:abstractNumId w:val="83"/>
  </w:num>
  <w:num w:numId="13" w16cid:durableId="4738799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3396292">
    <w:abstractNumId w:val="124"/>
  </w:num>
  <w:num w:numId="15" w16cid:durableId="2125272908">
    <w:abstractNumId w:val="111"/>
  </w:num>
  <w:num w:numId="16" w16cid:durableId="1655135627">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95534076">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77336492">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93207664">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37798720">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85345783">
    <w:abstractNumId w:val="95"/>
  </w:num>
  <w:num w:numId="22" w16cid:durableId="463623928">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18571219">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55707157">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37955979">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51751660">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84328024">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04668851">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76928492">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89300994">
    <w:abstractNumId w:val="118"/>
  </w:num>
  <w:num w:numId="31" w16cid:durableId="72784425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68980059">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3980549">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69830213">
    <w:abstractNumId w:val="129"/>
  </w:num>
  <w:num w:numId="35" w16cid:durableId="574821491">
    <w:abstractNumId w:val="122"/>
  </w:num>
  <w:num w:numId="36" w16cid:durableId="1068696926">
    <w:abstractNumId w:val="94"/>
  </w:num>
  <w:num w:numId="37" w16cid:durableId="336466058">
    <w:abstractNumId w:val="104"/>
  </w:num>
  <w:num w:numId="38" w16cid:durableId="818499774">
    <w:abstractNumId w:val="85"/>
  </w:num>
  <w:num w:numId="39" w16cid:durableId="1109861157">
    <w:abstractNumId w:val="93"/>
  </w:num>
  <w:num w:numId="40" w16cid:durableId="159661012">
    <w:abstractNumId w:val="77"/>
  </w:num>
  <w:num w:numId="41" w16cid:durableId="1731073285">
    <w:abstractNumId w:val="97"/>
  </w:num>
  <w:num w:numId="42" w16cid:durableId="424611641">
    <w:abstractNumId w:val="98"/>
  </w:num>
  <w:num w:numId="43" w16cid:durableId="917252372">
    <w:abstractNumId w:val="109"/>
  </w:num>
  <w:num w:numId="44" w16cid:durableId="758600232">
    <w:abstractNumId w:val="75"/>
  </w:num>
  <w:num w:numId="45" w16cid:durableId="551304536">
    <w:abstractNumId w:val="89"/>
  </w:num>
  <w:num w:numId="46" w16cid:durableId="495731809">
    <w:abstractNumId w:val="120"/>
  </w:num>
  <w:num w:numId="47" w16cid:durableId="135531159">
    <w:abstractNumId w:val="76"/>
  </w:num>
  <w:num w:numId="48" w16cid:durableId="1922252122">
    <w:abstractNumId w:val="99"/>
  </w:num>
  <w:num w:numId="49" w16cid:durableId="1759718521">
    <w:abstractNumId w:val="81"/>
  </w:num>
  <w:num w:numId="50" w16cid:durableId="1395591462">
    <w:abstractNumId w:val="84"/>
  </w:num>
  <w:num w:numId="51" w16cid:durableId="471867730">
    <w:abstractNumId w:val="110"/>
  </w:num>
  <w:num w:numId="52" w16cid:durableId="1842424353">
    <w:abstractNumId w:val="113"/>
  </w:num>
  <w:num w:numId="53" w16cid:durableId="1863129295">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5351672">
    <w:abstractNumId w:val="123"/>
  </w:num>
  <w:num w:numId="55" w16cid:durableId="619457597">
    <w:abstractNumId w:val="119"/>
  </w:num>
  <w:num w:numId="56" w16cid:durableId="143767323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581407313">
    <w:abstractNumId w:val="91"/>
  </w:num>
  <w:num w:numId="58" w16cid:durableId="1796756649">
    <w:abstractNumId w:val="117"/>
  </w:num>
  <w:num w:numId="59" w16cid:durableId="807867157">
    <w:abstractNumId w:val="80"/>
  </w:num>
  <w:num w:numId="60" w16cid:durableId="1252201044">
    <w:abstractNumId w:val="101"/>
  </w:num>
  <w:num w:numId="61" w16cid:durableId="1403676117">
    <w:abstractNumId w:val="88"/>
  </w:num>
  <w:num w:numId="62" w16cid:durableId="1931892901">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775323185">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12886312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318652759">
    <w:abstractNumId w:val="12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2AD"/>
    <w:rsid w:val="00002C82"/>
    <w:rsid w:val="00004E5B"/>
    <w:rsid w:val="00006304"/>
    <w:rsid w:val="000079D4"/>
    <w:rsid w:val="0001421E"/>
    <w:rsid w:val="00022643"/>
    <w:rsid w:val="00023CCB"/>
    <w:rsid w:val="0003141F"/>
    <w:rsid w:val="000344DB"/>
    <w:rsid w:val="0004102B"/>
    <w:rsid w:val="00042CFD"/>
    <w:rsid w:val="00043F3F"/>
    <w:rsid w:val="000445AA"/>
    <w:rsid w:val="00046093"/>
    <w:rsid w:val="00053335"/>
    <w:rsid w:val="000552A1"/>
    <w:rsid w:val="00067689"/>
    <w:rsid w:val="00070CC1"/>
    <w:rsid w:val="00073B87"/>
    <w:rsid w:val="0007700A"/>
    <w:rsid w:val="00083D8F"/>
    <w:rsid w:val="0008790B"/>
    <w:rsid w:val="0009194D"/>
    <w:rsid w:val="00093C02"/>
    <w:rsid w:val="00096922"/>
    <w:rsid w:val="000A07FE"/>
    <w:rsid w:val="000B4D02"/>
    <w:rsid w:val="000B50AB"/>
    <w:rsid w:val="000B6B3D"/>
    <w:rsid w:val="000C7A3E"/>
    <w:rsid w:val="000D188F"/>
    <w:rsid w:val="000E5270"/>
    <w:rsid w:val="000E64C8"/>
    <w:rsid w:val="000F2726"/>
    <w:rsid w:val="0010101B"/>
    <w:rsid w:val="00101A9B"/>
    <w:rsid w:val="001032C6"/>
    <w:rsid w:val="001046F3"/>
    <w:rsid w:val="00106A44"/>
    <w:rsid w:val="00106C7B"/>
    <w:rsid w:val="00110788"/>
    <w:rsid w:val="0011337A"/>
    <w:rsid w:val="001138AA"/>
    <w:rsid w:val="001221AA"/>
    <w:rsid w:val="001248F2"/>
    <w:rsid w:val="00132ABB"/>
    <w:rsid w:val="001421F4"/>
    <w:rsid w:val="001427C9"/>
    <w:rsid w:val="00150791"/>
    <w:rsid w:val="001520D0"/>
    <w:rsid w:val="00153196"/>
    <w:rsid w:val="00154AC2"/>
    <w:rsid w:val="0015613F"/>
    <w:rsid w:val="00162947"/>
    <w:rsid w:val="0017244D"/>
    <w:rsid w:val="00173DD3"/>
    <w:rsid w:val="00175FB7"/>
    <w:rsid w:val="00176979"/>
    <w:rsid w:val="0018217E"/>
    <w:rsid w:val="0019202F"/>
    <w:rsid w:val="0019522F"/>
    <w:rsid w:val="001966BB"/>
    <w:rsid w:val="001A1604"/>
    <w:rsid w:val="001A24FB"/>
    <w:rsid w:val="001A2EB5"/>
    <w:rsid w:val="001A4098"/>
    <w:rsid w:val="001A6625"/>
    <w:rsid w:val="001A705D"/>
    <w:rsid w:val="001B3FC3"/>
    <w:rsid w:val="001B4F1D"/>
    <w:rsid w:val="001C2FD0"/>
    <w:rsid w:val="001C499B"/>
    <w:rsid w:val="001C5367"/>
    <w:rsid w:val="001D1D3C"/>
    <w:rsid w:val="001D3737"/>
    <w:rsid w:val="001D4E51"/>
    <w:rsid w:val="001E3F9A"/>
    <w:rsid w:val="001E682E"/>
    <w:rsid w:val="001F08F2"/>
    <w:rsid w:val="001F39FB"/>
    <w:rsid w:val="001F41FA"/>
    <w:rsid w:val="001F498E"/>
    <w:rsid w:val="0020000B"/>
    <w:rsid w:val="0020010E"/>
    <w:rsid w:val="002062AD"/>
    <w:rsid w:val="00206FE1"/>
    <w:rsid w:val="002138E0"/>
    <w:rsid w:val="00215E9E"/>
    <w:rsid w:val="0022472D"/>
    <w:rsid w:val="0022487A"/>
    <w:rsid w:val="0022674C"/>
    <w:rsid w:val="00227168"/>
    <w:rsid w:val="00231027"/>
    <w:rsid w:val="00232E14"/>
    <w:rsid w:val="00233DA3"/>
    <w:rsid w:val="00236F75"/>
    <w:rsid w:val="00241CE6"/>
    <w:rsid w:val="0024322E"/>
    <w:rsid w:val="00243525"/>
    <w:rsid w:val="002511E7"/>
    <w:rsid w:val="00251ECB"/>
    <w:rsid w:val="00255844"/>
    <w:rsid w:val="002579FA"/>
    <w:rsid w:val="002605C7"/>
    <w:rsid w:val="00262ABA"/>
    <w:rsid w:val="00263DA6"/>
    <w:rsid w:val="00264E4E"/>
    <w:rsid w:val="00267142"/>
    <w:rsid w:val="002719A8"/>
    <w:rsid w:val="00272463"/>
    <w:rsid w:val="00274062"/>
    <w:rsid w:val="00276773"/>
    <w:rsid w:val="002812D0"/>
    <w:rsid w:val="00281EBF"/>
    <w:rsid w:val="00282DEE"/>
    <w:rsid w:val="002834AD"/>
    <w:rsid w:val="00285331"/>
    <w:rsid w:val="002879BE"/>
    <w:rsid w:val="00292922"/>
    <w:rsid w:val="002953E9"/>
    <w:rsid w:val="002A1C59"/>
    <w:rsid w:val="002A1DA4"/>
    <w:rsid w:val="002A3346"/>
    <w:rsid w:val="002A3906"/>
    <w:rsid w:val="002A44F0"/>
    <w:rsid w:val="002A688E"/>
    <w:rsid w:val="002B1B5F"/>
    <w:rsid w:val="002B22FA"/>
    <w:rsid w:val="002B3A4F"/>
    <w:rsid w:val="002C03BB"/>
    <w:rsid w:val="002D1735"/>
    <w:rsid w:val="002D2C17"/>
    <w:rsid w:val="002D379A"/>
    <w:rsid w:val="002D63FE"/>
    <w:rsid w:val="002D7365"/>
    <w:rsid w:val="002E667A"/>
    <w:rsid w:val="002F0494"/>
    <w:rsid w:val="002F0773"/>
    <w:rsid w:val="002F2D69"/>
    <w:rsid w:val="002F6A87"/>
    <w:rsid w:val="0030037F"/>
    <w:rsid w:val="00300CB0"/>
    <w:rsid w:val="00301354"/>
    <w:rsid w:val="00301D98"/>
    <w:rsid w:val="0030367A"/>
    <w:rsid w:val="00304CF7"/>
    <w:rsid w:val="0031364B"/>
    <w:rsid w:val="00317010"/>
    <w:rsid w:val="00317351"/>
    <w:rsid w:val="003209EF"/>
    <w:rsid w:val="00323322"/>
    <w:rsid w:val="003279E2"/>
    <w:rsid w:val="00337EB5"/>
    <w:rsid w:val="003420B8"/>
    <w:rsid w:val="0034285C"/>
    <w:rsid w:val="00343871"/>
    <w:rsid w:val="00344C9E"/>
    <w:rsid w:val="00352325"/>
    <w:rsid w:val="00353F1D"/>
    <w:rsid w:val="00356249"/>
    <w:rsid w:val="003562E0"/>
    <w:rsid w:val="00361CB0"/>
    <w:rsid w:val="00361E4C"/>
    <w:rsid w:val="00363CB3"/>
    <w:rsid w:val="003642F4"/>
    <w:rsid w:val="00365139"/>
    <w:rsid w:val="00375BE1"/>
    <w:rsid w:val="003867E0"/>
    <w:rsid w:val="00387DF2"/>
    <w:rsid w:val="0039318C"/>
    <w:rsid w:val="0039551C"/>
    <w:rsid w:val="00396634"/>
    <w:rsid w:val="0039784B"/>
    <w:rsid w:val="003A3B17"/>
    <w:rsid w:val="003A58E0"/>
    <w:rsid w:val="003B269D"/>
    <w:rsid w:val="003B3E66"/>
    <w:rsid w:val="003C337C"/>
    <w:rsid w:val="003C586C"/>
    <w:rsid w:val="003C5E69"/>
    <w:rsid w:val="003D0282"/>
    <w:rsid w:val="003D75DA"/>
    <w:rsid w:val="003D76FF"/>
    <w:rsid w:val="003E3940"/>
    <w:rsid w:val="003E4DEE"/>
    <w:rsid w:val="003F179E"/>
    <w:rsid w:val="003F3FDB"/>
    <w:rsid w:val="00401D63"/>
    <w:rsid w:val="00402ED0"/>
    <w:rsid w:val="004107BB"/>
    <w:rsid w:val="004153AC"/>
    <w:rsid w:val="0042353F"/>
    <w:rsid w:val="004243E3"/>
    <w:rsid w:val="00425139"/>
    <w:rsid w:val="00426BF7"/>
    <w:rsid w:val="00430B8D"/>
    <w:rsid w:val="00433277"/>
    <w:rsid w:val="004373BD"/>
    <w:rsid w:val="00441207"/>
    <w:rsid w:val="00442399"/>
    <w:rsid w:val="00447D8F"/>
    <w:rsid w:val="00455256"/>
    <w:rsid w:val="004556BB"/>
    <w:rsid w:val="00481B8A"/>
    <w:rsid w:val="004857E4"/>
    <w:rsid w:val="00490966"/>
    <w:rsid w:val="00493F84"/>
    <w:rsid w:val="004A02E4"/>
    <w:rsid w:val="004A112A"/>
    <w:rsid w:val="004A29A1"/>
    <w:rsid w:val="004A4611"/>
    <w:rsid w:val="004B3089"/>
    <w:rsid w:val="004C0FDF"/>
    <w:rsid w:val="004C137E"/>
    <w:rsid w:val="004C3DED"/>
    <w:rsid w:val="004C473A"/>
    <w:rsid w:val="004C5F3B"/>
    <w:rsid w:val="004C6CCC"/>
    <w:rsid w:val="004C6CD8"/>
    <w:rsid w:val="004C71A9"/>
    <w:rsid w:val="004D0D3C"/>
    <w:rsid w:val="004D10EC"/>
    <w:rsid w:val="004D50EA"/>
    <w:rsid w:val="004E4F8A"/>
    <w:rsid w:val="004E643A"/>
    <w:rsid w:val="004F4553"/>
    <w:rsid w:val="00502A84"/>
    <w:rsid w:val="00504735"/>
    <w:rsid w:val="00506468"/>
    <w:rsid w:val="00517185"/>
    <w:rsid w:val="00524724"/>
    <w:rsid w:val="00533746"/>
    <w:rsid w:val="00542740"/>
    <w:rsid w:val="005479AF"/>
    <w:rsid w:val="00550AA4"/>
    <w:rsid w:val="0055184B"/>
    <w:rsid w:val="0055379A"/>
    <w:rsid w:val="005555FC"/>
    <w:rsid w:val="005566BB"/>
    <w:rsid w:val="00561057"/>
    <w:rsid w:val="00561D6C"/>
    <w:rsid w:val="0057125F"/>
    <w:rsid w:val="00572BA7"/>
    <w:rsid w:val="00577C7F"/>
    <w:rsid w:val="005808CF"/>
    <w:rsid w:val="00590237"/>
    <w:rsid w:val="005952B9"/>
    <w:rsid w:val="005959D4"/>
    <w:rsid w:val="005A0FC7"/>
    <w:rsid w:val="005A25D8"/>
    <w:rsid w:val="005A556B"/>
    <w:rsid w:val="005B04FC"/>
    <w:rsid w:val="005B1828"/>
    <w:rsid w:val="005B6326"/>
    <w:rsid w:val="005B7387"/>
    <w:rsid w:val="005C5301"/>
    <w:rsid w:val="005D03E1"/>
    <w:rsid w:val="005D103C"/>
    <w:rsid w:val="005D2555"/>
    <w:rsid w:val="005D3233"/>
    <w:rsid w:val="005D3639"/>
    <w:rsid w:val="005D39D9"/>
    <w:rsid w:val="005D5DD6"/>
    <w:rsid w:val="005D5DF2"/>
    <w:rsid w:val="005D601E"/>
    <w:rsid w:val="005D7478"/>
    <w:rsid w:val="005E4909"/>
    <w:rsid w:val="005E4E5B"/>
    <w:rsid w:val="005E6B09"/>
    <w:rsid w:val="005F04EA"/>
    <w:rsid w:val="005F3027"/>
    <w:rsid w:val="005F4B38"/>
    <w:rsid w:val="005F772C"/>
    <w:rsid w:val="005F77FC"/>
    <w:rsid w:val="00600B0F"/>
    <w:rsid w:val="00601E32"/>
    <w:rsid w:val="006040F2"/>
    <w:rsid w:val="00605472"/>
    <w:rsid w:val="00610A1D"/>
    <w:rsid w:val="00611894"/>
    <w:rsid w:val="00613362"/>
    <w:rsid w:val="00614A33"/>
    <w:rsid w:val="006216F9"/>
    <w:rsid w:val="00621994"/>
    <w:rsid w:val="00623625"/>
    <w:rsid w:val="00625BF2"/>
    <w:rsid w:val="00627327"/>
    <w:rsid w:val="006302FA"/>
    <w:rsid w:val="00632F4F"/>
    <w:rsid w:val="006430CE"/>
    <w:rsid w:val="006437EF"/>
    <w:rsid w:val="00643A6D"/>
    <w:rsid w:val="006453F7"/>
    <w:rsid w:val="00645F19"/>
    <w:rsid w:val="00655245"/>
    <w:rsid w:val="006570FB"/>
    <w:rsid w:val="00662BBB"/>
    <w:rsid w:val="00663DCD"/>
    <w:rsid w:val="0066529E"/>
    <w:rsid w:val="00671414"/>
    <w:rsid w:val="00677C13"/>
    <w:rsid w:val="0068586E"/>
    <w:rsid w:val="00691727"/>
    <w:rsid w:val="0069202B"/>
    <w:rsid w:val="006A245C"/>
    <w:rsid w:val="006A41D7"/>
    <w:rsid w:val="006A71AE"/>
    <w:rsid w:val="006B0B4F"/>
    <w:rsid w:val="006B5753"/>
    <w:rsid w:val="006B5D52"/>
    <w:rsid w:val="006B7E09"/>
    <w:rsid w:val="006C05D4"/>
    <w:rsid w:val="006C23FB"/>
    <w:rsid w:val="006C24D7"/>
    <w:rsid w:val="006C6A3E"/>
    <w:rsid w:val="006C72F3"/>
    <w:rsid w:val="006D1D06"/>
    <w:rsid w:val="006D4298"/>
    <w:rsid w:val="006D4D65"/>
    <w:rsid w:val="006D4E40"/>
    <w:rsid w:val="006D7F02"/>
    <w:rsid w:val="006E2753"/>
    <w:rsid w:val="006E3BE9"/>
    <w:rsid w:val="006F1447"/>
    <w:rsid w:val="006F73C6"/>
    <w:rsid w:val="00706A83"/>
    <w:rsid w:val="007111DC"/>
    <w:rsid w:val="00713281"/>
    <w:rsid w:val="00713B50"/>
    <w:rsid w:val="00716973"/>
    <w:rsid w:val="00720198"/>
    <w:rsid w:val="007222C5"/>
    <w:rsid w:val="00722CE1"/>
    <w:rsid w:val="007238E8"/>
    <w:rsid w:val="007357D8"/>
    <w:rsid w:val="00740965"/>
    <w:rsid w:val="00742E78"/>
    <w:rsid w:val="00744640"/>
    <w:rsid w:val="0074560F"/>
    <w:rsid w:val="007500C8"/>
    <w:rsid w:val="00757CBE"/>
    <w:rsid w:val="00761B30"/>
    <w:rsid w:val="007630C2"/>
    <w:rsid w:val="00766BA5"/>
    <w:rsid w:val="007673FC"/>
    <w:rsid w:val="00770137"/>
    <w:rsid w:val="00772059"/>
    <w:rsid w:val="00777D94"/>
    <w:rsid w:val="00782890"/>
    <w:rsid w:val="00790513"/>
    <w:rsid w:val="0079346C"/>
    <w:rsid w:val="007A1E5C"/>
    <w:rsid w:val="007B1961"/>
    <w:rsid w:val="007B27C3"/>
    <w:rsid w:val="007C1165"/>
    <w:rsid w:val="007C2E12"/>
    <w:rsid w:val="007C40EF"/>
    <w:rsid w:val="007D3C44"/>
    <w:rsid w:val="007D594B"/>
    <w:rsid w:val="007D6EB3"/>
    <w:rsid w:val="007E3642"/>
    <w:rsid w:val="007E4875"/>
    <w:rsid w:val="007E50A0"/>
    <w:rsid w:val="007F04D2"/>
    <w:rsid w:val="007F142A"/>
    <w:rsid w:val="007F2197"/>
    <w:rsid w:val="007F48BD"/>
    <w:rsid w:val="007F57C9"/>
    <w:rsid w:val="00803286"/>
    <w:rsid w:val="00810E6C"/>
    <w:rsid w:val="008138A7"/>
    <w:rsid w:val="00815EA6"/>
    <w:rsid w:val="00816EA7"/>
    <w:rsid w:val="00827399"/>
    <w:rsid w:val="0083098B"/>
    <w:rsid w:val="008310BF"/>
    <w:rsid w:val="008338A1"/>
    <w:rsid w:val="008423D8"/>
    <w:rsid w:val="0085115D"/>
    <w:rsid w:val="0085459D"/>
    <w:rsid w:val="00860E81"/>
    <w:rsid w:val="00867485"/>
    <w:rsid w:val="008714C7"/>
    <w:rsid w:val="00871C06"/>
    <w:rsid w:val="00872515"/>
    <w:rsid w:val="00872C2A"/>
    <w:rsid w:val="00874A92"/>
    <w:rsid w:val="00877D95"/>
    <w:rsid w:val="008817E4"/>
    <w:rsid w:val="00897E87"/>
    <w:rsid w:val="008A3548"/>
    <w:rsid w:val="008A3F9B"/>
    <w:rsid w:val="008A5424"/>
    <w:rsid w:val="008B54E5"/>
    <w:rsid w:val="008B5E6F"/>
    <w:rsid w:val="008B6367"/>
    <w:rsid w:val="008B6425"/>
    <w:rsid w:val="008C0529"/>
    <w:rsid w:val="008C05FC"/>
    <w:rsid w:val="008C2269"/>
    <w:rsid w:val="008C2897"/>
    <w:rsid w:val="008C3DC9"/>
    <w:rsid w:val="008C42D6"/>
    <w:rsid w:val="008D1E7D"/>
    <w:rsid w:val="008D365F"/>
    <w:rsid w:val="008D4839"/>
    <w:rsid w:val="008D6858"/>
    <w:rsid w:val="008E1B4F"/>
    <w:rsid w:val="008F03C9"/>
    <w:rsid w:val="00901141"/>
    <w:rsid w:val="00905338"/>
    <w:rsid w:val="00913875"/>
    <w:rsid w:val="00915853"/>
    <w:rsid w:val="00916969"/>
    <w:rsid w:val="00917BD3"/>
    <w:rsid w:val="009217E9"/>
    <w:rsid w:val="00921DE4"/>
    <w:rsid w:val="00924C42"/>
    <w:rsid w:val="0092588F"/>
    <w:rsid w:val="00925A6B"/>
    <w:rsid w:val="00934252"/>
    <w:rsid w:val="0093700A"/>
    <w:rsid w:val="00945A4C"/>
    <w:rsid w:val="009525C0"/>
    <w:rsid w:val="009531A7"/>
    <w:rsid w:val="00953812"/>
    <w:rsid w:val="009579FB"/>
    <w:rsid w:val="00964D26"/>
    <w:rsid w:val="00965CDA"/>
    <w:rsid w:val="00967368"/>
    <w:rsid w:val="00977CB5"/>
    <w:rsid w:val="00980E89"/>
    <w:rsid w:val="0098579F"/>
    <w:rsid w:val="00990D84"/>
    <w:rsid w:val="00994E71"/>
    <w:rsid w:val="00997F5F"/>
    <w:rsid w:val="00997FF7"/>
    <w:rsid w:val="00997FFA"/>
    <w:rsid w:val="009A524D"/>
    <w:rsid w:val="009A7B63"/>
    <w:rsid w:val="009B4EFE"/>
    <w:rsid w:val="009C0389"/>
    <w:rsid w:val="009C1808"/>
    <w:rsid w:val="009C2501"/>
    <w:rsid w:val="009C4655"/>
    <w:rsid w:val="009C4AEB"/>
    <w:rsid w:val="009C5CA3"/>
    <w:rsid w:val="009D2ED9"/>
    <w:rsid w:val="009D3CCA"/>
    <w:rsid w:val="009D772A"/>
    <w:rsid w:val="009F13B0"/>
    <w:rsid w:val="009F188F"/>
    <w:rsid w:val="009F504E"/>
    <w:rsid w:val="00A00333"/>
    <w:rsid w:val="00A1600D"/>
    <w:rsid w:val="00A17DD1"/>
    <w:rsid w:val="00A21EE8"/>
    <w:rsid w:val="00A22111"/>
    <w:rsid w:val="00A22836"/>
    <w:rsid w:val="00A2331D"/>
    <w:rsid w:val="00A252DC"/>
    <w:rsid w:val="00A31B75"/>
    <w:rsid w:val="00A3452F"/>
    <w:rsid w:val="00A34757"/>
    <w:rsid w:val="00A34FEF"/>
    <w:rsid w:val="00A43F15"/>
    <w:rsid w:val="00A5244D"/>
    <w:rsid w:val="00A52B14"/>
    <w:rsid w:val="00A52D5C"/>
    <w:rsid w:val="00A56C4D"/>
    <w:rsid w:val="00A57865"/>
    <w:rsid w:val="00A57D78"/>
    <w:rsid w:val="00A604C4"/>
    <w:rsid w:val="00A639AB"/>
    <w:rsid w:val="00A67CDA"/>
    <w:rsid w:val="00A67EBE"/>
    <w:rsid w:val="00A81886"/>
    <w:rsid w:val="00A82863"/>
    <w:rsid w:val="00A90B25"/>
    <w:rsid w:val="00A91FF1"/>
    <w:rsid w:val="00A93733"/>
    <w:rsid w:val="00A953CF"/>
    <w:rsid w:val="00AA3F33"/>
    <w:rsid w:val="00AA6233"/>
    <w:rsid w:val="00AA77FF"/>
    <w:rsid w:val="00AB12E5"/>
    <w:rsid w:val="00AB7660"/>
    <w:rsid w:val="00AC019C"/>
    <w:rsid w:val="00AC16B6"/>
    <w:rsid w:val="00AC30E2"/>
    <w:rsid w:val="00AC43DE"/>
    <w:rsid w:val="00AC4DD2"/>
    <w:rsid w:val="00AC58F0"/>
    <w:rsid w:val="00AC6893"/>
    <w:rsid w:val="00AD5524"/>
    <w:rsid w:val="00AD6F6C"/>
    <w:rsid w:val="00AD750B"/>
    <w:rsid w:val="00AE2C55"/>
    <w:rsid w:val="00AE35F3"/>
    <w:rsid w:val="00AE6DFA"/>
    <w:rsid w:val="00AF2ECD"/>
    <w:rsid w:val="00AF3010"/>
    <w:rsid w:val="00B059F6"/>
    <w:rsid w:val="00B16375"/>
    <w:rsid w:val="00B216C7"/>
    <w:rsid w:val="00B22A63"/>
    <w:rsid w:val="00B22B37"/>
    <w:rsid w:val="00B26D34"/>
    <w:rsid w:val="00B27564"/>
    <w:rsid w:val="00B2779F"/>
    <w:rsid w:val="00B313C1"/>
    <w:rsid w:val="00B32374"/>
    <w:rsid w:val="00B461A8"/>
    <w:rsid w:val="00B6247D"/>
    <w:rsid w:val="00B62B51"/>
    <w:rsid w:val="00B67DC6"/>
    <w:rsid w:val="00B76518"/>
    <w:rsid w:val="00B769F5"/>
    <w:rsid w:val="00B7712B"/>
    <w:rsid w:val="00B821FE"/>
    <w:rsid w:val="00B84DAE"/>
    <w:rsid w:val="00B84E3C"/>
    <w:rsid w:val="00B932A9"/>
    <w:rsid w:val="00B951B9"/>
    <w:rsid w:val="00B9520F"/>
    <w:rsid w:val="00B972C2"/>
    <w:rsid w:val="00BA35C9"/>
    <w:rsid w:val="00BA3678"/>
    <w:rsid w:val="00BA6878"/>
    <w:rsid w:val="00BA7E2C"/>
    <w:rsid w:val="00BB60AB"/>
    <w:rsid w:val="00BB724A"/>
    <w:rsid w:val="00BC2540"/>
    <w:rsid w:val="00BC3241"/>
    <w:rsid w:val="00BC4130"/>
    <w:rsid w:val="00BD4AFB"/>
    <w:rsid w:val="00BD7FC1"/>
    <w:rsid w:val="00BE3F44"/>
    <w:rsid w:val="00BE789E"/>
    <w:rsid w:val="00BF3568"/>
    <w:rsid w:val="00BF5250"/>
    <w:rsid w:val="00C01D76"/>
    <w:rsid w:val="00C02C03"/>
    <w:rsid w:val="00C03823"/>
    <w:rsid w:val="00C03926"/>
    <w:rsid w:val="00C04B7B"/>
    <w:rsid w:val="00C06435"/>
    <w:rsid w:val="00C068CD"/>
    <w:rsid w:val="00C107F0"/>
    <w:rsid w:val="00C1097D"/>
    <w:rsid w:val="00C11BA0"/>
    <w:rsid w:val="00C11CBD"/>
    <w:rsid w:val="00C126E7"/>
    <w:rsid w:val="00C20D11"/>
    <w:rsid w:val="00C26DFC"/>
    <w:rsid w:val="00C312AB"/>
    <w:rsid w:val="00C32255"/>
    <w:rsid w:val="00C37F18"/>
    <w:rsid w:val="00C458A0"/>
    <w:rsid w:val="00C4687B"/>
    <w:rsid w:val="00C4789F"/>
    <w:rsid w:val="00C50DE0"/>
    <w:rsid w:val="00C50E97"/>
    <w:rsid w:val="00C51B96"/>
    <w:rsid w:val="00C557D0"/>
    <w:rsid w:val="00C56B8C"/>
    <w:rsid w:val="00C609F6"/>
    <w:rsid w:val="00C61800"/>
    <w:rsid w:val="00C6272A"/>
    <w:rsid w:val="00C63C95"/>
    <w:rsid w:val="00C64EF7"/>
    <w:rsid w:val="00C67D21"/>
    <w:rsid w:val="00C72984"/>
    <w:rsid w:val="00C75270"/>
    <w:rsid w:val="00C769C6"/>
    <w:rsid w:val="00C77F7C"/>
    <w:rsid w:val="00C82003"/>
    <w:rsid w:val="00C822D9"/>
    <w:rsid w:val="00C82346"/>
    <w:rsid w:val="00C84A0B"/>
    <w:rsid w:val="00C873B4"/>
    <w:rsid w:val="00C97AC1"/>
    <w:rsid w:val="00CA4A2D"/>
    <w:rsid w:val="00CA53D8"/>
    <w:rsid w:val="00CB226B"/>
    <w:rsid w:val="00CB58E2"/>
    <w:rsid w:val="00CC047F"/>
    <w:rsid w:val="00CC05C0"/>
    <w:rsid w:val="00CC0EC7"/>
    <w:rsid w:val="00CC1426"/>
    <w:rsid w:val="00CC2005"/>
    <w:rsid w:val="00CC3465"/>
    <w:rsid w:val="00CC3E56"/>
    <w:rsid w:val="00CC59F9"/>
    <w:rsid w:val="00CD1B89"/>
    <w:rsid w:val="00CD2F05"/>
    <w:rsid w:val="00CE4874"/>
    <w:rsid w:val="00CE528F"/>
    <w:rsid w:val="00CE5599"/>
    <w:rsid w:val="00CF535C"/>
    <w:rsid w:val="00CF6770"/>
    <w:rsid w:val="00CF6AE3"/>
    <w:rsid w:val="00CF7E06"/>
    <w:rsid w:val="00D00175"/>
    <w:rsid w:val="00D02EF3"/>
    <w:rsid w:val="00D03689"/>
    <w:rsid w:val="00D05722"/>
    <w:rsid w:val="00D07DE2"/>
    <w:rsid w:val="00D209BB"/>
    <w:rsid w:val="00D222E4"/>
    <w:rsid w:val="00D22505"/>
    <w:rsid w:val="00D22EEA"/>
    <w:rsid w:val="00D406CD"/>
    <w:rsid w:val="00D40AB7"/>
    <w:rsid w:val="00D41F59"/>
    <w:rsid w:val="00D43206"/>
    <w:rsid w:val="00D435FC"/>
    <w:rsid w:val="00D4493D"/>
    <w:rsid w:val="00D50F9A"/>
    <w:rsid w:val="00D5129A"/>
    <w:rsid w:val="00D51423"/>
    <w:rsid w:val="00D51E45"/>
    <w:rsid w:val="00D62F29"/>
    <w:rsid w:val="00D64E6F"/>
    <w:rsid w:val="00D67484"/>
    <w:rsid w:val="00D72C9C"/>
    <w:rsid w:val="00D72D53"/>
    <w:rsid w:val="00D75168"/>
    <w:rsid w:val="00D7790A"/>
    <w:rsid w:val="00D9060F"/>
    <w:rsid w:val="00D94359"/>
    <w:rsid w:val="00D94701"/>
    <w:rsid w:val="00D9477C"/>
    <w:rsid w:val="00D96F67"/>
    <w:rsid w:val="00D96FEC"/>
    <w:rsid w:val="00DA1C45"/>
    <w:rsid w:val="00DA278C"/>
    <w:rsid w:val="00DA4AA7"/>
    <w:rsid w:val="00DA4BAB"/>
    <w:rsid w:val="00DB6827"/>
    <w:rsid w:val="00DB7C1F"/>
    <w:rsid w:val="00DC2D50"/>
    <w:rsid w:val="00DC742F"/>
    <w:rsid w:val="00DD0AEC"/>
    <w:rsid w:val="00DD1C39"/>
    <w:rsid w:val="00DD3BC2"/>
    <w:rsid w:val="00DD3FE5"/>
    <w:rsid w:val="00DD42C8"/>
    <w:rsid w:val="00DE6BC7"/>
    <w:rsid w:val="00E008D6"/>
    <w:rsid w:val="00E00A47"/>
    <w:rsid w:val="00E01644"/>
    <w:rsid w:val="00E06C8E"/>
    <w:rsid w:val="00E1524E"/>
    <w:rsid w:val="00E217FE"/>
    <w:rsid w:val="00E3164A"/>
    <w:rsid w:val="00E31921"/>
    <w:rsid w:val="00E34DB4"/>
    <w:rsid w:val="00E40B3F"/>
    <w:rsid w:val="00E419DF"/>
    <w:rsid w:val="00E50628"/>
    <w:rsid w:val="00E5090C"/>
    <w:rsid w:val="00E52611"/>
    <w:rsid w:val="00E62815"/>
    <w:rsid w:val="00E63FBA"/>
    <w:rsid w:val="00E64F6D"/>
    <w:rsid w:val="00E76F24"/>
    <w:rsid w:val="00E84325"/>
    <w:rsid w:val="00E9063E"/>
    <w:rsid w:val="00EA2D3B"/>
    <w:rsid w:val="00EA3743"/>
    <w:rsid w:val="00EB2242"/>
    <w:rsid w:val="00EB3FB7"/>
    <w:rsid w:val="00EB5052"/>
    <w:rsid w:val="00EB6978"/>
    <w:rsid w:val="00EB6AD5"/>
    <w:rsid w:val="00EC355F"/>
    <w:rsid w:val="00ED1629"/>
    <w:rsid w:val="00ED49AD"/>
    <w:rsid w:val="00EE1F8B"/>
    <w:rsid w:val="00EE2A67"/>
    <w:rsid w:val="00EF0D1B"/>
    <w:rsid w:val="00EF3669"/>
    <w:rsid w:val="00F0138D"/>
    <w:rsid w:val="00F041DE"/>
    <w:rsid w:val="00F05AA0"/>
    <w:rsid w:val="00F06D2D"/>
    <w:rsid w:val="00F121FA"/>
    <w:rsid w:val="00F125CB"/>
    <w:rsid w:val="00F12BF6"/>
    <w:rsid w:val="00F2457F"/>
    <w:rsid w:val="00F3360D"/>
    <w:rsid w:val="00F37477"/>
    <w:rsid w:val="00F5159B"/>
    <w:rsid w:val="00F51775"/>
    <w:rsid w:val="00F568B8"/>
    <w:rsid w:val="00F56C8F"/>
    <w:rsid w:val="00F62CC6"/>
    <w:rsid w:val="00F634FC"/>
    <w:rsid w:val="00F7063C"/>
    <w:rsid w:val="00F76CAC"/>
    <w:rsid w:val="00F80398"/>
    <w:rsid w:val="00F81151"/>
    <w:rsid w:val="00F83435"/>
    <w:rsid w:val="00F9570B"/>
    <w:rsid w:val="00F9593D"/>
    <w:rsid w:val="00F961D5"/>
    <w:rsid w:val="00F97556"/>
    <w:rsid w:val="00FA0066"/>
    <w:rsid w:val="00FA00BE"/>
    <w:rsid w:val="00FA387D"/>
    <w:rsid w:val="00FB3765"/>
    <w:rsid w:val="00FC46EE"/>
    <w:rsid w:val="00FC48F4"/>
    <w:rsid w:val="00FD19AF"/>
    <w:rsid w:val="00FD2F43"/>
    <w:rsid w:val="00FD3A88"/>
    <w:rsid w:val="00FD4265"/>
    <w:rsid w:val="00FE0E9B"/>
    <w:rsid w:val="00FE3EF0"/>
    <w:rsid w:val="00FE4B15"/>
    <w:rsid w:val="00FE6ED7"/>
    <w:rsid w:val="00FF37DB"/>
    <w:rsid w:val="00FF5352"/>
    <w:rsid w:val="00FF566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C62BDA1"/>
  <w15:chartTrackingRefBased/>
  <w15:docId w15:val="{701B034B-E904-49E5-8EF7-B8C5E0D37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sz w:val="24"/>
      <w:szCs w:val="24"/>
      <w:lang w:eastAsia="ar-SA"/>
    </w:rPr>
  </w:style>
  <w:style w:type="paragraph" w:styleId="Nagwek1">
    <w:name w:val="heading 1"/>
    <w:basedOn w:val="Normalny"/>
    <w:next w:val="Normalny"/>
    <w:qFormat/>
    <w:pPr>
      <w:keepNext/>
      <w:numPr>
        <w:numId w:val="1"/>
      </w:numPr>
      <w:autoSpaceDE w:val="0"/>
      <w:spacing w:line="240" w:lineRule="atLeast"/>
      <w:jc w:val="center"/>
      <w:outlineLvl w:val="0"/>
    </w:pPr>
    <w:rPr>
      <w:rFonts w:eastAsia="Arial Unicode MS"/>
      <w:b/>
      <w:bCs/>
      <w:color w:val="000000"/>
      <w:sz w:val="28"/>
      <w:szCs w:val="20"/>
      <w:lang w:val="x-none"/>
    </w:rPr>
  </w:style>
  <w:style w:type="paragraph" w:styleId="Nagwek2">
    <w:name w:val="heading 2"/>
    <w:basedOn w:val="Normalny"/>
    <w:next w:val="Normalny"/>
    <w:qFormat/>
    <w:pPr>
      <w:keepNext/>
      <w:numPr>
        <w:ilvl w:val="1"/>
        <w:numId w:val="1"/>
      </w:numPr>
      <w:spacing w:before="240" w:after="60"/>
      <w:outlineLvl w:val="1"/>
    </w:pPr>
    <w:rPr>
      <w:rFonts w:ascii="Arial" w:hAnsi="Arial" w:cs="Arial"/>
      <w:b/>
      <w:bCs/>
      <w:i/>
      <w:iCs/>
      <w:sz w:val="28"/>
      <w:szCs w:val="28"/>
      <w:lang w:val="x-none"/>
    </w:rPr>
  </w:style>
  <w:style w:type="paragraph" w:styleId="Nagwek3">
    <w:name w:val="heading 3"/>
    <w:basedOn w:val="Normalny"/>
    <w:next w:val="Normalny"/>
    <w:qFormat/>
    <w:pPr>
      <w:keepNext/>
      <w:keepLines/>
      <w:numPr>
        <w:ilvl w:val="2"/>
        <w:numId w:val="1"/>
      </w:numPr>
      <w:spacing w:before="40"/>
      <w:outlineLvl w:val="2"/>
    </w:pPr>
    <w:rPr>
      <w:rFonts w:ascii="Calibri Light" w:hAnsi="Calibri Light" w:cs="Calibri Light"/>
      <w:color w:val="1F4D78"/>
      <w:lang w:val="x-none"/>
    </w:rPr>
  </w:style>
  <w:style w:type="paragraph" w:styleId="Nagwek7">
    <w:name w:val="heading 7"/>
    <w:basedOn w:val="Normalny"/>
    <w:next w:val="Normalny"/>
    <w:link w:val="Nagwek7Znak"/>
    <w:uiPriority w:val="9"/>
    <w:semiHidden/>
    <w:unhideWhenUsed/>
    <w:qFormat/>
    <w:rsid w:val="00FF5352"/>
    <w:pPr>
      <w:spacing w:before="240" w:after="60"/>
      <w:outlineLvl w:val="6"/>
    </w:pPr>
    <w:rPr>
      <w:rFonts w:ascii="Calibri" w:hAnsi="Calibr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2z0">
    <w:name w:val="WW8Num2z0"/>
    <w:rPr>
      <w:rFonts w:hint="default"/>
      <w:b w:val="0"/>
    </w:rPr>
  </w:style>
  <w:style w:type="character" w:customStyle="1" w:styleId="WW8Num3z0">
    <w:name w:val="WW8Num3z0"/>
    <w:rPr>
      <w:rFonts w:ascii="Arial" w:hAnsi="Arial" w:cs="Arial"/>
      <w:bCs/>
      <w:color w:val="000000"/>
      <w:sz w:val="22"/>
      <w:szCs w:val="22"/>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Arial" w:hAnsi="Arial" w:cs="Arial" w:hint="default"/>
      <w:b w:val="0"/>
      <w:color w:val="000000"/>
      <w:sz w:val="24"/>
      <w:szCs w:val="24"/>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rPr>
      <w:rFonts w:ascii="Arial" w:eastAsia="Times New Roman" w:hAnsi="Arial" w:cs="Arial"/>
      <w:sz w:val="22"/>
      <w:szCs w:val="22"/>
    </w:rPr>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Arial" w:hAnsi="Arial" w:cs="Arial"/>
      <w:sz w:val="22"/>
      <w:szCs w:val="22"/>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b w:val="0"/>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Arial" w:hAnsi="Arial" w:cs="Arial"/>
      <w:bCs/>
      <w:i w:val="0"/>
      <w:color w:val="000000"/>
      <w:sz w:val="22"/>
      <w:szCs w:val="24"/>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bCs/>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Arial" w:hAnsi="Arial" w:cs="Arial" w:hint="default"/>
      <w:color w:val="000000"/>
      <w:sz w:val="22"/>
      <w:szCs w:val="22"/>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Arial" w:hAnsi="Arial" w:cs="Arial"/>
      <w:bCs/>
      <w:color w:val="000000"/>
      <w:spacing w:val="-4"/>
      <w:sz w:val="22"/>
      <w:szCs w:val="22"/>
      <w:lang w:val="pl-PL"/>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Arial" w:hAnsi="Arial" w:cs="Arial"/>
      <w:b/>
      <w:bCs/>
      <w:color w:val="000000"/>
      <w:sz w:val="22"/>
      <w:szCs w:val="22"/>
    </w:rPr>
  </w:style>
  <w:style w:type="character" w:customStyle="1" w:styleId="WW8Num14z0">
    <w:name w:val="WW8Num14z0"/>
    <w:rPr>
      <w:rFonts w:ascii="Arial" w:hAnsi="Arial" w:cs="Arial" w:hint="default"/>
      <w:bCs/>
      <w:color w:val="000000"/>
      <w:sz w:val="22"/>
      <w:szCs w:val="22"/>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Arial" w:hAnsi="Arial" w:cs="Arial"/>
      <w:sz w:val="22"/>
      <w:szCs w:val="22"/>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Arial" w:hAnsi="Arial" w:cs="Arial"/>
      <w:b w:val="0"/>
      <w:color w:val="000000"/>
      <w:sz w:val="22"/>
      <w:szCs w:val="22"/>
      <w:lang w:val="pl-PL"/>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Arial" w:hAnsi="Arial" w:cs="Arial"/>
      <w:strike w:val="0"/>
      <w:dstrike w:val="0"/>
      <w:color w:val="000000"/>
      <w:sz w:val="22"/>
      <w:szCs w:val="22"/>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Arial" w:hAnsi="Arial" w:cs="Arial" w:hint="default"/>
      <w:color w:val="000000"/>
      <w:sz w:val="22"/>
      <w:szCs w:val="22"/>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Arial" w:hAnsi="Arial" w:cs="Arial"/>
      <w:color w:val="000000"/>
      <w:sz w:val="22"/>
      <w:szCs w:val="22"/>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Arial" w:hAnsi="Arial" w:cs="Arial"/>
      <w:i w:val="0"/>
      <w:sz w:val="22"/>
      <w:szCs w:val="22"/>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Arial" w:hAnsi="Arial" w:cs="Arial" w:hint="default"/>
      <w:sz w:val="22"/>
      <w:szCs w:val="22"/>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Arial" w:hAnsi="Arial" w:cs="Arial"/>
      <w:bCs/>
      <w:color w:val="000000"/>
      <w:sz w:val="22"/>
      <w:szCs w:val="22"/>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cs="Times New Roman"/>
    </w:rPr>
  </w:style>
  <w:style w:type="character" w:customStyle="1" w:styleId="WW8Num23z1">
    <w:name w:val="WW8Num23z1"/>
  </w:style>
  <w:style w:type="character" w:customStyle="1" w:styleId="WW8Num23z3">
    <w:name w:val="WW8Num23z3"/>
  </w:style>
  <w:style w:type="character" w:customStyle="1" w:styleId="WW8Num24z0">
    <w:name w:val="WW8Num24z0"/>
    <w:rPr>
      <w:rFonts w:hint="default"/>
    </w:rPr>
  </w:style>
  <w:style w:type="character" w:customStyle="1" w:styleId="WW8Num24z1">
    <w:name w:val="WW8Num24z1"/>
  </w:style>
  <w:style w:type="character" w:customStyle="1" w:styleId="WW8Num24z2">
    <w:name w:val="WW8Num24z2"/>
    <w:rPr>
      <w:rFonts w:ascii="Arial" w:hAnsi="Arial" w:cs="Arial" w:hint="default"/>
      <w:i w:val="0"/>
      <w:color w:val="000000"/>
      <w:sz w:val="22"/>
      <w:szCs w:val="22"/>
    </w:rPr>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Arial" w:hAnsi="Arial" w:cs="Times New Roman"/>
      <w:color w:val="auto"/>
      <w:sz w:val="22"/>
      <w:szCs w:val="22"/>
    </w:rPr>
  </w:style>
  <w:style w:type="character" w:customStyle="1" w:styleId="WW8Num25z1">
    <w:name w:val="WW8Num25z1"/>
    <w:rPr>
      <w:rFonts w:cs="Times New Roman"/>
    </w:rPr>
  </w:style>
  <w:style w:type="character" w:customStyle="1" w:styleId="WW8Num26z0">
    <w:name w:val="WW8Num26z0"/>
    <w:rPr>
      <w:rFonts w:cs="Times New Roman"/>
    </w:rPr>
  </w:style>
  <w:style w:type="character" w:customStyle="1" w:styleId="WW8Num27z0">
    <w:name w:val="WW8Num27z0"/>
    <w:rPr>
      <w:rFonts w:hint="default"/>
      <w:color w:val="auto"/>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Arial" w:hAnsi="Arial" w:cs="Arial" w:hint="default"/>
      <w:b w:val="0"/>
      <w:color w:val="000000"/>
      <w:sz w:val="22"/>
      <w:szCs w:val="22"/>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ascii="Symbol" w:hAnsi="Symbol" w:cs="Symbol" w:hint="default"/>
      <w:sz w:val="22"/>
      <w:szCs w:val="22"/>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Arial" w:hAnsi="Arial" w:cs="Arial" w:hint="default"/>
      <w:color w:val="auto"/>
      <w:sz w:val="22"/>
      <w:szCs w:val="22"/>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Arial" w:hAnsi="Arial" w:cs="Arial" w:hint="default"/>
      <w:b w:val="0"/>
      <w:bCs/>
      <w:color w:val="000000"/>
      <w:sz w:val="22"/>
      <w:szCs w:val="22"/>
    </w:rPr>
  </w:style>
  <w:style w:type="character" w:customStyle="1" w:styleId="WW8Num31z1">
    <w:name w:val="WW8Num31z1"/>
    <w:rPr>
      <w:rFonts w:ascii="Arial" w:hAnsi="Arial" w:cs="Arial" w:hint="default"/>
      <w:b w:val="0"/>
      <w:strike w:val="0"/>
      <w:dstrike w:val="0"/>
      <w:color w:val="000000"/>
      <w:sz w:val="22"/>
      <w:szCs w:val="22"/>
    </w:rPr>
  </w:style>
  <w:style w:type="character" w:customStyle="1" w:styleId="WW8Num31z2">
    <w:name w:val="WW8Num31z2"/>
    <w:rPr>
      <w:rFonts w:ascii="Arial" w:eastAsia="Times New Roman" w:hAnsi="Arial" w:cs="Arial"/>
      <w:sz w:val="22"/>
      <w:szCs w:val="22"/>
    </w:rPr>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Symbol" w:hAnsi="Symbol" w:cs="Symbol"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4z0">
    <w:name w:val="WW8Num34z0"/>
    <w:rPr>
      <w:rFonts w:cs="Arial"/>
      <w:color w:val="000000"/>
      <w:sz w:val="22"/>
      <w:szCs w:val="22"/>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Arial" w:hAnsi="Arial" w:cs="Arial" w:hint="default"/>
      <w:color w:val="000000"/>
      <w:sz w:val="22"/>
      <w:szCs w:val="22"/>
    </w:rPr>
  </w:style>
  <w:style w:type="character" w:customStyle="1" w:styleId="WW8Num35z1">
    <w:name w:val="WW8Num35z1"/>
    <w:rPr>
      <w:rFonts w:hint="default"/>
    </w:rPr>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ascii="Arial" w:hAnsi="Arial" w:cs="Arial"/>
      <w:bCs/>
      <w:strike w:val="0"/>
      <w:dstrike w:val="0"/>
      <w:color w:val="000000"/>
      <w:sz w:val="22"/>
      <w:szCs w:val="22"/>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Arial" w:hAnsi="Arial" w:cs="Arial"/>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Arial" w:hAnsi="Arial" w:cs="Arial"/>
      <w:bCs/>
      <w:color w:val="000000"/>
      <w:sz w:val="22"/>
      <w:szCs w:val="22"/>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rPr>
      <w:rFonts w:ascii="Arial" w:hAnsi="Arial" w:cs="Arial"/>
      <w:sz w:val="22"/>
      <w:szCs w:val="22"/>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ascii="Arial" w:hAnsi="Arial" w:cs="Arial" w:hint="default"/>
      <w:sz w:val="22"/>
      <w:szCs w:val="22"/>
    </w:rPr>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rFonts w:ascii="Arial" w:eastAsia="Arial" w:hAnsi="Arial" w:cs="Arial" w:hint="default"/>
      <w:sz w:val="22"/>
      <w:szCs w:val="22"/>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rPr>
      <w:rFonts w:ascii="Times New Roman" w:hAnsi="Times New Roman" w:cs="Times New Roman" w:hint="default"/>
      <w:sz w:val="24"/>
    </w:rPr>
  </w:style>
  <w:style w:type="character" w:customStyle="1" w:styleId="WW8Num42z1">
    <w:name w:val="WW8Num42z1"/>
    <w:rPr>
      <w:rFonts w:ascii="Arial" w:hAnsi="Arial" w:cs="Times New Roman"/>
      <w:spacing w:val="-4"/>
      <w:sz w:val="22"/>
      <w:szCs w:val="22"/>
    </w:rPr>
  </w:style>
  <w:style w:type="character" w:customStyle="1" w:styleId="WW8Num43z0">
    <w:name w:val="WW8Num43z0"/>
  </w:style>
  <w:style w:type="character" w:customStyle="1" w:styleId="WW8Num44z0">
    <w:name w:val="WW8Num44z0"/>
    <w:rPr>
      <w:rFonts w:ascii="Arial" w:hAnsi="Arial" w:cs="Arial" w:hint="default"/>
      <w:b w:val="0"/>
      <w:color w:val="000000"/>
      <w:sz w:val="22"/>
      <w:szCs w:val="22"/>
    </w:rPr>
  </w:style>
  <w:style w:type="character" w:customStyle="1" w:styleId="WW8Num45z0">
    <w:name w:val="WW8Num45z0"/>
    <w:rPr>
      <w:rFonts w:cs="Times New Roman"/>
      <w:b w:val="0"/>
      <w:color w:val="auto"/>
    </w:rPr>
  </w:style>
  <w:style w:type="character" w:customStyle="1" w:styleId="WW8Num45z1">
    <w:name w:val="WW8Num45z1"/>
    <w:rPr>
      <w:rFonts w:cs="Times New Roman"/>
    </w:rPr>
  </w:style>
  <w:style w:type="character" w:customStyle="1" w:styleId="WW8Num46z0">
    <w:name w:val="WW8Num46z0"/>
    <w:rPr>
      <w:rFonts w:ascii="Arial" w:hAnsi="Arial" w:cs="Arial" w:hint="default"/>
      <w:i w:val="0"/>
      <w:iCs/>
      <w:color w:val="000000"/>
      <w:sz w:val="22"/>
      <w:szCs w:val="22"/>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rPr>
      <w:rFonts w:ascii="Times New Roman" w:hAnsi="Times New Roman" w:cs="Times New Roman" w:hint="default"/>
      <w:sz w:val="24"/>
    </w:rPr>
  </w:style>
  <w:style w:type="character" w:customStyle="1" w:styleId="WW8Num47z1">
    <w:name w:val="WW8Num47z1"/>
    <w:rPr>
      <w:rFonts w:cs="Times New Roman"/>
    </w:rPr>
  </w:style>
  <w:style w:type="character" w:customStyle="1" w:styleId="WW8Num47z4">
    <w:name w:val="WW8Num47z4"/>
    <w:rPr>
      <w:rFonts w:ascii="Arial" w:hAnsi="Arial" w:cs="Times New Roman"/>
      <w:b w:val="0"/>
      <w:sz w:val="22"/>
      <w:szCs w:val="22"/>
    </w:rPr>
  </w:style>
  <w:style w:type="character" w:customStyle="1" w:styleId="WW8Num48z0">
    <w:name w:val="WW8Num48z0"/>
    <w:rPr>
      <w:rFonts w:ascii="Arial" w:hAnsi="Arial" w:cs="Arial"/>
      <w:i/>
      <w:sz w:val="22"/>
      <w:szCs w:val="22"/>
    </w:rPr>
  </w:style>
  <w:style w:type="character" w:customStyle="1" w:styleId="WW8Num48z1">
    <w:name w:val="WW8Num48z1"/>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9z0">
    <w:name w:val="WW8Num49z0"/>
    <w:rPr>
      <w:rFonts w:ascii="Arial" w:hAnsi="Arial" w:cs="Arial"/>
      <w:sz w:val="22"/>
      <w:szCs w:val="22"/>
    </w:rPr>
  </w:style>
  <w:style w:type="character" w:customStyle="1" w:styleId="WW8Num49z1">
    <w:name w:val="WW8Num49z1"/>
  </w:style>
  <w:style w:type="character" w:customStyle="1" w:styleId="WW8Num49z2">
    <w:name w:val="WW8Num49z2"/>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0z0">
    <w:name w:val="WW8Num50z0"/>
    <w:rPr>
      <w:rFonts w:ascii="Arial" w:eastAsia="Times New Roman" w:hAnsi="Arial" w:cs="Arial" w:hint="default"/>
      <w:b w:val="0"/>
      <w:strike w:val="0"/>
      <w:dstrike w:val="0"/>
      <w:color w:val="auto"/>
      <w:sz w:val="22"/>
      <w:szCs w:val="22"/>
    </w:rPr>
  </w:style>
  <w:style w:type="character" w:customStyle="1" w:styleId="WW8Num50z1">
    <w:name w:val="WW8Num50z1"/>
  </w:style>
  <w:style w:type="character" w:customStyle="1" w:styleId="WW8Num50z2">
    <w:name w:val="WW8Num50z2"/>
  </w:style>
  <w:style w:type="character" w:customStyle="1" w:styleId="WW8Num50z3">
    <w:name w:val="WW8Num50z3"/>
  </w:style>
  <w:style w:type="character" w:customStyle="1" w:styleId="WW8Num50z4">
    <w:name w:val="WW8Num50z4"/>
  </w:style>
  <w:style w:type="character" w:customStyle="1" w:styleId="WW8Num50z5">
    <w:name w:val="WW8Num50z5"/>
  </w:style>
  <w:style w:type="character" w:customStyle="1" w:styleId="WW8Num50z6">
    <w:name w:val="WW8Num50z6"/>
  </w:style>
  <w:style w:type="character" w:customStyle="1" w:styleId="WW8Num50z7">
    <w:name w:val="WW8Num50z7"/>
  </w:style>
  <w:style w:type="character" w:customStyle="1" w:styleId="WW8Num50z8">
    <w:name w:val="WW8Num50z8"/>
  </w:style>
  <w:style w:type="character" w:customStyle="1" w:styleId="WW8Num51z0">
    <w:name w:val="WW8Num51z0"/>
    <w:rPr>
      <w:rFonts w:hint="default"/>
    </w:rPr>
  </w:style>
  <w:style w:type="character" w:customStyle="1" w:styleId="WW8Num51z1">
    <w:name w:val="WW8Num51z1"/>
    <w:rPr>
      <w:rFonts w:hint="default"/>
      <w:sz w:val="22"/>
    </w:rPr>
  </w:style>
  <w:style w:type="character" w:customStyle="1" w:styleId="WW8Num52z0">
    <w:name w:val="WW8Num52z0"/>
    <w:rPr>
      <w:rFonts w:ascii="Arial" w:hAnsi="Arial" w:cs="Arial"/>
      <w:sz w:val="22"/>
    </w:rPr>
  </w:style>
  <w:style w:type="character" w:customStyle="1" w:styleId="WW8Num52z1">
    <w:name w:val="WW8Num52z1"/>
  </w:style>
  <w:style w:type="character" w:customStyle="1" w:styleId="WW8Num52z2">
    <w:name w:val="WW8Num52z2"/>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3z0">
    <w:name w:val="WW8Num53z0"/>
    <w:rPr>
      <w:rFonts w:hint="default"/>
      <w:b w:val="0"/>
    </w:rPr>
  </w:style>
  <w:style w:type="character" w:customStyle="1" w:styleId="WW8Num53z1">
    <w:name w:val="WW8Num53z1"/>
  </w:style>
  <w:style w:type="character" w:customStyle="1" w:styleId="WW8Num53z2">
    <w:name w:val="WW8Num53z2"/>
  </w:style>
  <w:style w:type="character" w:customStyle="1" w:styleId="WW8Num53z3">
    <w:name w:val="WW8Num53z3"/>
  </w:style>
  <w:style w:type="character" w:customStyle="1" w:styleId="WW8Num53z4">
    <w:name w:val="WW8Num53z4"/>
  </w:style>
  <w:style w:type="character" w:customStyle="1" w:styleId="WW8Num53z5">
    <w:name w:val="WW8Num53z5"/>
  </w:style>
  <w:style w:type="character" w:customStyle="1" w:styleId="WW8Num53z6">
    <w:name w:val="WW8Num53z6"/>
  </w:style>
  <w:style w:type="character" w:customStyle="1" w:styleId="WW8Num53z7">
    <w:name w:val="WW8Num53z7"/>
  </w:style>
  <w:style w:type="character" w:customStyle="1" w:styleId="WW8Num53z8">
    <w:name w:val="WW8Num53z8"/>
  </w:style>
  <w:style w:type="character" w:customStyle="1" w:styleId="WW8Num54z0">
    <w:name w:val="WW8Num54z0"/>
  </w:style>
  <w:style w:type="character" w:customStyle="1" w:styleId="WW8Num54z1">
    <w:name w:val="WW8Num54z1"/>
  </w:style>
  <w:style w:type="character" w:customStyle="1" w:styleId="WW8Num54z2">
    <w:name w:val="WW8Num54z2"/>
  </w:style>
  <w:style w:type="character" w:customStyle="1" w:styleId="WW8Num54z3">
    <w:name w:val="WW8Num54z3"/>
  </w:style>
  <w:style w:type="character" w:customStyle="1" w:styleId="WW8Num54z4">
    <w:name w:val="WW8Num54z4"/>
  </w:style>
  <w:style w:type="character" w:customStyle="1" w:styleId="WW8Num54z5">
    <w:name w:val="WW8Num54z5"/>
  </w:style>
  <w:style w:type="character" w:customStyle="1" w:styleId="WW8Num54z6">
    <w:name w:val="WW8Num54z6"/>
  </w:style>
  <w:style w:type="character" w:customStyle="1" w:styleId="WW8Num54z7">
    <w:name w:val="WW8Num54z7"/>
  </w:style>
  <w:style w:type="character" w:customStyle="1" w:styleId="WW8Num54z8">
    <w:name w:val="WW8Num54z8"/>
  </w:style>
  <w:style w:type="character" w:customStyle="1" w:styleId="WW8Num55z0">
    <w:name w:val="WW8Num55z0"/>
    <w:rPr>
      <w:rFonts w:ascii="Arial" w:eastAsia="Times New Roman" w:hAnsi="Arial" w:cs="Arial" w:hint="default"/>
      <w:color w:val="auto"/>
      <w:sz w:val="22"/>
      <w:szCs w:val="22"/>
    </w:rPr>
  </w:style>
  <w:style w:type="character" w:customStyle="1" w:styleId="WW8Num55z1">
    <w:name w:val="WW8Num55z1"/>
  </w:style>
  <w:style w:type="character" w:customStyle="1" w:styleId="WW8Num55z2">
    <w:name w:val="WW8Num55z2"/>
  </w:style>
  <w:style w:type="character" w:customStyle="1" w:styleId="WW8Num55z3">
    <w:name w:val="WW8Num55z3"/>
  </w:style>
  <w:style w:type="character" w:customStyle="1" w:styleId="WW8Num55z4">
    <w:name w:val="WW8Num55z4"/>
  </w:style>
  <w:style w:type="character" w:customStyle="1" w:styleId="WW8Num55z5">
    <w:name w:val="WW8Num55z5"/>
  </w:style>
  <w:style w:type="character" w:customStyle="1" w:styleId="WW8Num55z6">
    <w:name w:val="WW8Num55z6"/>
  </w:style>
  <w:style w:type="character" w:customStyle="1" w:styleId="WW8Num55z7">
    <w:name w:val="WW8Num55z7"/>
  </w:style>
  <w:style w:type="character" w:customStyle="1" w:styleId="WW8Num55z8">
    <w:name w:val="WW8Num55z8"/>
  </w:style>
  <w:style w:type="character" w:customStyle="1" w:styleId="WW8Num56z0">
    <w:name w:val="WW8Num56z0"/>
    <w:rPr>
      <w:rFonts w:ascii="Symbol" w:hAnsi="Symbol" w:cs="Symbol" w:hint="default"/>
    </w:rPr>
  </w:style>
  <w:style w:type="character" w:customStyle="1" w:styleId="WW8Num56z1">
    <w:name w:val="WW8Num56z1"/>
    <w:rPr>
      <w:rFonts w:ascii="Courier New" w:hAnsi="Courier New" w:cs="Courier New" w:hint="default"/>
    </w:rPr>
  </w:style>
  <w:style w:type="character" w:customStyle="1" w:styleId="WW8Num56z2">
    <w:name w:val="WW8Num56z2"/>
    <w:rPr>
      <w:rFonts w:ascii="Wingdings" w:hAnsi="Wingdings" w:cs="Wingdings" w:hint="default"/>
    </w:rPr>
  </w:style>
  <w:style w:type="character" w:customStyle="1" w:styleId="WW8Num57z0">
    <w:name w:val="WW8Num57z0"/>
    <w:rPr>
      <w:rFonts w:cs="Arial" w:hint="default"/>
      <w:color w:val="000000"/>
      <w:spacing w:val="-4"/>
      <w:sz w:val="22"/>
      <w:szCs w:val="22"/>
    </w:rPr>
  </w:style>
  <w:style w:type="character" w:customStyle="1" w:styleId="WW8Num57z1">
    <w:name w:val="WW8Num57z1"/>
    <w:rPr>
      <w:rFonts w:ascii="Courier New" w:hAnsi="Courier New" w:cs="Courier New" w:hint="default"/>
    </w:rPr>
  </w:style>
  <w:style w:type="character" w:customStyle="1" w:styleId="WW8Num57z2">
    <w:name w:val="WW8Num57z2"/>
    <w:rPr>
      <w:rFonts w:ascii="Wingdings" w:hAnsi="Wingdings" w:cs="Wingdings" w:hint="default"/>
    </w:rPr>
  </w:style>
  <w:style w:type="character" w:customStyle="1" w:styleId="WW8Num57z3">
    <w:name w:val="WW8Num57z3"/>
    <w:rPr>
      <w:rFonts w:ascii="Symbol" w:hAnsi="Symbol" w:cs="Symbol" w:hint="default"/>
    </w:rPr>
  </w:style>
  <w:style w:type="character" w:customStyle="1" w:styleId="WW8Num58z0">
    <w:name w:val="WW8Num58z0"/>
    <w:rPr>
      <w:rFonts w:ascii="Arial" w:hAnsi="Arial" w:cs="Arial" w:hint="default"/>
      <w:b/>
      <w:sz w:val="22"/>
      <w:szCs w:val="22"/>
    </w:rPr>
  </w:style>
  <w:style w:type="character" w:customStyle="1" w:styleId="WW8Num59z0">
    <w:name w:val="WW8Num59z0"/>
    <w:rPr>
      <w:rFonts w:ascii="Arial" w:hAnsi="Arial" w:cs="Arial"/>
      <w:color w:val="000000"/>
      <w:sz w:val="22"/>
      <w:szCs w:val="22"/>
    </w:rPr>
  </w:style>
  <w:style w:type="character" w:customStyle="1" w:styleId="WW8Num59z1">
    <w:name w:val="WW8Num59z1"/>
  </w:style>
  <w:style w:type="character" w:customStyle="1" w:styleId="WW8Num59z2">
    <w:name w:val="WW8Num59z2"/>
  </w:style>
  <w:style w:type="character" w:customStyle="1" w:styleId="WW8Num59z3">
    <w:name w:val="WW8Num59z3"/>
  </w:style>
  <w:style w:type="character" w:customStyle="1" w:styleId="WW8Num59z4">
    <w:name w:val="WW8Num59z4"/>
  </w:style>
  <w:style w:type="character" w:customStyle="1" w:styleId="WW8Num59z5">
    <w:name w:val="WW8Num59z5"/>
  </w:style>
  <w:style w:type="character" w:customStyle="1" w:styleId="WW8Num59z6">
    <w:name w:val="WW8Num59z6"/>
  </w:style>
  <w:style w:type="character" w:customStyle="1" w:styleId="WW8Num59z7">
    <w:name w:val="WW8Num59z7"/>
  </w:style>
  <w:style w:type="character" w:customStyle="1" w:styleId="WW8Num59z8">
    <w:name w:val="WW8Num59z8"/>
  </w:style>
  <w:style w:type="character" w:customStyle="1" w:styleId="WW8Num60z0">
    <w:name w:val="WW8Num60z0"/>
    <w:rPr>
      <w:rFonts w:ascii="Arial" w:hAnsi="Arial" w:cs="Arial" w:hint="default"/>
      <w:sz w:val="22"/>
      <w:szCs w:val="22"/>
    </w:rPr>
  </w:style>
  <w:style w:type="character" w:customStyle="1" w:styleId="WW8Num60z1">
    <w:name w:val="WW8Num60z1"/>
  </w:style>
  <w:style w:type="character" w:customStyle="1" w:styleId="WW8Num60z2">
    <w:name w:val="WW8Num60z2"/>
  </w:style>
  <w:style w:type="character" w:customStyle="1" w:styleId="WW8Num60z3">
    <w:name w:val="WW8Num60z3"/>
  </w:style>
  <w:style w:type="character" w:customStyle="1" w:styleId="WW8Num60z4">
    <w:name w:val="WW8Num60z4"/>
  </w:style>
  <w:style w:type="character" w:customStyle="1" w:styleId="WW8Num60z5">
    <w:name w:val="WW8Num60z5"/>
  </w:style>
  <w:style w:type="character" w:customStyle="1" w:styleId="WW8Num60z6">
    <w:name w:val="WW8Num60z6"/>
  </w:style>
  <w:style w:type="character" w:customStyle="1" w:styleId="WW8Num60z7">
    <w:name w:val="WW8Num60z7"/>
  </w:style>
  <w:style w:type="character" w:customStyle="1" w:styleId="WW8Num60z8">
    <w:name w:val="WW8Num60z8"/>
  </w:style>
  <w:style w:type="character" w:customStyle="1" w:styleId="WW8Num61z0">
    <w:name w:val="WW8Num61z0"/>
    <w:rPr>
      <w:rFonts w:cs="Arial"/>
      <w:color w:val="000000"/>
      <w:sz w:val="22"/>
      <w:szCs w:val="22"/>
    </w:rPr>
  </w:style>
  <w:style w:type="character" w:customStyle="1" w:styleId="WW8Num61z1">
    <w:name w:val="WW8Num61z1"/>
  </w:style>
  <w:style w:type="character" w:customStyle="1" w:styleId="WW8Num61z2">
    <w:name w:val="WW8Num61z2"/>
  </w:style>
  <w:style w:type="character" w:customStyle="1" w:styleId="WW8Num61z3">
    <w:name w:val="WW8Num61z3"/>
  </w:style>
  <w:style w:type="character" w:customStyle="1" w:styleId="WW8Num61z4">
    <w:name w:val="WW8Num61z4"/>
  </w:style>
  <w:style w:type="character" w:customStyle="1" w:styleId="WW8Num61z5">
    <w:name w:val="WW8Num61z5"/>
  </w:style>
  <w:style w:type="character" w:customStyle="1" w:styleId="WW8Num61z6">
    <w:name w:val="WW8Num61z6"/>
  </w:style>
  <w:style w:type="character" w:customStyle="1" w:styleId="WW8Num61z7">
    <w:name w:val="WW8Num61z7"/>
  </w:style>
  <w:style w:type="character" w:customStyle="1" w:styleId="WW8Num61z8">
    <w:name w:val="WW8Num61z8"/>
  </w:style>
  <w:style w:type="character" w:customStyle="1" w:styleId="WW8Num62z0">
    <w:name w:val="WW8Num62z0"/>
    <w:rPr>
      <w:rFonts w:ascii="Arial" w:hAnsi="Arial" w:cs="Arial" w:hint="default"/>
      <w:sz w:val="22"/>
      <w:szCs w:val="22"/>
    </w:rPr>
  </w:style>
  <w:style w:type="character" w:customStyle="1" w:styleId="WW8Num62z1">
    <w:name w:val="WW8Num62z1"/>
  </w:style>
  <w:style w:type="character" w:customStyle="1" w:styleId="WW8Num62z2">
    <w:name w:val="WW8Num62z2"/>
  </w:style>
  <w:style w:type="character" w:customStyle="1" w:styleId="WW8Num62z3">
    <w:name w:val="WW8Num62z3"/>
  </w:style>
  <w:style w:type="character" w:customStyle="1" w:styleId="WW8Num62z4">
    <w:name w:val="WW8Num62z4"/>
  </w:style>
  <w:style w:type="character" w:customStyle="1" w:styleId="WW8Num62z5">
    <w:name w:val="WW8Num62z5"/>
  </w:style>
  <w:style w:type="character" w:customStyle="1" w:styleId="WW8Num62z6">
    <w:name w:val="WW8Num62z6"/>
  </w:style>
  <w:style w:type="character" w:customStyle="1" w:styleId="WW8Num62z7">
    <w:name w:val="WW8Num62z7"/>
  </w:style>
  <w:style w:type="character" w:customStyle="1" w:styleId="WW8Num62z8">
    <w:name w:val="WW8Num62z8"/>
  </w:style>
  <w:style w:type="character" w:customStyle="1" w:styleId="WW8Num63z0">
    <w:name w:val="WW8Num63z0"/>
  </w:style>
  <w:style w:type="character" w:customStyle="1" w:styleId="WW8Num63z1">
    <w:name w:val="WW8Num63z1"/>
  </w:style>
  <w:style w:type="character" w:customStyle="1" w:styleId="WW8Num63z2">
    <w:name w:val="WW8Num63z2"/>
    <w:rPr>
      <w:rFonts w:ascii="Times New Roman" w:hAnsi="Times New Roman" w:cs="Times New Roman"/>
    </w:rPr>
  </w:style>
  <w:style w:type="character" w:customStyle="1" w:styleId="WW8Num63z3">
    <w:name w:val="WW8Num63z3"/>
    <w:rPr>
      <w:rFonts w:ascii="Times New Roman" w:hAnsi="Times New Roman" w:cs="Times New Roman" w:hint="default"/>
      <w:b w:val="0"/>
      <w:sz w:val="24"/>
      <w:szCs w:val="24"/>
    </w:rPr>
  </w:style>
  <w:style w:type="character" w:customStyle="1" w:styleId="WW8Num63z4">
    <w:name w:val="WW8Num63z4"/>
  </w:style>
  <w:style w:type="character" w:customStyle="1" w:styleId="WW8Num63z5">
    <w:name w:val="WW8Num63z5"/>
  </w:style>
  <w:style w:type="character" w:customStyle="1" w:styleId="WW8Num63z6">
    <w:name w:val="WW8Num63z6"/>
    <w:rPr>
      <w:rFonts w:ascii="Arial" w:hAnsi="Arial" w:cs="Arial" w:hint="default"/>
      <w:bCs/>
      <w:color w:val="000000"/>
      <w:sz w:val="24"/>
      <w:szCs w:val="24"/>
    </w:rPr>
  </w:style>
  <w:style w:type="character" w:customStyle="1" w:styleId="WW8Num63z7">
    <w:name w:val="WW8Num63z7"/>
  </w:style>
  <w:style w:type="character" w:customStyle="1" w:styleId="WW8Num63z8">
    <w:name w:val="WW8Num63z8"/>
  </w:style>
  <w:style w:type="character" w:customStyle="1" w:styleId="WW8Num64z0">
    <w:name w:val="WW8Num64z0"/>
    <w:rPr>
      <w:rFonts w:ascii="Arial" w:eastAsia="Calibri" w:hAnsi="Arial" w:cs="Arial"/>
      <w:color w:val="000000"/>
      <w:sz w:val="22"/>
      <w:szCs w:val="22"/>
    </w:rPr>
  </w:style>
  <w:style w:type="character" w:customStyle="1" w:styleId="WW8Num64z1">
    <w:name w:val="WW8Num64z1"/>
  </w:style>
  <w:style w:type="character" w:customStyle="1" w:styleId="WW8Num64z2">
    <w:name w:val="WW8Num64z2"/>
  </w:style>
  <w:style w:type="character" w:customStyle="1" w:styleId="WW8Num64z3">
    <w:name w:val="WW8Num64z3"/>
  </w:style>
  <w:style w:type="character" w:customStyle="1" w:styleId="WW8Num64z4">
    <w:name w:val="WW8Num64z4"/>
  </w:style>
  <w:style w:type="character" w:customStyle="1" w:styleId="WW8Num64z5">
    <w:name w:val="WW8Num64z5"/>
  </w:style>
  <w:style w:type="character" w:customStyle="1" w:styleId="WW8Num64z6">
    <w:name w:val="WW8Num64z6"/>
  </w:style>
  <w:style w:type="character" w:customStyle="1" w:styleId="WW8Num64z7">
    <w:name w:val="WW8Num64z7"/>
  </w:style>
  <w:style w:type="character" w:customStyle="1" w:styleId="WW8Num64z8">
    <w:name w:val="WW8Num64z8"/>
  </w:style>
  <w:style w:type="character" w:customStyle="1" w:styleId="WW8Num65z0">
    <w:name w:val="WW8Num65z0"/>
    <w:rPr>
      <w:rFonts w:ascii="Arial" w:hAnsi="Arial" w:cs="Arial"/>
      <w:b w:val="0"/>
      <w:strike w:val="0"/>
      <w:dstrike w:val="0"/>
      <w:color w:val="000000"/>
      <w:position w:val="0"/>
      <w:sz w:val="22"/>
      <w:szCs w:val="22"/>
      <w:vertAlign w:val="baseline"/>
    </w:rPr>
  </w:style>
  <w:style w:type="character" w:customStyle="1" w:styleId="WW8Num65z1">
    <w:name w:val="WW8Num65z1"/>
  </w:style>
  <w:style w:type="character" w:customStyle="1" w:styleId="WW8Num65z2">
    <w:name w:val="WW8Num65z2"/>
  </w:style>
  <w:style w:type="character" w:customStyle="1" w:styleId="WW8Num65z3">
    <w:name w:val="WW8Num65z3"/>
  </w:style>
  <w:style w:type="character" w:customStyle="1" w:styleId="WW8Num65z4">
    <w:name w:val="WW8Num65z4"/>
  </w:style>
  <w:style w:type="character" w:customStyle="1" w:styleId="WW8Num65z5">
    <w:name w:val="WW8Num65z5"/>
  </w:style>
  <w:style w:type="character" w:customStyle="1" w:styleId="WW8Num65z6">
    <w:name w:val="WW8Num65z6"/>
  </w:style>
  <w:style w:type="character" w:customStyle="1" w:styleId="WW8Num65z7">
    <w:name w:val="WW8Num65z7"/>
  </w:style>
  <w:style w:type="character" w:customStyle="1" w:styleId="WW8Num65z8">
    <w:name w:val="WW8Num65z8"/>
  </w:style>
  <w:style w:type="character" w:customStyle="1" w:styleId="WW8Num66z0">
    <w:name w:val="WW8Num66z0"/>
    <w:rPr>
      <w:rFonts w:ascii="Arial" w:eastAsia="Times New Roman" w:hAnsi="Arial" w:cs="Arial" w:hint="default"/>
      <w:b w:val="0"/>
      <w:strike w:val="0"/>
      <w:dstrike w:val="0"/>
      <w:color w:val="auto"/>
      <w:spacing w:val="-4"/>
      <w:sz w:val="22"/>
      <w:szCs w:val="22"/>
    </w:rPr>
  </w:style>
  <w:style w:type="character" w:customStyle="1" w:styleId="WW8Num66z1">
    <w:name w:val="WW8Num66z1"/>
    <w:rPr>
      <w:rFonts w:ascii="Symbol" w:hAnsi="Symbol" w:cs="Symbol" w:hint="default"/>
      <w:color w:val="auto"/>
    </w:rPr>
  </w:style>
  <w:style w:type="character" w:customStyle="1" w:styleId="WW8Num66z2">
    <w:name w:val="WW8Num66z2"/>
    <w:rPr>
      <w:rFonts w:cs="Times New Roman"/>
      <w:color w:val="auto"/>
    </w:rPr>
  </w:style>
  <w:style w:type="character" w:customStyle="1" w:styleId="WW8Num66z3">
    <w:name w:val="WW8Num66z3"/>
    <w:rPr>
      <w:rFonts w:cs="Times New Roman"/>
    </w:rPr>
  </w:style>
  <w:style w:type="character" w:customStyle="1" w:styleId="WW8Num67z0">
    <w:name w:val="WW8Num67z0"/>
    <w:rPr>
      <w:rFonts w:ascii="Arial" w:hAnsi="Arial" w:cs="Arial" w:hint="default"/>
      <w:color w:val="000000"/>
      <w:sz w:val="22"/>
      <w:szCs w:val="22"/>
    </w:rPr>
  </w:style>
  <w:style w:type="character" w:customStyle="1" w:styleId="WW8Num67z1">
    <w:name w:val="WW8Num67z1"/>
  </w:style>
  <w:style w:type="character" w:customStyle="1" w:styleId="WW8Num67z2">
    <w:name w:val="WW8Num67z2"/>
  </w:style>
  <w:style w:type="character" w:customStyle="1" w:styleId="WW8Num67z3">
    <w:name w:val="WW8Num67z3"/>
  </w:style>
  <w:style w:type="character" w:customStyle="1" w:styleId="WW8Num67z4">
    <w:name w:val="WW8Num67z4"/>
  </w:style>
  <w:style w:type="character" w:customStyle="1" w:styleId="WW8Num67z5">
    <w:name w:val="WW8Num67z5"/>
  </w:style>
  <w:style w:type="character" w:customStyle="1" w:styleId="WW8Num67z6">
    <w:name w:val="WW8Num67z6"/>
  </w:style>
  <w:style w:type="character" w:customStyle="1" w:styleId="WW8Num67z7">
    <w:name w:val="WW8Num67z7"/>
  </w:style>
  <w:style w:type="character" w:customStyle="1" w:styleId="WW8Num67z8">
    <w:name w:val="WW8Num67z8"/>
  </w:style>
  <w:style w:type="character" w:customStyle="1" w:styleId="WW8Num68z0">
    <w:name w:val="WW8Num68z0"/>
    <w:rPr>
      <w:color w:val="000000"/>
    </w:rPr>
  </w:style>
  <w:style w:type="character" w:customStyle="1" w:styleId="WW8Num68z1">
    <w:name w:val="WW8Num68z1"/>
  </w:style>
  <w:style w:type="character" w:customStyle="1" w:styleId="WW8Num68z2">
    <w:name w:val="WW8Num68z2"/>
  </w:style>
  <w:style w:type="character" w:customStyle="1" w:styleId="WW8Num68z3">
    <w:name w:val="WW8Num68z3"/>
  </w:style>
  <w:style w:type="character" w:customStyle="1" w:styleId="WW8Num68z4">
    <w:name w:val="WW8Num68z4"/>
  </w:style>
  <w:style w:type="character" w:customStyle="1" w:styleId="WW8Num68z5">
    <w:name w:val="WW8Num68z5"/>
  </w:style>
  <w:style w:type="character" w:customStyle="1" w:styleId="WW8Num68z6">
    <w:name w:val="WW8Num68z6"/>
  </w:style>
  <w:style w:type="character" w:customStyle="1" w:styleId="WW8Num68z7">
    <w:name w:val="WW8Num68z7"/>
  </w:style>
  <w:style w:type="character" w:customStyle="1" w:styleId="WW8Num68z8">
    <w:name w:val="WW8Num68z8"/>
  </w:style>
  <w:style w:type="character" w:customStyle="1" w:styleId="WW8Num69z0">
    <w:name w:val="WW8Num69z0"/>
    <w:rPr>
      <w:rFonts w:ascii="Arial" w:hAnsi="Arial" w:cs="Arial"/>
      <w:sz w:val="22"/>
      <w:szCs w:val="22"/>
    </w:rPr>
  </w:style>
  <w:style w:type="character" w:customStyle="1" w:styleId="WW8Num69z1">
    <w:name w:val="WW8Num69z1"/>
  </w:style>
  <w:style w:type="character" w:customStyle="1" w:styleId="WW8Num69z2">
    <w:name w:val="WW8Num69z2"/>
  </w:style>
  <w:style w:type="character" w:customStyle="1" w:styleId="WW8Num69z3">
    <w:name w:val="WW8Num69z3"/>
  </w:style>
  <w:style w:type="character" w:customStyle="1" w:styleId="WW8Num69z4">
    <w:name w:val="WW8Num69z4"/>
  </w:style>
  <w:style w:type="character" w:customStyle="1" w:styleId="WW8Num69z5">
    <w:name w:val="WW8Num69z5"/>
  </w:style>
  <w:style w:type="character" w:customStyle="1" w:styleId="WW8Num69z6">
    <w:name w:val="WW8Num69z6"/>
  </w:style>
  <w:style w:type="character" w:customStyle="1" w:styleId="WW8Num69z7">
    <w:name w:val="WW8Num69z7"/>
  </w:style>
  <w:style w:type="character" w:customStyle="1" w:styleId="WW8Num69z8">
    <w:name w:val="WW8Num69z8"/>
  </w:style>
  <w:style w:type="character" w:customStyle="1" w:styleId="WW8Num70z0">
    <w:name w:val="WW8Num70z0"/>
    <w:rPr>
      <w:rFonts w:ascii="Times New Roman" w:hAnsi="Times New Roman" w:cs="Times New Roman" w:hint="default"/>
      <w:sz w:val="24"/>
    </w:rPr>
  </w:style>
  <w:style w:type="character" w:customStyle="1" w:styleId="WW8Num70z1">
    <w:name w:val="WW8Num70z1"/>
    <w:rPr>
      <w:rFonts w:ascii="Arial" w:hAnsi="Arial" w:cs="Times New Roman"/>
      <w:spacing w:val="-4"/>
      <w:sz w:val="22"/>
      <w:szCs w:val="22"/>
    </w:rPr>
  </w:style>
  <w:style w:type="character" w:customStyle="1" w:styleId="WW8Num71z0">
    <w:name w:val="WW8Num71z0"/>
    <w:rPr>
      <w:rFonts w:ascii="Arial" w:hAnsi="Arial" w:cs="Arial" w:hint="default"/>
      <w:color w:val="000000"/>
      <w:sz w:val="22"/>
      <w:szCs w:val="22"/>
    </w:rPr>
  </w:style>
  <w:style w:type="character" w:customStyle="1" w:styleId="WW8Num71z1">
    <w:name w:val="WW8Num71z1"/>
  </w:style>
  <w:style w:type="character" w:customStyle="1" w:styleId="WW8Num71z2">
    <w:name w:val="WW8Num71z2"/>
  </w:style>
  <w:style w:type="character" w:customStyle="1" w:styleId="WW8Num71z3">
    <w:name w:val="WW8Num71z3"/>
  </w:style>
  <w:style w:type="character" w:customStyle="1" w:styleId="WW8Num71z4">
    <w:name w:val="WW8Num71z4"/>
  </w:style>
  <w:style w:type="character" w:customStyle="1" w:styleId="WW8Num71z5">
    <w:name w:val="WW8Num71z5"/>
  </w:style>
  <w:style w:type="character" w:customStyle="1" w:styleId="WW8Num71z6">
    <w:name w:val="WW8Num71z6"/>
  </w:style>
  <w:style w:type="character" w:customStyle="1" w:styleId="WW8Num71z7">
    <w:name w:val="WW8Num71z7"/>
  </w:style>
  <w:style w:type="character" w:customStyle="1" w:styleId="WW8Num71z8">
    <w:name w:val="WW8Num71z8"/>
  </w:style>
  <w:style w:type="character" w:customStyle="1" w:styleId="WW8Num72z0">
    <w:name w:val="WW8Num72z0"/>
    <w:rPr>
      <w:rFonts w:ascii="Arial" w:eastAsia="Times New Roman" w:hAnsi="Arial" w:cs="Arial" w:hint="default"/>
      <w:color w:val="auto"/>
      <w:sz w:val="22"/>
      <w:szCs w:val="22"/>
    </w:rPr>
  </w:style>
  <w:style w:type="character" w:customStyle="1" w:styleId="WW8Num72z1">
    <w:name w:val="WW8Num72z1"/>
    <w:rPr>
      <w:rFonts w:ascii="Symbol" w:hAnsi="Symbol" w:cs="Symbol" w:hint="default"/>
      <w:color w:val="auto"/>
    </w:rPr>
  </w:style>
  <w:style w:type="character" w:customStyle="1" w:styleId="WW8Num72z2">
    <w:name w:val="WW8Num72z2"/>
    <w:rPr>
      <w:rFonts w:ascii="Arial" w:hAnsi="Arial" w:cs="Arial" w:hint="default"/>
      <w:strike w:val="0"/>
      <w:dstrike w:val="0"/>
      <w:color w:val="000000"/>
      <w:sz w:val="22"/>
      <w:szCs w:val="22"/>
      <w:lang w:val="pl-PL"/>
    </w:rPr>
  </w:style>
  <w:style w:type="character" w:customStyle="1" w:styleId="WW8Num72z3">
    <w:name w:val="WW8Num72z3"/>
    <w:rPr>
      <w:rFonts w:ascii="Arial" w:hAnsi="Arial" w:cs="Arial" w:hint="default"/>
      <w:lang w:val="pl-PL"/>
    </w:rPr>
  </w:style>
  <w:style w:type="character" w:customStyle="1" w:styleId="WW8Num72z4">
    <w:name w:val="WW8Num72z4"/>
  </w:style>
  <w:style w:type="character" w:customStyle="1" w:styleId="WW8Num72z5">
    <w:name w:val="WW8Num72z5"/>
  </w:style>
  <w:style w:type="character" w:customStyle="1" w:styleId="WW8Num72z6">
    <w:name w:val="WW8Num72z6"/>
  </w:style>
  <w:style w:type="character" w:customStyle="1" w:styleId="WW8Num72z7">
    <w:name w:val="WW8Num72z7"/>
  </w:style>
  <w:style w:type="character" w:customStyle="1" w:styleId="WW8Num72z8">
    <w:name w:val="WW8Num72z8"/>
  </w:style>
  <w:style w:type="character" w:customStyle="1" w:styleId="WW8Num73z0">
    <w:name w:val="WW8Num73z0"/>
    <w:rPr>
      <w:rFonts w:ascii="Arial" w:hAnsi="Arial" w:cs="Arial"/>
      <w:strike w:val="0"/>
      <w:dstrike w:val="0"/>
      <w:color w:val="auto"/>
      <w:sz w:val="22"/>
      <w:szCs w:val="22"/>
    </w:rPr>
  </w:style>
  <w:style w:type="character" w:customStyle="1" w:styleId="WW8Num73z1">
    <w:name w:val="WW8Num73z1"/>
    <w:rPr>
      <w:rFonts w:hint="default"/>
    </w:rPr>
  </w:style>
  <w:style w:type="character" w:customStyle="1" w:styleId="WW8Num73z2">
    <w:name w:val="WW8Num73z2"/>
  </w:style>
  <w:style w:type="character" w:customStyle="1" w:styleId="WW8Num73z3">
    <w:name w:val="WW8Num73z3"/>
  </w:style>
  <w:style w:type="character" w:customStyle="1" w:styleId="WW8Num73z4">
    <w:name w:val="WW8Num73z4"/>
  </w:style>
  <w:style w:type="character" w:customStyle="1" w:styleId="WW8Num73z5">
    <w:name w:val="WW8Num73z5"/>
  </w:style>
  <w:style w:type="character" w:customStyle="1" w:styleId="WW8Num73z6">
    <w:name w:val="WW8Num73z6"/>
  </w:style>
  <w:style w:type="character" w:customStyle="1" w:styleId="WW8Num73z7">
    <w:name w:val="WW8Num73z7"/>
  </w:style>
  <w:style w:type="character" w:customStyle="1" w:styleId="WW8Num73z8">
    <w:name w:val="WW8Num73z8"/>
  </w:style>
  <w:style w:type="character" w:customStyle="1" w:styleId="WW8Num74z0">
    <w:name w:val="WW8Num74z0"/>
    <w:rPr>
      <w:rFonts w:ascii="Arial" w:hAnsi="Arial" w:cs="Arial" w:hint="default"/>
      <w:sz w:val="22"/>
      <w:szCs w:val="22"/>
    </w:rPr>
  </w:style>
  <w:style w:type="character" w:customStyle="1" w:styleId="WW8Num75z0">
    <w:name w:val="WW8Num75z0"/>
    <w:rPr>
      <w:rFonts w:ascii="Arial" w:hAnsi="Arial" w:cs="Arial" w:hint="default"/>
      <w:color w:val="000000"/>
      <w:sz w:val="22"/>
      <w:szCs w:val="22"/>
    </w:rPr>
  </w:style>
  <w:style w:type="character" w:customStyle="1" w:styleId="WW8Num75z1">
    <w:name w:val="WW8Num75z1"/>
  </w:style>
  <w:style w:type="character" w:customStyle="1" w:styleId="WW8Num75z2">
    <w:name w:val="WW8Num75z2"/>
  </w:style>
  <w:style w:type="character" w:customStyle="1" w:styleId="WW8Num75z3">
    <w:name w:val="WW8Num75z3"/>
  </w:style>
  <w:style w:type="character" w:customStyle="1" w:styleId="WW8Num75z4">
    <w:name w:val="WW8Num75z4"/>
  </w:style>
  <w:style w:type="character" w:customStyle="1" w:styleId="WW8Num75z5">
    <w:name w:val="WW8Num75z5"/>
  </w:style>
  <w:style w:type="character" w:customStyle="1" w:styleId="WW8Num75z6">
    <w:name w:val="WW8Num75z6"/>
  </w:style>
  <w:style w:type="character" w:customStyle="1" w:styleId="WW8Num75z7">
    <w:name w:val="WW8Num75z7"/>
  </w:style>
  <w:style w:type="character" w:customStyle="1" w:styleId="WW8Num75z8">
    <w:name w:val="WW8Num75z8"/>
  </w:style>
  <w:style w:type="character" w:customStyle="1" w:styleId="WW8Num76z0">
    <w:name w:val="WW8Num76z0"/>
    <w:rPr>
      <w:rFonts w:ascii="Arial" w:hAnsi="Arial" w:cs="Arial" w:hint="default"/>
      <w:sz w:val="22"/>
      <w:szCs w:val="22"/>
    </w:rPr>
  </w:style>
  <w:style w:type="character" w:customStyle="1" w:styleId="WW8Num76z1">
    <w:name w:val="WW8Num76z1"/>
  </w:style>
  <w:style w:type="character" w:customStyle="1" w:styleId="WW8Num76z2">
    <w:name w:val="WW8Num76z2"/>
  </w:style>
  <w:style w:type="character" w:customStyle="1" w:styleId="WW8Num76z3">
    <w:name w:val="WW8Num76z3"/>
  </w:style>
  <w:style w:type="character" w:customStyle="1" w:styleId="WW8Num76z4">
    <w:name w:val="WW8Num76z4"/>
  </w:style>
  <w:style w:type="character" w:customStyle="1" w:styleId="WW8Num76z5">
    <w:name w:val="WW8Num76z5"/>
  </w:style>
  <w:style w:type="character" w:customStyle="1" w:styleId="WW8Num76z6">
    <w:name w:val="WW8Num76z6"/>
  </w:style>
  <w:style w:type="character" w:customStyle="1" w:styleId="WW8Num76z7">
    <w:name w:val="WW8Num76z7"/>
  </w:style>
  <w:style w:type="character" w:customStyle="1" w:styleId="WW8Num76z8">
    <w:name w:val="WW8Num76z8"/>
  </w:style>
  <w:style w:type="character" w:customStyle="1" w:styleId="WW8Num77z0">
    <w:name w:val="WW8Num77z0"/>
    <w:rPr>
      <w:rFonts w:hint="default"/>
      <w:b w:val="0"/>
      <w:i w:val="0"/>
      <w:strike w:val="0"/>
      <w:dstrike w:val="0"/>
      <w:sz w:val="24"/>
      <w:szCs w:val="24"/>
      <w:u w:val="none"/>
    </w:rPr>
  </w:style>
  <w:style w:type="character" w:customStyle="1" w:styleId="WW8Num77z1">
    <w:name w:val="WW8Num77z1"/>
    <w:rPr>
      <w:rFonts w:ascii="Arial" w:hAnsi="Arial" w:cs="Arial" w:hint="default"/>
      <w:b w:val="0"/>
      <w:i w:val="0"/>
      <w:sz w:val="24"/>
      <w:szCs w:val="22"/>
      <w:lang w:val="pl-PL"/>
    </w:rPr>
  </w:style>
  <w:style w:type="character" w:customStyle="1" w:styleId="WW8Num77z2">
    <w:name w:val="WW8Num77z2"/>
  </w:style>
  <w:style w:type="character" w:customStyle="1" w:styleId="WW8Num77z3">
    <w:name w:val="WW8Num77z3"/>
  </w:style>
  <w:style w:type="character" w:customStyle="1" w:styleId="WW8Num77z4">
    <w:name w:val="WW8Num77z4"/>
  </w:style>
  <w:style w:type="character" w:customStyle="1" w:styleId="WW8Num77z5">
    <w:name w:val="WW8Num77z5"/>
  </w:style>
  <w:style w:type="character" w:customStyle="1" w:styleId="WW8Num77z6">
    <w:name w:val="WW8Num77z6"/>
  </w:style>
  <w:style w:type="character" w:customStyle="1" w:styleId="WW8Num77z7">
    <w:name w:val="WW8Num77z7"/>
  </w:style>
  <w:style w:type="character" w:customStyle="1" w:styleId="WW8Num77z8">
    <w:name w:val="WW8Num77z8"/>
  </w:style>
  <w:style w:type="character" w:customStyle="1" w:styleId="WW8Num78z0">
    <w:name w:val="WW8Num78z0"/>
    <w:rPr>
      <w:rFonts w:ascii="Arial" w:hAnsi="Arial" w:cs="Arial"/>
      <w:color w:val="000000"/>
      <w:sz w:val="22"/>
      <w:szCs w:val="22"/>
    </w:rPr>
  </w:style>
  <w:style w:type="character" w:customStyle="1" w:styleId="WW8Num78z1">
    <w:name w:val="WW8Num78z1"/>
  </w:style>
  <w:style w:type="character" w:customStyle="1" w:styleId="WW8Num78z2">
    <w:name w:val="WW8Num78z2"/>
  </w:style>
  <w:style w:type="character" w:customStyle="1" w:styleId="WW8Num78z3">
    <w:name w:val="WW8Num78z3"/>
  </w:style>
  <w:style w:type="character" w:customStyle="1" w:styleId="WW8Num78z4">
    <w:name w:val="WW8Num78z4"/>
  </w:style>
  <w:style w:type="character" w:customStyle="1" w:styleId="WW8Num78z5">
    <w:name w:val="WW8Num78z5"/>
  </w:style>
  <w:style w:type="character" w:customStyle="1" w:styleId="WW8Num78z6">
    <w:name w:val="WW8Num78z6"/>
  </w:style>
  <w:style w:type="character" w:customStyle="1" w:styleId="WW8Num78z7">
    <w:name w:val="WW8Num78z7"/>
  </w:style>
  <w:style w:type="character" w:customStyle="1" w:styleId="WW8Num78z8">
    <w:name w:val="WW8Num78z8"/>
  </w:style>
  <w:style w:type="character" w:customStyle="1" w:styleId="WW8Num79z0">
    <w:name w:val="WW8Num79z0"/>
    <w:rPr>
      <w:rFonts w:ascii="Arial" w:hAnsi="Arial" w:cs="Arial" w:hint="default"/>
      <w:color w:val="000000"/>
      <w:sz w:val="22"/>
      <w:szCs w:val="22"/>
    </w:rPr>
  </w:style>
  <w:style w:type="character" w:customStyle="1" w:styleId="Domylnaczcionkaakapitu1">
    <w:name w:val="Domyślna czcionka akapitu1"/>
  </w:style>
  <w:style w:type="character" w:customStyle="1" w:styleId="Nagwek1Znak">
    <w:name w:val="Nagłówek 1 Znak"/>
    <w:rPr>
      <w:rFonts w:ascii="Times New Roman" w:eastAsia="Arial Unicode MS" w:hAnsi="Times New Roman" w:cs="Times New Roman"/>
      <w:b/>
      <w:bCs/>
      <w:color w:val="000000"/>
      <w:sz w:val="28"/>
    </w:rPr>
  </w:style>
  <w:style w:type="character" w:customStyle="1" w:styleId="Nagwek2Znak">
    <w:name w:val="Nagłówek 2 Znak"/>
    <w:rPr>
      <w:rFonts w:ascii="Arial" w:eastAsia="Times New Roman" w:hAnsi="Arial" w:cs="Arial"/>
      <w:b/>
      <w:bCs/>
      <w:i/>
      <w:iCs/>
      <w:sz w:val="28"/>
      <w:szCs w:val="28"/>
    </w:rPr>
  </w:style>
  <w:style w:type="character" w:customStyle="1" w:styleId="Tekstpodstawowy2Znak">
    <w:name w:val="Tekst podstawowy 2 Znak"/>
    <w:rPr>
      <w:rFonts w:ascii="Times New Roman" w:eastAsia="Times New Roman" w:hAnsi="Times New Roman" w:cs="Times New Roman"/>
      <w:sz w:val="24"/>
      <w:szCs w:val="24"/>
    </w:rPr>
  </w:style>
  <w:style w:type="character" w:customStyle="1" w:styleId="TytuZnak">
    <w:name w:val="Tytuł Znak"/>
    <w:uiPriority w:val="10"/>
    <w:rPr>
      <w:rFonts w:ascii="Times New Roman" w:eastAsia="Times New Roman" w:hAnsi="Times New Roman" w:cs="Times New Roman"/>
      <w:b/>
      <w:sz w:val="24"/>
      <w:szCs w:val="20"/>
    </w:rPr>
  </w:style>
  <w:style w:type="character" w:customStyle="1" w:styleId="Odwoaniedokomentarza1">
    <w:name w:val="Odwołanie do komentarza1"/>
    <w:rPr>
      <w:sz w:val="16"/>
      <w:szCs w:val="16"/>
    </w:rPr>
  </w:style>
  <w:style w:type="character" w:customStyle="1" w:styleId="TekstkomentarzaZnak">
    <w:name w:val="Tekst komentarza Znak"/>
    <w:rPr>
      <w:rFonts w:ascii="Times New Roman" w:eastAsia="Times New Roman" w:hAnsi="Times New Roman" w:cs="Times New Roman"/>
      <w:sz w:val="20"/>
      <w:szCs w:val="20"/>
    </w:rPr>
  </w:style>
  <w:style w:type="character" w:customStyle="1" w:styleId="TekstdymkaZnak">
    <w:name w:val="Tekst dymka Znak"/>
    <w:rPr>
      <w:rFonts w:ascii="Segoe UI" w:eastAsia="Times New Roman" w:hAnsi="Segoe UI" w:cs="Segoe UI"/>
      <w:sz w:val="18"/>
      <w:szCs w:val="18"/>
    </w:rPr>
  </w:style>
  <w:style w:type="character" w:customStyle="1" w:styleId="TematkomentarzaZnak">
    <w:name w:val="Temat komentarza Znak"/>
    <w:rPr>
      <w:rFonts w:ascii="Times New Roman" w:eastAsia="Times New Roman" w:hAnsi="Times New Roman" w:cs="Times New Roman"/>
      <w:b/>
      <w:bCs/>
      <w:sz w:val="20"/>
      <w:szCs w:val="20"/>
    </w:rPr>
  </w:style>
  <w:style w:type="character" w:customStyle="1" w:styleId="TekstpodstawowywcityZnak">
    <w:name w:val="Tekst podstawowy wcięty Znak"/>
    <w:rPr>
      <w:rFonts w:ascii="Times New Roman" w:eastAsia="Times New Roman" w:hAnsi="Times New Roman" w:cs="Times New Roman"/>
      <w:sz w:val="24"/>
      <w:szCs w:val="24"/>
    </w:rPr>
  </w:style>
  <w:style w:type="character" w:customStyle="1" w:styleId="TekstprzypisudolnegoZnak">
    <w:name w:val="Tekst przypisu dolnego Znak"/>
    <w:rPr>
      <w:rFonts w:ascii="Times New Roman" w:eastAsia="Times New Roman" w:hAnsi="Times New Roman" w:cs="Times New Roman"/>
      <w:sz w:val="20"/>
      <w:szCs w:val="20"/>
    </w:rPr>
  </w:style>
  <w:style w:type="character" w:customStyle="1" w:styleId="Znakiprzypiswdolnych">
    <w:name w:val="Znaki przypisów dolnych"/>
    <w:rPr>
      <w:vertAlign w:val="superscript"/>
    </w:rPr>
  </w:style>
  <w:style w:type="character" w:customStyle="1" w:styleId="Nagwek3Znak">
    <w:name w:val="Nagłówek 3 Znak"/>
    <w:rPr>
      <w:rFonts w:ascii="Calibri Light" w:eastAsia="Times New Roman" w:hAnsi="Calibri Light" w:cs="Calibri Light"/>
      <w:color w:val="1F4D78"/>
      <w:sz w:val="24"/>
      <w:szCs w:val="24"/>
    </w:rPr>
  </w:style>
  <w:style w:type="character" w:customStyle="1" w:styleId="TekstpodstawowyZnak">
    <w:name w:val="Tekst podstawowy Znak"/>
    <w:rPr>
      <w:rFonts w:ascii="Times New Roman" w:eastAsia="Times New Roman" w:hAnsi="Times New Roman" w:cs="Times New Roman"/>
      <w:sz w:val="24"/>
      <w:szCs w:val="24"/>
    </w:rPr>
  </w:style>
  <w:style w:type="character" w:styleId="Hipercze">
    <w:name w:val="Hyperlink"/>
    <w:rPr>
      <w:color w:val="0000FF"/>
      <w:u w:val="single"/>
    </w:rPr>
  </w:style>
  <w:style w:type="character" w:customStyle="1" w:styleId="Tekstpodstawowy3Znak">
    <w:name w:val="Tekst podstawowy 3 Znak"/>
    <w:rPr>
      <w:rFonts w:ascii="Times New Roman" w:eastAsia="Times New Roman" w:hAnsi="Times New Roman" w:cs="Times New Roman"/>
      <w:sz w:val="16"/>
      <w:szCs w:val="16"/>
    </w:rPr>
  </w:style>
  <w:style w:type="character" w:customStyle="1" w:styleId="Tekstpodstawowywcity2Znak">
    <w:name w:val="Tekst podstawowy wcięty 2 Znak"/>
    <w:rPr>
      <w:rFonts w:ascii="Times New Roman" w:eastAsia="Times New Roman" w:hAnsi="Times New Roman" w:cs="Times New Roman"/>
      <w:sz w:val="24"/>
      <w:szCs w:val="24"/>
    </w:rPr>
  </w:style>
  <w:style w:type="character" w:customStyle="1" w:styleId="FontStyle22">
    <w:name w:val="Font Style22"/>
    <w:rPr>
      <w:rFonts w:ascii="Times New Roman" w:hAnsi="Times New Roman" w:cs="Times New Roman"/>
      <w:sz w:val="22"/>
      <w:szCs w:val="22"/>
    </w:rPr>
  </w:style>
  <w:style w:type="character" w:customStyle="1" w:styleId="TekstprzypisukocowegoZnak">
    <w:name w:val="Tekst przypisu końcowego Znak"/>
    <w:rPr>
      <w:rFonts w:ascii="Times New Roman" w:eastAsia="Times New Roman" w:hAnsi="Times New Roman" w:cs="Times New Roman"/>
    </w:rPr>
  </w:style>
  <w:style w:type="character" w:customStyle="1" w:styleId="Znakiprzypiswkocowych">
    <w:name w:val="Znaki przypisów końcowych"/>
    <w:rPr>
      <w:vertAlign w:val="superscript"/>
    </w:rPr>
  </w:style>
  <w:style w:type="character" w:customStyle="1" w:styleId="NagwekZnak">
    <w:name w:val="Nagłówek Znak"/>
    <w:rPr>
      <w:rFonts w:ascii="Times New Roman" w:eastAsia="Times New Roman" w:hAnsi="Times New Roman" w:cs="Times New Roman"/>
      <w:sz w:val="24"/>
      <w:szCs w:val="24"/>
    </w:rPr>
  </w:style>
  <w:style w:type="character" w:customStyle="1" w:styleId="StopkaZnak">
    <w:name w:val="Stopka Znak"/>
    <w:uiPriority w:val="99"/>
    <w:rPr>
      <w:rFonts w:ascii="Times New Roman" w:eastAsia="Times New Roman" w:hAnsi="Times New Roman" w:cs="Times New Roman"/>
      <w:sz w:val="24"/>
      <w:szCs w:val="24"/>
    </w:rPr>
  </w:style>
  <w:style w:type="character" w:styleId="Numerstrony">
    <w:name w:val="page number"/>
    <w:basedOn w:val="Domylnaczcionkaakapitu1"/>
  </w:style>
  <w:style w:type="character" w:customStyle="1" w:styleId="Styl2Znak">
    <w:name w:val="Styl2 Znak"/>
    <w:rPr>
      <w:rFonts w:ascii="Times New Roman" w:eastAsia="Times New Roman" w:hAnsi="Times New Roman" w:cs="Times New Roman"/>
      <w:sz w:val="24"/>
    </w:rPr>
  </w:style>
  <w:style w:type="character" w:styleId="Uwydatnienie">
    <w:name w:val="Emphasis"/>
    <w:uiPriority w:val="20"/>
    <w:qFormat/>
    <w:rPr>
      <w:i/>
      <w:iCs/>
    </w:rPr>
  </w:style>
  <w:style w:type="paragraph" w:customStyle="1" w:styleId="Nagwek10">
    <w:name w:val="Nagłówek1"/>
    <w:basedOn w:val="Normalny"/>
    <w:next w:val="Tekstpodstawowy"/>
    <w:pPr>
      <w:keepNext/>
      <w:spacing w:before="240" w:after="120"/>
    </w:pPr>
    <w:rPr>
      <w:rFonts w:ascii="Arial" w:eastAsia="Microsoft YaHei" w:hAnsi="Arial" w:cs="Lucida Sans"/>
      <w:sz w:val="28"/>
      <w:szCs w:val="28"/>
    </w:rPr>
  </w:style>
  <w:style w:type="paragraph" w:styleId="Tekstpodstawowy">
    <w:name w:val="Body Text"/>
    <w:basedOn w:val="Normalny"/>
    <w:pPr>
      <w:spacing w:after="120"/>
    </w:pPr>
    <w:rPr>
      <w:lang w:val="x-none"/>
    </w:rPr>
  </w:style>
  <w:style w:type="paragraph" w:styleId="Lista">
    <w:name w:val="List"/>
    <w:basedOn w:val="Tekstpodstawowy"/>
    <w:rPr>
      <w:rFonts w:cs="Lucida Sans"/>
    </w:rPr>
  </w:style>
  <w:style w:type="paragraph" w:customStyle="1" w:styleId="Podpis1">
    <w:name w:val="Podpis1"/>
    <w:basedOn w:val="Normalny"/>
    <w:pPr>
      <w:suppressLineNumbers/>
      <w:spacing w:before="120" w:after="120"/>
    </w:pPr>
    <w:rPr>
      <w:rFonts w:cs="Lucida Sans"/>
      <w:i/>
      <w:iCs/>
    </w:rPr>
  </w:style>
  <w:style w:type="paragraph" w:customStyle="1" w:styleId="Indeks">
    <w:name w:val="Indeks"/>
    <w:basedOn w:val="Normalny"/>
    <w:pPr>
      <w:suppressLineNumbers/>
    </w:pPr>
    <w:rPr>
      <w:rFonts w:cs="Lucida Sans"/>
    </w:rPr>
  </w:style>
  <w:style w:type="paragraph" w:customStyle="1" w:styleId="Tekstpodstawowy21">
    <w:name w:val="Tekst podstawowy 21"/>
    <w:basedOn w:val="Normalny"/>
    <w:pPr>
      <w:spacing w:after="120" w:line="480" w:lineRule="auto"/>
    </w:pPr>
    <w:rPr>
      <w:lang w:val="x-none"/>
    </w:rPr>
  </w:style>
  <w:style w:type="paragraph" w:styleId="Tytu">
    <w:name w:val="Title"/>
    <w:basedOn w:val="Normalny"/>
    <w:next w:val="Podtytu"/>
    <w:uiPriority w:val="10"/>
    <w:qFormat/>
    <w:pPr>
      <w:jc w:val="center"/>
    </w:pPr>
    <w:rPr>
      <w:b/>
      <w:szCs w:val="20"/>
      <w:lang w:val="x-none"/>
    </w:rPr>
  </w:style>
  <w:style w:type="paragraph" w:styleId="Podtytu">
    <w:name w:val="Subtitle"/>
    <w:basedOn w:val="Nagwek10"/>
    <w:next w:val="Tekstpodstawowy"/>
    <w:qFormat/>
    <w:pPr>
      <w:jc w:val="center"/>
    </w:pPr>
    <w:rPr>
      <w:i/>
      <w:iCs/>
    </w:rPr>
  </w:style>
  <w:style w:type="paragraph" w:customStyle="1" w:styleId="Tekstkomentarza1">
    <w:name w:val="Tekst komentarza1"/>
    <w:basedOn w:val="Normalny"/>
    <w:rPr>
      <w:sz w:val="20"/>
      <w:szCs w:val="20"/>
      <w:lang w:val="x-none"/>
    </w:rPr>
  </w:style>
  <w:style w:type="paragraph" w:styleId="Akapitzlist">
    <w:name w:val="List Paragraph"/>
    <w:aliases w:val="Data wydania,sw tekst,L1,Numerowanie,normalny tekst,Preambuła,Nagłowek 3,lp1"/>
    <w:basedOn w:val="Normalny"/>
    <w:link w:val="AkapitzlistZnak"/>
    <w:uiPriority w:val="34"/>
    <w:qFormat/>
    <w:pPr>
      <w:ind w:left="720"/>
    </w:pPr>
  </w:style>
  <w:style w:type="paragraph" w:styleId="Tekstdymka">
    <w:name w:val="Balloon Text"/>
    <w:basedOn w:val="Normalny"/>
    <w:rPr>
      <w:rFonts w:ascii="Segoe UI" w:hAnsi="Segoe UI" w:cs="Segoe UI"/>
      <w:sz w:val="18"/>
      <w:szCs w:val="18"/>
      <w:lang w:val="x-none"/>
    </w:rPr>
  </w:style>
  <w:style w:type="paragraph" w:styleId="Tematkomentarza">
    <w:name w:val="annotation subject"/>
    <w:basedOn w:val="Tekstkomentarza1"/>
    <w:next w:val="Tekstkomentarza1"/>
    <w:rPr>
      <w:b/>
      <w:bCs/>
    </w:rPr>
  </w:style>
  <w:style w:type="paragraph" w:styleId="Tekstpodstawowywcity">
    <w:name w:val="Body Text Indent"/>
    <w:basedOn w:val="Normalny"/>
    <w:pPr>
      <w:spacing w:after="120"/>
      <w:ind w:left="283"/>
    </w:pPr>
    <w:rPr>
      <w:lang w:val="x-none"/>
    </w:rPr>
  </w:style>
  <w:style w:type="paragraph" w:styleId="Tekstprzypisudolnego">
    <w:name w:val="footnote text"/>
    <w:basedOn w:val="Normalny"/>
    <w:rPr>
      <w:sz w:val="20"/>
      <w:szCs w:val="20"/>
      <w:lang w:val="x-none"/>
    </w:rPr>
  </w:style>
  <w:style w:type="paragraph" w:customStyle="1" w:styleId="Tekstpodstawowy31">
    <w:name w:val="Tekst podstawowy 31"/>
    <w:basedOn w:val="Normalny"/>
    <w:pPr>
      <w:spacing w:after="120"/>
    </w:pPr>
    <w:rPr>
      <w:sz w:val="16"/>
      <w:szCs w:val="16"/>
      <w:lang w:val="x-none"/>
    </w:rPr>
  </w:style>
  <w:style w:type="paragraph" w:customStyle="1" w:styleId="Tekstpodstawowywcity21">
    <w:name w:val="Tekst podstawowy wcięty 21"/>
    <w:basedOn w:val="Normalny"/>
    <w:pPr>
      <w:spacing w:after="120" w:line="480" w:lineRule="auto"/>
      <w:ind w:left="283"/>
    </w:pPr>
    <w:rPr>
      <w:lang w:val="x-none"/>
    </w:rPr>
  </w:style>
  <w:style w:type="paragraph" w:customStyle="1" w:styleId="Style7">
    <w:name w:val="Style7"/>
    <w:basedOn w:val="Normalny"/>
    <w:pPr>
      <w:widowControl w:val="0"/>
      <w:autoSpaceDE w:val="0"/>
      <w:spacing w:line="268" w:lineRule="exact"/>
      <w:ind w:hanging="359"/>
      <w:jc w:val="both"/>
    </w:pPr>
    <w:rPr>
      <w:rFonts w:ascii="Franklin Gothic Medium" w:hAnsi="Franklin Gothic Medium" w:cs="Franklin Gothic Medium"/>
    </w:rPr>
  </w:style>
  <w:style w:type="paragraph" w:styleId="Poprawka">
    <w:name w:val="Revision"/>
    <w:pPr>
      <w:suppressAutoHyphens/>
    </w:pPr>
    <w:rPr>
      <w:sz w:val="24"/>
      <w:szCs w:val="24"/>
      <w:lang w:eastAsia="ar-SA"/>
    </w:rPr>
  </w:style>
  <w:style w:type="paragraph" w:styleId="Tekstprzypisukocowego">
    <w:name w:val="endnote text"/>
    <w:basedOn w:val="Normalny"/>
    <w:rPr>
      <w:sz w:val="20"/>
      <w:szCs w:val="20"/>
      <w:lang w:val="x-none"/>
    </w:rPr>
  </w:style>
  <w:style w:type="paragraph" w:styleId="Nagwek">
    <w:name w:val="header"/>
    <w:basedOn w:val="Normalny"/>
    <w:pPr>
      <w:tabs>
        <w:tab w:val="center" w:pos="4536"/>
        <w:tab w:val="right" w:pos="9072"/>
      </w:tabs>
    </w:pPr>
    <w:rPr>
      <w:lang w:val="x-none"/>
    </w:rPr>
  </w:style>
  <w:style w:type="paragraph" w:styleId="Stopka">
    <w:name w:val="footer"/>
    <w:basedOn w:val="Normalny"/>
    <w:uiPriority w:val="99"/>
    <w:pPr>
      <w:tabs>
        <w:tab w:val="center" w:pos="4536"/>
        <w:tab w:val="right" w:pos="9072"/>
      </w:tabs>
    </w:pPr>
    <w:rPr>
      <w:lang w:val="x-none"/>
    </w:rPr>
  </w:style>
  <w:style w:type="paragraph" w:customStyle="1" w:styleId="Style10">
    <w:name w:val="Style10"/>
    <w:basedOn w:val="Normalny"/>
    <w:pPr>
      <w:widowControl w:val="0"/>
      <w:autoSpaceDE w:val="0"/>
      <w:spacing w:after="200" w:line="276" w:lineRule="auto"/>
    </w:pPr>
    <w:rPr>
      <w:rFonts w:ascii="Franklin Gothic Medium" w:hAnsi="Franklin Gothic Medium" w:cs="Franklin Gothic Medium"/>
      <w:szCs w:val="22"/>
      <w:lang w:val="en-US" w:eastAsia="en-US" w:bidi="en-US"/>
    </w:rPr>
  </w:style>
  <w:style w:type="paragraph" w:customStyle="1" w:styleId="Tekstpodstawowywcity31">
    <w:name w:val="Tekst podstawowy wcięty 31"/>
    <w:basedOn w:val="Normalny"/>
    <w:pPr>
      <w:spacing w:line="360" w:lineRule="auto"/>
      <w:ind w:left="426" w:hanging="426"/>
      <w:jc w:val="both"/>
    </w:pPr>
    <w:rPr>
      <w:szCs w:val="20"/>
    </w:rPr>
  </w:style>
  <w:style w:type="paragraph" w:customStyle="1" w:styleId="Styl2">
    <w:name w:val="Styl2"/>
    <w:basedOn w:val="Normalny"/>
    <w:pPr>
      <w:spacing w:line="360" w:lineRule="auto"/>
      <w:ind w:firstLine="284"/>
      <w:jc w:val="both"/>
    </w:pPr>
    <w:rPr>
      <w:szCs w:val="20"/>
      <w:lang w:val="x-none"/>
    </w:rPr>
  </w:style>
  <w:style w:type="paragraph" w:customStyle="1" w:styleId="Styl3">
    <w:name w:val="Styl3"/>
    <w:basedOn w:val="Normalny"/>
    <w:pPr>
      <w:spacing w:line="360" w:lineRule="auto"/>
      <w:ind w:left="851" w:hanging="284"/>
      <w:jc w:val="both"/>
    </w:pPr>
    <w:rPr>
      <w:szCs w:val="20"/>
    </w:rPr>
  </w:style>
  <w:style w:type="paragraph" w:customStyle="1" w:styleId="Tekstpodstawowy32">
    <w:name w:val="Tekst podstawowy 32"/>
    <w:basedOn w:val="Normalny"/>
    <w:pPr>
      <w:spacing w:line="360" w:lineRule="auto"/>
      <w:jc w:val="both"/>
    </w:pPr>
    <w:rPr>
      <w:rFonts w:ascii="Arial" w:hAnsi="Arial" w:cs="Arial"/>
      <w:sz w:val="18"/>
      <w:szCs w:val="20"/>
    </w:rPr>
  </w:style>
  <w:style w:type="paragraph" w:customStyle="1" w:styleId="Akapitzlist1">
    <w:name w:val="Akapit z listą1"/>
    <w:basedOn w:val="Normalny"/>
    <w:pPr>
      <w:spacing w:after="200" w:line="276" w:lineRule="auto"/>
      <w:ind w:left="720"/>
    </w:pPr>
    <w:rPr>
      <w:rFonts w:ascii="Calibri" w:hAnsi="Calibri" w:cs="Calibri"/>
      <w:sz w:val="22"/>
      <w:szCs w:val="22"/>
    </w:rPr>
  </w:style>
  <w:style w:type="paragraph" w:customStyle="1" w:styleId="Akapitzlist10">
    <w:name w:val="Akapit z listą1"/>
    <w:basedOn w:val="Normalny"/>
    <w:pPr>
      <w:spacing w:after="200" w:line="276" w:lineRule="auto"/>
      <w:ind w:left="720"/>
    </w:pPr>
    <w:rPr>
      <w:rFonts w:ascii="Calibri" w:hAnsi="Calibri" w:cs="Calibri"/>
      <w:sz w:val="22"/>
      <w:szCs w:val="22"/>
    </w:rPr>
  </w:style>
  <w:style w:type="character" w:styleId="Odwoaniedokomentarza">
    <w:name w:val="annotation reference"/>
    <w:uiPriority w:val="99"/>
    <w:semiHidden/>
    <w:unhideWhenUsed/>
    <w:rsid w:val="0069202B"/>
    <w:rPr>
      <w:sz w:val="16"/>
      <w:szCs w:val="16"/>
    </w:rPr>
  </w:style>
  <w:style w:type="paragraph" w:styleId="Tekstkomentarza">
    <w:name w:val="annotation text"/>
    <w:basedOn w:val="Normalny"/>
    <w:link w:val="TekstkomentarzaZnak1"/>
    <w:uiPriority w:val="99"/>
    <w:semiHidden/>
    <w:unhideWhenUsed/>
    <w:rsid w:val="0069202B"/>
    <w:rPr>
      <w:sz w:val="20"/>
      <w:szCs w:val="20"/>
    </w:rPr>
  </w:style>
  <w:style w:type="character" w:customStyle="1" w:styleId="TekstkomentarzaZnak1">
    <w:name w:val="Tekst komentarza Znak1"/>
    <w:link w:val="Tekstkomentarza"/>
    <w:uiPriority w:val="99"/>
    <w:semiHidden/>
    <w:rsid w:val="0069202B"/>
    <w:rPr>
      <w:lang w:eastAsia="ar-SA"/>
    </w:rPr>
  </w:style>
  <w:style w:type="character" w:customStyle="1" w:styleId="alb">
    <w:name w:val="a_lb"/>
    <w:rsid w:val="009C1808"/>
  </w:style>
  <w:style w:type="character" w:customStyle="1" w:styleId="AkapitzlistZnak">
    <w:name w:val="Akapit z listą Znak"/>
    <w:aliases w:val="Data wydania Znak,sw tekst Znak,L1 Znak,Numerowanie Znak,normalny tekst Znak,Preambuła Znak,Nagłowek 3 Znak,lp1 Znak"/>
    <w:link w:val="Akapitzlist"/>
    <w:uiPriority w:val="34"/>
    <w:qFormat/>
    <w:rsid w:val="004A02E4"/>
    <w:rPr>
      <w:sz w:val="24"/>
      <w:szCs w:val="24"/>
      <w:lang w:eastAsia="ar-SA"/>
    </w:rPr>
  </w:style>
  <w:style w:type="character" w:customStyle="1" w:styleId="alb-s">
    <w:name w:val="a_lb-s"/>
    <w:basedOn w:val="Domylnaczcionkaakapitu"/>
    <w:rsid w:val="00C312AB"/>
  </w:style>
  <w:style w:type="paragraph" w:customStyle="1" w:styleId="text-justify">
    <w:name w:val="text-justify"/>
    <w:basedOn w:val="Normalny"/>
    <w:rsid w:val="00C312AB"/>
    <w:pPr>
      <w:suppressAutoHyphens w:val="0"/>
      <w:spacing w:before="100" w:beforeAutospacing="1" w:after="100" w:afterAutospacing="1"/>
    </w:pPr>
    <w:rPr>
      <w:lang w:eastAsia="pl-PL"/>
    </w:rPr>
  </w:style>
  <w:style w:type="character" w:customStyle="1" w:styleId="Nagwek7Znak">
    <w:name w:val="Nagłówek 7 Znak"/>
    <w:link w:val="Nagwek7"/>
    <w:uiPriority w:val="9"/>
    <w:semiHidden/>
    <w:rsid w:val="00FF5352"/>
    <w:rPr>
      <w:rFonts w:ascii="Calibri" w:eastAsia="Times New Roman" w:hAnsi="Calibri" w:cs="Times New Roman"/>
      <w:sz w:val="24"/>
      <w:szCs w:val="24"/>
      <w:lang w:eastAsia="ar-SA"/>
    </w:rPr>
  </w:style>
  <w:style w:type="character" w:styleId="Nierozpoznanawzmianka">
    <w:name w:val="Unresolved Mention"/>
    <w:uiPriority w:val="99"/>
    <w:semiHidden/>
    <w:unhideWhenUsed/>
    <w:rsid w:val="00C627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435458">
      <w:bodyDiv w:val="1"/>
      <w:marLeft w:val="0"/>
      <w:marRight w:val="0"/>
      <w:marTop w:val="0"/>
      <w:marBottom w:val="0"/>
      <w:divBdr>
        <w:top w:val="none" w:sz="0" w:space="0" w:color="auto"/>
        <w:left w:val="none" w:sz="0" w:space="0" w:color="auto"/>
        <w:bottom w:val="none" w:sz="0" w:space="0" w:color="auto"/>
        <w:right w:val="none" w:sz="0" w:space="0" w:color="auto"/>
      </w:divBdr>
      <w:divsChild>
        <w:div w:id="232857656">
          <w:marLeft w:val="360"/>
          <w:marRight w:val="0"/>
          <w:marTop w:val="72"/>
          <w:marBottom w:val="72"/>
          <w:divBdr>
            <w:top w:val="none" w:sz="0" w:space="0" w:color="auto"/>
            <w:left w:val="none" w:sz="0" w:space="0" w:color="auto"/>
            <w:bottom w:val="none" w:sz="0" w:space="0" w:color="auto"/>
            <w:right w:val="none" w:sz="0" w:space="0" w:color="auto"/>
          </w:divBdr>
        </w:div>
        <w:div w:id="255946126">
          <w:marLeft w:val="360"/>
          <w:marRight w:val="0"/>
          <w:marTop w:val="0"/>
          <w:marBottom w:val="72"/>
          <w:divBdr>
            <w:top w:val="none" w:sz="0" w:space="0" w:color="auto"/>
            <w:left w:val="none" w:sz="0" w:space="0" w:color="auto"/>
            <w:bottom w:val="none" w:sz="0" w:space="0" w:color="auto"/>
            <w:right w:val="none" w:sz="0" w:space="0" w:color="auto"/>
          </w:divBdr>
        </w:div>
        <w:div w:id="2090804317">
          <w:marLeft w:val="360"/>
          <w:marRight w:val="0"/>
          <w:marTop w:val="0"/>
          <w:marBottom w:val="72"/>
          <w:divBdr>
            <w:top w:val="none" w:sz="0" w:space="0" w:color="auto"/>
            <w:left w:val="none" w:sz="0" w:space="0" w:color="auto"/>
            <w:bottom w:val="none" w:sz="0" w:space="0" w:color="auto"/>
            <w:right w:val="none" w:sz="0" w:space="0" w:color="auto"/>
          </w:divBdr>
        </w:div>
      </w:divsChild>
    </w:div>
    <w:div w:id="693698909">
      <w:bodyDiv w:val="1"/>
      <w:marLeft w:val="0"/>
      <w:marRight w:val="0"/>
      <w:marTop w:val="0"/>
      <w:marBottom w:val="0"/>
      <w:divBdr>
        <w:top w:val="none" w:sz="0" w:space="0" w:color="auto"/>
        <w:left w:val="none" w:sz="0" w:space="0" w:color="auto"/>
        <w:bottom w:val="none" w:sz="0" w:space="0" w:color="auto"/>
        <w:right w:val="none" w:sz="0" w:space="0" w:color="auto"/>
      </w:divBdr>
    </w:div>
    <w:div w:id="744886801">
      <w:bodyDiv w:val="1"/>
      <w:marLeft w:val="0"/>
      <w:marRight w:val="0"/>
      <w:marTop w:val="0"/>
      <w:marBottom w:val="0"/>
      <w:divBdr>
        <w:top w:val="none" w:sz="0" w:space="0" w:color="auto"/>
        <w:left w:val="none" w:sz="0" w:space="0" w:color="auto"/>
        <w:bottom w:val="none" w:sz="0" w:space="0" w:color="auto"/>
        <w:right w:val="none" w:sz="0" w:space="0" w:color="auto"/>
      </w:divBdr>
      <w:divsChild>
        <w:div w:id="523205037">
          <w:marLeft w:val="0"/>
          <w:marRight w:val="0"/>
          <w:marTop w:val="72"/>
          <w:marBottom w:val="0"/>
          <w:divBdr>
            <w:top w:val="none" w:sz="0" w:space="0" w:color="auto"/>
            <w:left w:val="none" w:sz="0" w:space="0" w:color="auto"/>
            <w:bottom w:val="none" w:sz="0" w:space="0" w:color="auto"/>
            <w:right w:val="none" w:sz="0" w:space="0" w:color="auto"/>
          </w:divBdr>
          <w:divsChild>
            <w:div w:id="1973493">
              <w:marLeft w:val="360"/>
              <w:marRight w:val="0"/>
              <w:marTop w:val="0"/>
              <w:marBottom w:val="72"/>
              <w:divBdr>
                <w:top w:val="none" w:sz="0" w:space="0" w:color="auto"/>
                <w:left w:val="none" w:sz="0" w:space="0" w:color="auto"/>
                <w:bottom w:val="none" w:sz="0" w:space="0" w:color="auto"/>
                <w:right w:val="none" w:sz="0" w:space="0" w:color="auto"/>
              </w:divBdr>
              <w:divsChild>
                <w:div w:id="473790229">
                  <w:marLeft w:val="0"/>
                  <w:marRight w:val="0"/>
                  <w:marTop w:val="0"/>
                  <w:marBottom w:val="0"/>
                  <w:divBdr>
                    <w:top w:val="none" w:sz="0" w:space="0" w:color="auto"/>
                    <w:left w:val="none" w:sz="0" w:space="0" w:color="auto"/>
                    <w:bottom w:val="none" w:sz="0" w:space="0" w:color="auto"/>
                    <w:right w:val="none" w:sz="0" w:space="0" w:color="auto"/>
                  </w:divBdr>
                </w:div>
              </w:divsChild>
            </w:div>
            <w:div w:id="173228548">
              <w:marLeft w:val="360"/>
              <w:marRight w:val="0"/>
              <w:marTop w:val="0"/>
              <w:marBottom w:val="72"/>
              <w:divBdr>
                <w:top w:val="none" w:sz="0" w:space="0" w:color="auto"/>
                <w:left w:val="none" w:sz="0" w:space="0" w:color="auto"/>
                <w:bottom w:val="none" w:sz="0" w:space="0" w:color="auto"/>
                <w:right w:val="none" w:sz="0" w:space="0" w:color="auto"/>
              </w:divBdr>
              <w:divsChild>
                <w:div w:id="1710954107">
                  <w:marLeft w:val="0"/>
                  <w:marRight w:val="0"/>
                  <w:marTop w:val="0"/>
                  <w:marBottom w:val="0"/>
                  <w:divBdr>
                    <w:top w:val="none" w:sz="0" w:space="0" w:color="auto"/>
                    <w:left w:val="none" w:sz="0" w:space="0" w:color="auto"/>
                    <w:bottom w:val="none" w:sz="0" w:space="0" w:color="auto"/>
                    <w:right w:val="none" w:sz="0" w:space="0" w:color="auto"/>
                  </w:divBdr>
                </w:div>
              </w:divsChild>
            </w:div>
            <w:div w:id="583148679">
              <w:marLeft w:val="360"/>
              <w:marRight w:val="0"/>
              <w:marTop w:val="72"/>
              <w:marBottom w:val="72"/>
              <w:divBdr>
                <w:top w:val="none" w:sz="0" w:space="0" w:color="auto"/>
                <w:left w:val="none" w:sz="0" w:space="0" w:color="auto"/>
                <w:bottom w:val="none" w:sz="0" w:space="0" w:color="auto"/>
                <w:right w:val="none" w:sz="0" w:space="0" w:color="auto"/>
              </w:divBdr>
              <w:divsChild>
                <w:div w:id="370804344">
                  <w:marLeft w:val="0"/>
                  <w:marRight w:val="0"/>
                  <w:marTop w:val="0"/>
                  <w:marBottom w:val="0"/>
                  <w:divBdr>
                    <w:top w:val="none" w:sz="0" w:space="0" w:color="auto"/>
                    <w:left w:val="none" w:sz="0" w:space="0" w:color="auto"/>
                    <w:bottom w:val="none" w:sz="0" w:space="0" w:color="auto"/>
                    <w:right w:val="none" w:sz="0" w:space="0" w:color="auto"/>
                  </w:divBdr>
                </w:div>
              </w:divsChild>
            </w:div>
            <w:div w:id="607006947">
              <w:marLeft w:val="360"/>
              <w:marRight w:val="0"/>
              <w:marTop w:val="0"/>
              <w:marBottom w:val="72"/>
              <w:divBdr>
                <w:top w:val="none" w:sz="0" w:space="0" w:color="auto"/>
                <w:left w:val="none" w:sz="0" w:space="0" w:color="auto"/>
                <w:bottom w:val="none" w:sz="0" w:space="0" w:color="auto"/>
                <w:right w:val="none" w:sz="0" w:space="0" w:color="auto"/>
              </w:divBdr>
              <w:divsChild>
                <w:div w:id="919562708">
                  <w:marLeft w:val="0"/>
                  <w:marRight w:val="0"/>
                  <w:marTop w:val="0"/>
                  <w:marBottom w:val="0"/>
                  <w:divBdr>
                    <w:top w:val="none" w:sz="0" w:space="0" w:color="auto"/>
                    <w:left w:val="none" w:sz="0" w:space="0" w:color="auto"/>
                    <w:bottom w:val="none" w:sz="0" w:space="0" w:color="auto"/>
                    <w:right w:val="none" w:sz="0" w:space="0" w:color="auto"/>
                  </w:divBdr>
                </w:div>
              </w:divsChild>
            </w:div>
            <w:div w:id="734356047">
              <w:marLeft w:val="0"/>
              <w:marRight w:val="0"/>
              <w:marTop w:val="0"/>
              <w:marBottom w:val="0"/>
              <w:divBdr>
                <w:top w:val="none" w:sz="0" w:space="0" w:color="auto"/>
                <w:left w:val="none" w:sz="0" w:space="0" w:color="auto"/>
                <w:bottom w:val="none" w:sz="0" w:space="0" w:color="auto"/>
                <w:right w:val="none" w:sz="0" w:space="0" w:color="auto"/>
              </w:divBdr>
            </w:div>
            <w:div w:id="1115489017">
              <w:marLeft w:val="360"/>
              <w:marRight w:val="0"/>
              <w:marTop w:val="0"/>
              <w:marBottom w:val="72"/>
              <w:divBdr>
                <w:top w:val="none" w:sz="0" w:space="0" w:color="auto"/>
                <w:left w:val="none" w:sz="0" w:space="0" w:color="auto"/>
                <w:bottom w:val="none" w:sz="0" w:space="0" w:color="auto"/>
                <w:right w:val="none" w:sz="0" w:space="0" w:color="auto"/>
              </w:divBdr>
              <w:divsChild>
                <w:div w:id="903568509">
                  <w:marLeft w:val="0"/>
                  <w:marRight w:val="0"/>
                  <w:marTop w:val="0"/>
                  <w:marBottom w:val="0"/>
                  <w:divBdr>
                    <w:top w:val="none" w:sz="0" w:space="0" w:color="auto"/>
                    <w:left w:val="none" w:sz="0" w:space="0" w:color="auto"/>
                    <w:bottom w:val="none" w:sz="0" w:space="0" w:color="auto"/>
                    <w:right w:val="none" w:sz="0" w:space="0" w:color="auto"/>
                  </w:divBdr>
                </w:div>
              </w:divsChild>
            </w:div>
            <w:div w:id="1171215657">
              <w:marLeft w:val="360"/>
              <w:marRight w:val="0"/>
              <w:marTop w:val="0"/>
              <w:marBottom w:val="72"/>
              <w:divBdr>
                <w:top w:val="none" w:sz="0" w:space="0" w:color="auto"/>
                <w:left w:val="none" w:sz="0" w:space="0" w:color="auto"/>
                <w:bottom w:val="none" w:sz="0" w:space="0" w:color="auto"/>
                <w:right w:val="none" w:sz="0" w:space="0" w:color="auto"/>
              </w:divBdr>
              <w:divsChild>
                <w:div w:id="1662465249">
                  <w:marLeft w:val="0"/>
                  <w:marRight w:val="0"/>
                  <w:marTop w:val="0"/>
                  <w:marBottom w:val="0"/>
                  <w:divBdr>
                    <w:top w:val="none" w:sz="0" w:space="0" w:color="auto"/>
                    <w:left w:val="none" w:sz="0" w:space="0" w:color="auto"/>
                    <w:bottom w:val="none" w:sz="0" w:space="0" w:color="auto"/>
                    <w:right w:val="none" w:sz="0" w:space="0" w:color="auto"/>
                  </w:divBdr>
                </w:div>
              </w:divsChild>
            </w:div>
            <w:div w:id="1319578754">
              <w:marLeft w:val="360"/>
              <w:marRight w:val="0"/>
              <w:marTop w:val="0"/>
              <w:marBottom w:val="72"/>
              <w:divBdr>
                <w:top w:val="none" w:sz="0" w:space="0" w:color="auto"/>
                <w:left w:val="none" w:sz="0" w:space="0" w:color="auto"/>
                <w:bottom w:val="none" w:sz="0" w:space="0" w:color="auto"/>
                <w:right w:val="none" w:sz="0" w:space="0" w:color="auto"/>
              </w:divBdr>
              <w:divsChild>
                <w:div w:id="144709861">
                  <w:marLeft w:val="360"/>
                  <w:marRight w:val="0"/>
                  <w:marTop w:val="0"/>
                  <w:marBottom w:val="0"/>
                  <w:divBdr>
                    <w:top w:val="none" w:sz="0" w:space="0" w:color="auto"/>
                    <w:left w:val="none" w:sz="0" w:space="0" w:color="auto"/>
                    <w:bottom w:val="none" w:sz="0" w:space="0" w:color="auto"/>
                    <w:right w:val="none" w:sz="0" w:space="0" w:color="auto"/>
                  </w:divBdr>
                  <w:divsChild>
                    <w:div w:id="1268151681">
                      <w:marLeft w:val="0"/>
                      <w:marRight w:val="0"/>
                      <w:marTop w:val="0"/>
                      <w:marBottom w:val="0"/>
                      <w:divBdr>
                        <w:top w:val="none" w:sz="0" w:space="0" w:color="auto"/>
                        <w:left w:val="none" w:sz="0" w:space="0" w:color="auto"/>
                        <w:bottom w:val="none" w:sz="0" w:space="0" w:color="auto"/>
                        <w:right w:val="none" w:sz="0" w:space="0" w:color="auto"/>
                      </w:divBdr>
                    </w:div>
                  </w:divsChild>
                </w:div>
                <w:div w:id="323507942">
                  <w:marLeft w:val="360"/>
                  <w:marRight w:val="0"/>
                  <w:marTop w:val="0"/>
                  <w:marBottom w:val="0"/>
                  <w:divBdr>
                    <w:top w:val="none" w:sz="0" w:space="0" w:color="auto"/>
                    <w:left w:val="none" w:sz="0" w:space="0" w:color="auto"/>
                    <w:bottom w:val="none" w:sz="0" w:space="0" w:color="auto"/>
                    <w:right w:val="none" w:sz="0" w:space="0" w:color="auto"/>
                  </w:divBdr>
                  <w:divsChild>
                    <w:div w:id="495076801">
                      <w:marLeft w:val="0"/>
                      <w:marRight w:val="0"/>
                      <w:marTop w:val="0"/>
                      <w:marBottom w:val="0"/>
                      <w:divBdr>
                        <w:top w:val="none" w:sz="0" w:space="0" w:color="auto"/>
                        <w:left w:val="none" w:sz="0" w:space="0" w:color="auto"/>
                        <w:bottom w:val="none" w:sz="0" w:space="0" w:color="auto"/>
                        <w:right w:val="none" w:sz="0" w:space="0" w:color="auto"/>
                      </w:divBdr>
                    </w:div>
                  </w:divsChild>
                </w:div>
                <w:div w:id="340593317">
                  <w:marLeft w:val="0"/>
                  <w:marRight w:val="0"/>
                  <w:marTop w:val="0"/>
                  <w:marBottom w:val="0"/>
                  <w:divBdr>
                    <w:top w:val="none" w:sz="0" w:space="0" w:color="auto"/>
                    <w:left w:val="none" w:sz="0" w:space="0" w:color="auto"/>
                    <w:bottom w:val="none" w:sz="0" w:space="0" w:color="auto"/>
                    <w:right w:val="none" w:sz="0" w:space="0" w:color="auto"/>
                  </w:divBdr>
                </w:div>
                <w:div w:id="702176208">
                  <w:marLeft w:val="360"/>
                  <w:marRight w:val="0"/>
                  <w:marTop w:val="0"/>
                  <w:marBottom w:val="0"/>
                  <w:divBdr>
                    <w:top w:val="none" w:sz="0" w:space="0" w:color="auto"/>
                    <w:left w:val="none" w:sz="0" w:space="0" w:color="auto"/>
                    <w:bottom w:val="none" w:sz="0" w:space="0" w:color="auto"/>
                    <w:right w:val="none" w:sz="0" w:space="0" w:color="auto"/>
                  </w:divBdr>
                  <w:divsChild>
                    <w:div w:id="1192036474">
                      <w:marLeft w:val="0"/>
                      <w:marRight w:val="0"/>
                      <w:marTop w:val="0"/>
                      <w:marBottom w:val="0"/>
                      <w:divBdr>
                        <w:top w:val="none" w:sz="0" w:space="0" w:color="auto"/>
                        <w:left w:val="none" w:sz="0" w:space="0" w:color="auto"/>
                        <w:bottom w:val="none" w:sz="0" w:space="0" w:color="auto"/>
                        <w:right w:val="none" w:sz="0" w:space="0" w:color="auto"/>
                      </w:divBdr>
                    </w:div>
                  </w:divsChild>
                </w:div>
                <w:div w:id="2114281604">
                  <w:marLeft w:val="360"/>
                  <w:marRight w:val="0"/>
                  <w:marTop w:val="0"/>
                  <w:marBottom w:val="0"/>
                  <w:divBdr>
                    <w:top w:val="none" w:sz="0" w:space="0" w:color="auto"/>
                    <w:left w:val="none" w:sz="0" w:space="0" w:color="auto"/>
                    <w:bottom w:val="none" w:sz="0" w:space="0" w:color="auto"/>
                    <w:right w:val="none" w:sz="0" w:space="0" w:color="auto"/>
                  </w:divBdr>
                  <w:divsChild>
                    <w:div w:id="1919707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1327921">
          <w:marLeft w:val="0"/>
          <w:marRight w:val="0"/>
          <w:marTop w:val="72"/>
          <w:marBottom w:val="0"/>
          <w:divBdr>
            <w:top w:val="none" w:sz="0" w:space="0" w:color="auto"/>
            <w:left w:val="none" w:sz="0" w:space="0" w:color="auto"/>
            <w:bottom w:val="none" w:sz="0" w:space="0" w:color="auto"/>
            <w:right w:val="none" w:sz="0" w:space="0" w:color="auto"/>
          </w:divBdr>
          <w:divsChild>
            <w:div w:id="14405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242890">
      <w:bodyDiv w:val="1"/>
      <w:marLeft w:val="0"/>
      <w:marRight w:val="0"/>
      <w:marTop w:val="0"/>
      <w:marBottom w:val="0"/>
      <w:divBdr>
        <w:top w:val="none" w:sz="0" w:space="0" w:color="auto"/>
        <w:left w:val="none" w:sz="0" w:space="0" w:color="auto"/>
        <w:bottom w:val="none" w:sz="0" w:space="0" w:color="auto"/>
        <w:right w:val="none" w:sz="0" w:space="0" w:color="auto"/>
      </w:divBdr>
      <w:divsChild>
        <w:div w:id="407575956">
          <w:marLeft w:val="0"/>
          <w:marRight w:val="0"/>
          <w:marTop w:val="0"/>
          <w:marBottom w:val="0"/>
          <w:divBdr>
            <w:top w:val="none" w:sz="0" w:space="0" w:color="auto"/>
            <w:left w:val="none" w:sz="0" w:space="0" w:color="auto"/>
            <w:bottom w:val="none" w:sz="0" w:space="0" w:color="auto"/>
            <w:right w:val="none" w:sz="0" w:space="0" w:color="auto"/>
          </w:divBdr>
          <w:divsChild>
            <w:div w:id="729497510">
              <w:marLeft w:val="0"/>
              <w:marRight w:val="0"/>
              <w:marTop w:val="0"/>
              <w:marBottom w:val="0"/>
              <w:divBdr>
                <w:top w:val="none" w:sz="0" w:space="0" w:color="auto"/>
                <w:left w:val="none" w:sz="0" w:space="0" w:color="auto"/>
                <w:bottom w:val="none" w:sz="0" w:space="0" w:color="auto"/>
                <w:right w:val="none" w:sz="0" w:space="0" w:color="auto"/>
              </w:divBdr>
              <w:divsChild>
                <w:div w:id="1476338908">
                  <w:marLeft w:val="0"/>
                  <w:marRight w:val="0"/>
                  <w:marTop w:val="0"/>
                  <w:marBottom w:val="0"/>
                  <w:divBdr>
                    <w:top w:val="none" w:sz="0" w:space="0" w:color="auto"/>
                    <w:left w:val="none" w:sz="0" w:space="0" w:color="auto"/>
                    <w:bottom w:val="none" w:sz="0" w:space="0" w:color="auto"/>
                    <w:right w:val="none" w:sz="0" w:space="0" w:color="auto"/>
                  </w:divBdr>
                </w:div>
              </w:divsChild>
            </w:div>
            <w:div w:id="978925174">
              <w:marLeft w:val="0"/>
              <w:marRight w:val="0"/>
              <w:marTop w:val="0"/>
              <w:marBottom w:val="0"/>
              <w:divBdr>
                <w:top w:val="none" w:sz="0" w:space="0" w:color="auto"/>
                <w:left w:val="none" w:sz="0" w:space="0" w:color="auto"/>
                <w:bottom w:val="none" w:sz="0" w:space="0" w:color="auto"/>
                <w:right w:val="none" w:sz="0" w:space="0" w:color="auto"/>
              </w:divBdr>
            </w:div>
            <w:div w:id="1452818103">
              <w:marLeft w:val="0"/>
              <w:marRight w:val="0"/>
              <w:marTop w:val="0"/>
              <w:marBottom w:val="0"/>
              <w:divBdr>
                <w:top w:val="none" w:sz="0" w:space="0" w:color="auto"/>
                <w:left w:val="none" w:sz="0" w:space="0" w:color="auto"/>
                <w:bottom w:val="none" w:sz="0" w:space="0" w:color="auto"/>
                <w:right w:val="none" w:sz="0" w:space="0" w:color="auto"/>
              </w:divBdr>
              <w:divsChild>
                <w:div w:id="100993737">
                  <w:marLeft w:val="0"/>
                  <w:marRight w:val="0"/>
                  <w:marTop w:val="0"/>
                  <w:marBottom w:val="0"/>
                  <w:divBdr>
                    <w:top w:val="none" w:sz="0" w:space="0" w:color="auto"/>
                    <w:left w:val="none" w:sz="0" w:space="0" w:color="auto"/>
                    <w:bottom w:val="none" w:sz="0" w:space="0" w:color="auto"/>
                    <w:right w:val="none" w:sz="0" w:space="0" w:color="auto"/>
                  </w:divBdr>
                  <w:divsChild>
                    <w:div w:id="1069228782">
                      <w:marLeft w:val="0"/>
                      <w:marRight w:val="0"/>
                      <w:marTop w:val="0"/>
                      <w:marBottom w:val="0"/>
                      <w:divBdr>
                        <w:top w:val="none" w:sz="0" w:space="0" w:color="auto"/>
                        <w:left w:val="none" w:sz="0" w:space="0" w:color="auto"/>
                        <w:bottom w:val="none" w:sz="0" w:space="0" w:color="auto"/>
                        <w:right w:val="none" w:sz="0" w:space="0" w:color="auto"/>
                      </w:divBdr>
                    </w:div>
                  </w:divsChild>
                </w:div>
                <w:div w:id="331765416">
                  <w:marLeft w:val="0"/>
                  <w:marRight w:val="0"/>
                  <w:marTop w:val="0"/>
                  <w:marBottom w:val="0"/>
                  <w:divBdr>
                    <w:top w:val="none" w:sz="0" w:space="0" w:color="auto"/>
                    <w:left w:val="none" w:sz="0" w:space="0" w:color="auto"/>
                    <w:bottom w:val="none" w:sz="0" w:space="0" w:color="auto"/>
                    <w:right w:val="none" w:sz="0" w:space="0" w:color="auto"/>
                  </w:divBdr>
                  <w:divsChild>
                    <w:div w:id="1259217326">
                      <w:marLeft w:val="0"/>
                      <w:marRight w:val="0"/>
                      <w:marTop w:val="0"/>
                      <w:marBottom w:val="0"/>
                      <w:divBdr>
                        <w:top w:val="none" w:sz="0" w:space="0" w:color="auto"/>
                        <w:left w:val="none" w:sz="0" w:space="0" w:color="auto"/>
                        <w:bottom w:val="none" w:sz="0" w:space="0" w:color="auto"/>
                        <w:right w:val="none" w:sz="0" w:space="0" w:color="auto"/>
                      </w:divBdr>
                    </w:div>
                  </w:divsChild>
                </w:div>
                <w:div w:id="429010509">
                  <w:marLeft w:val="0"/>
                  <w:marRight w:val="0"/>
                  <w:marTop w:val="0"/>
                  <w:marBottom w:val="0"/>
                  <w:divBdr>
                    <w:top w:val="none" w:sz="0" w:space="0" w:color="auto"/>
                    <w:left w:val="none" w:sz="0" w:space="0" w:color="auto"/>
                    <w:bottom w:val="none" w:sz="0" w:space="0" w:color="auto"/>
                    <w:right w:val="none" w:sz="0" w:space="0" w:color="auto"/>
                  </w:divBdr>
                  <w:divsChild>
                    <w:div w:id="979652928">
                      <w:marLeft w:val="0"/>
                      <w:marRight w:val="0"/>
                      <w:marTop w:val="0"/>
                      <w:marBottom w:val="0"/>
                      <w:divBdr>
                        <w:top w:val="none" w:sz="0" w:space="0" w:color="auto"/>
                        <w:left w:val="none" w:sz="0" w:space="0" w:color="auto"/>
                        <w:bottom w:val="none" w:sz="0" w:space="0" w:color="auto"/>
                        <w:right w:val="none" w:sz="0" w:space="0" w:color="auto"/>
                      </w:divBdr>
                    </w:div>
                  </w:divsChild>
                </w:div>
                <w:div w:id="831527713">
                  <w:marLeft w:val="0"/>
                  <w:marRight w:val="0"/>
                  <w:marTop w:val="0"/>
                  <w:marBottom w:val="0"/>
                  <w:divBdr>
                    <w:top w:val="none" w:sz="0" w:space="0" w:color="auto"/>
                    <w:left w:val="none" w:sz="0" w:space="0" w:color="auto"/>
                    <w:bottom w:val="none" w:sz="0" w:space="0" w:color="auto"/>
                    <w:right w:val="none" w:sz="0" w:space="0" w:color="auto"/>
                  </w:divBdr>
                  <w:divsChild>
                    <w:div w:id="65149842">
                      <w:marLeft w:val="0"/>
                      <w:marRight w:val="0"/>
                      <w:marTop w:val="0"/>
                      <w:marBottom w:val="0"/>
                      <w:divBdr>
                        <w:top w:val="none" w:sz="0" w:space="0" w:color="auto"/>
                        <w:left w:val="none" w:sz="0" w:space="0" w:color="auto"/>
                        <w:bottom w:val="none" w:sz="0" w:space="0" w:color="auto"/>
                        <w:right w:val="none" w:sz="0" w:space="0" w:color="auto"/>
                      </w:divBdr>
                    </w:div>
                  </w:divsChild>
                </w:div>
                <w:div w:id="184577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803851">
      <w:bodyDiv w:val="1"/>
      <w:marLeft w:val="0"/>
      <w:marRight w:val="0"/>
      <w:marTop w:val="0"/>
      <w:marBottom w:val="0"/>
      <w:divBdr>
        <w:top w:val="none" w:sz="0" w:space="0" w:color="auto"/>
        <w:left w:val="none" w:sz="0" w:space="0" w:color="auto"/>
        <w:bottom w:val="none" w:sz="0" w:space="0" w:color="auto"/>
        <w:right w:val="none" w:sz="0" w:space="0" w:color="auto"/>
      </w:divBdr>
    </w:div>
    <w:div w:id="1390298752">
      <w:bodyDiv w:val="1"/>
      <w:marLeft w:val="0"/>
      <w:marRight w:val="0"/>
      <w:marTop w:val="0"/>
      <w:marBottom w:val="0"/>
      <w:divBdr>
        <w:top w:val="none" w:sz="0" w:space="0" w:color="auto"/>
        <w:left w:val="none" w:sz="0" w:space="0" w:color="auto"/>
        <w:bottom w:val="none" w:sz="0" w:space="0" w:color="auto"/>
        <w:right w:val="none" w:sz="0" w:space="0" w:color="auto"/>
      </w:divBdr>
      <w:divsChild>
        <w:div w:id="1637298664">
          <w:marLeft w:val="0"/>
          <w:marRight w:val="0"/>
          <w:marTop w:val="72"/>
          <w:marBottom w:val="0"/>
          <w:divBdr>
            <w:top w:val="none" w:sz="0" w:space="0" w:color="auto"/>
            <w:left w:val="none" w:sz="0" w:space="0" w:color="auto"/>
            <w:bottom w:val="none" w:sz="0" w:space="0" w:color="auto"/>
            <w:right w:val="none" w:sz="0" w:space="0" w:color="auto"/>
          </w:divBdr>
          <w:divsChild>
            <w:div w:id="874731355">
              <w:marLeft w:val="0"/>
              <w:marRight w:val="0"/>
              <w:marTop w:val="0"/>
              <w:marBottom w:val="0"/>
              <w:divBdr>
                <w:top w:val="none" w:sz="0" w:space="0" w:color="auto"/>
                <w:left w:val="none" w:sz="0" w:space="0" w:color="auto"/>
                <w:bottom w:val="none" w:sz="0" w:space="0" w:color="auto"/>
                <w:right w:val="none" w:sz="0" w:space="0" w:color="auto"/>
              </w:divBdr>
            </w:div>
          </w:divsChild>
        </w:div>
        <w:div w:id="2135829429">
          <w:marLeft w:val="0"/>
          <w:marRight w:val="0"/>
          <w:marTop w:val="72"/>
          <w:marBottom w:val="0"/>
          <w:divBdr>
            <w:top w:val="none" w:sz="0" w:space="0" w:color="auto"/>
            <w:left w:val="none" w:sz="0" w:space="0" w:color="auto"/>
            <w:bottom w:val="none" w:sz="0" w:space="0" w:color="auto"/>
            <w:right w:val="none" w:sz="0" w:space="0" w:color="auto"/>
          </w:divBdr>
          <w:divsChild>
            <w:div w:id="529611847">
              <w:marLeft w:val="360"/>
              <w:marRight w:val="0"/>
              <w:marTop w:val="0"/>
              <w:marBottom w:val="72"/>
              <w:divBdr>
                <w:top w:val="none" w:sz="0" w:space="0" w:color="auto"/>
                <w:left w:val="none" w:sz="0" w:space="0" w:color="auto"/>
                <w:bottom w:val="none" w:sz="0" w:space="0" w:color="auto"/>
                <w:right w:val="none" w:sz="0" w:space="0" w:color="auto"/>
              </w:divBdr>
              <w:divsChild>
                <w:div w:id="418016484">
                  <w:marLeft w:val="0"/>
                  <w:marRight w:val="0"/>
                  <w:marTop w:val="0"/>
                  <w:marBottom w:val="0"/>
                  <w:divBdr>
                    <w:top w:val="none" w:sz="0" w:space="0" w:color="auto"/>
                    <w:left w:val="none" w:sz="0" w:space="0" w:color="auto"/>
                    <w:bottom w:val="none" w:sz="0" w:space="0" w:color="auto"/>
                    <w:right w:val="none" w:sz="0" w:space="0" w:color="auto"/>
                  </w:divBdr>
                </w:div>
              </w:divsChild>
            </w:div>
            <w:div w:id="607011824">
              <w:marLeft w:val="0"/>
              <w:marRight w:val="0"/>
              <w:marTop w:val="0"/>
              <w:marBottom w:val="0"/>
              <w:divBdr>
                <w:top w:val="none" w:sz="0" w:space="0" w:color="auto"/>
                <w:left w:val="none" w:sz="0" w:space="0" w:color="auto"/>
                <w:bottom w:val="none" w:sz="0" w:space="0" w:color="auto"/>
                <w:right w:val="none" w:sz="0" w:space="0" w:color="auto"/>
              </w:divBdr>
            </w:div>
            <w:div w:id="1447776793">
              <w:marLeft w:val="360"/>
              <w:marRight w:val="0"/>
              <w:marTop w:val="0"/>
              <w:marBottom w:val="72"/>
              <w:divBdr>
                <w:top w:val="none" w:sz="0" w:space="0" w:color="auto"/>
                <w:left w:val="none" w:sz="0" w:space="0" w:color="auto"/>
                <w:bottom w:val="none" w:sz="0" w:space="0" w:color="auto"/>
                <w:right w:val="none" w:sz="0" w:space="0" w:color="auto"/>
              </w:divBdr>
              <w:divsChild>
                <w:div w:id="1901746932">
                  <w:marLeft w:val="0"/>
                  <w:marRight w:val="0"/>
                  <w:marTop w:val="0"/>
                  <w:marBottom w:val="0"/>
                  <w:divBdr>
                    <w:top w:val="none" w:sz="0" w:space="0" w:color="auto"/>
                    <w:left w:val="none" w:sz="0" w:space="0" w:color="auto"/>
                    <w:bottom w:val="none" w:sz="0" w:space="0" w:color="auto"/>
                    <w:right w:val="none" w:sz="0" w:space="0" w:color="auto"/>
                  </w:divBdr>
                </w:div>
              </w:divsChild>
            </w:div>
            <w:div w:id="1689483315">
              <w:marLeft w:val="360"/>
              <w:marRight w:val="0"/>
              <w:marTop w:val="72"/>
              <w:marBottom w:val="72"/>
              <w:divBdr>
                <w:top w:val="none" w:sz="0" w:space="0" w:color="auto"/>
                <w:left w:val="none" w:sz="0" w:space="0" w:color="auto"/>
                <w:bottom w:val="none" w:sz="0" w:space="0" w:color="auto"/>
                <w:right w:val="none" w:sz="0" w:space="0" w:color="auto"/>
              </w:divBdr>
              <w:divsChild>
                <w:div w:id="1908802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470257">
      <w:bodyDiv w:val="1"/>
      <w:marLeft w:val="0"/>
      <w:marRight w:val="0"/>
      <w:marTop w:val="0"/>
      <w:marBottom w:val="0"/>
      <w:divBdr>
        <w:top w:val="none" w:sz="0" w:space="0" w:color="auto"/>
        <w:left w:val="none" w:sz="0" w:space="0" w:color="auto"/>
        <w:bottom w:val="none" w:sz="0" w:space="0" w:color="auto"/>
        <w:right w:val="none" w:sz="0" w:space="0" w:color="auto"/>
      </w:divBdr>
      <w:divsChild>
        <w:div w:id="299379776">
          <w:marLeft w:val="0"/>
          <w:marRight w:val="0"/>
          <w:marTop w:val="72"/>
          <w:marBottom w:val="0"/>
          <w:divBdr>
            <w:top w:val="none" w:sz="0" w:space="0" w:color="auto"/>
            <w:left w:val="none" w:sz="0" w:space="0" w:color="auto"/>
            <w:bottom w:val="none" w:sz="0" w:space="0" w:color="auto"/>
            <w:right w:val="none" w:sz="0" w:space="0" w:color="auto"/>
          </w:divBdr>
        </w:div>
        <w:div w:id="367485901">
          <w:marLeft w:val="0"/>
          <w:marRight w:val="0"/>
          <w:marTop w:val="72"/>
          <w:marBottom w:val="0"/>
          <w:divBdr>
            <w:top w:val="none" w:sz="0" w:space="0" w:color="auto"/>
            <w:left w:val="none" w:sz="0" w:space="0" w:color="auto"/>
            <w:bottom w:val="none" w:sz="0" w:space="0" w:color="auto"/>
            <w:right w:val="none" w:sz="0" w:space="0" w:color="auto"/>
          </w:divBdr>
        </w:div>
        <w:div w:id="819079309">
          <w:marLeft w:val="0"/>
          <w:marRight w:val="0"/>
          <w:marTop w:val="72"/>
          <w:marBottom w:val="0"/>
          <w:divBdr>
            <w:top w:val="none" w:sz="0" w:space="0" w:color="auto"/>
            <w:left w:val="none" w:sz="0" w:space="0" w:color="auto"/>
            <w:bottom w:val="none" w:sz="0" w:space="0" w:color="auto"/>
            <w:right w:val="none" w:sz="0" w:space="0" w:color="auto"/>
          </w:divBdr>
        </w:div>
        <w:div w:id="893127271">
          <w:marLeft w:val="0"/>
          <w:marRight w:val="0"/>
          <w:marTop w:val="72"/>
          <w:marBottom w:val="0"/>
          <w:divBdr>
            <w:top w:val="none" w:sz="0" w:space="0" w:color="auto"/>
            <w:left w:val="none" w:sz="0" w:space="0" w:color="auto"/>
            <w:bottom w:val="none" w:sz="0" w:space="0" w:color="auto"/>
            <w:right w:val="none" w:sz="0" w:space="0" w:color="auto"/>
          </w:divBdr>
        </w:div>
        <w:div w:id="933131726">
          <w:marLeft w:val="0"/>
          <w:marRight w:val="0"/>
          <w:marTop w:val="72"/>
          <w:marBottom w:val="0"/>
          <w:divBdr>
            <w:top w:val="none" w:sz="0" w:space="0" w:color="auto"/>
            <w:left w:val="none" w:sz="0" w:space="0" w:color="auto"/>
            <w:bottom w:val="none" w:sz="0" w:space="0" w:color="auto"/>
            <w:right w:val="none" w:sz="0" w:space="0" w:color="auto"/>
          </w:divBdr>
        </w:div>
        <w:div w:id="976566905">
          <w:marLeft w:val="0"/>
          <w:marRight w:val="0"/>
          <w:marTop w:val="72"/>
          <w:marBottom w:val="0"/>
          <w:divBdr>
            <w:top w:val="none" w:sz="0" w:space="0" w:color="auto"/>
            <w:left w:val="none" w:sz="0" w:space="0" w:color="auto"/>
            <w:bottom w:val="none" w:sz="0" w:space="0" w:color="auto"/>
            <w:right w:val="none" w:sz="0" w:space="0" w:color="auto"/>
          </w:divBdr>
        </w:div>
        <w:div w:id="1805612675">
          <w:marLeft w:val="0"/>
          <w:marRight w:val="0"/>
          <w:marTop w:val="72"/>
          <w:marBottom w:val="0"/>
          <w:divBdr>
            <w:top w:val="none" w:sz="0" w:space="0" w:color="auto"/>
            <w:left w:val="none" w:sz="0" w:space="0" w:color="auto"/>
            <w:bottom w:val="none" w:sz="0" w:space="0" w:color="auto"/>
            <w:right w:val="none" w:sz="0" w:space="0" w:color="auto"/>
          </w:divBdr>
          <w:divsChild>
            <w:div w:id="886839450">
              <w:marLeft w:val="360"/>
              <w:marRight w:val="0"/>
              <w:marTop w:val="0"/>
              <w:marBottom w:val="72"/>
              <w:divBdr>
                <w:top w:val="none" w:sz="0" w:space="0" w:color="auto"/>
                <w:left w:val="none" w:sz="0" w:space="0" w:color="auto"/>
                <w:bottom w:val="none" w:sz="0" w:space="0" w:color="auto"/>
                <w:right w:val="none" w:sz="0" w:space="0" w:color="auto"/>
              </w:divBdr>
            </w:div>
            <w:div w:id="1534418532">
              <w:marLeft w:val="360"/>
              <w:marRight w:val="0"/>
              <w:marTop w:val="0"/>
              <w:marBottom w:val="72"/>
              <w:divBdr>
                <w:top w:val="none" w:sz="0" w:space="0" w:color="auto"/>
                <w:left w:val="none" w:sz="0" w:space="0" w:color="auto"/>
                <w:bottom w:val="none" w:sz="0" w:space="0" w:color="auto"/>
                <w:right w:val="none" w:sz="0" w:space="0" w:color="auto"/>
              </w:divBdr>
            </w:div>
            <w:div w:id="1649482279">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1578204230">
      <w:bodyDiv w:val="1"/>
      <w:marLeft w:val="0"/>
      <w:marRight w:val="0"/>
      <w:marTop w:val="0"/>
      <w:marBottom w:val="0"/>
      <w:divBdr>
        <w:top w:val="none" w:sz="0" w:space="0" w:color="auto"/>
        <w:left w:val="none" w:sz="0" w:space="0" w:color="auto"/>
        <w:bottom w:val="none" w:sz="0" w:space="0" w:color="auto"/>
        <w:right w:val="none" w:sz="0" w:space="0" w:color="auto"/>
      </w:divBdr>
      <w:divsChild>
        <w:div w:id="778260812">
          <w:marLeft w:val="0"/>
          <w:marRight w:val="0"/>
          <w:marTop w:val="72"/>
          <w:marBottom w:val="0"/>
          <w:divBdr>
            <w:top w:val="none" w:sz="0" w:space="0" w:color="auto"/>
            <w:left w:val="none" w:sz="0" w:space="0" w:color="auto"/>
            <w:bottom w:val="none" w:sz="0" w:space="0" w:color="auto"/>
            <w:right w:val="none" w:sz="0" w:space="0" w:color="auto"/>
          </w:divBdr>
          <w:divsChild>
            <w:div w:id="1193113710">
              <w:marLeft w:val="0"/>
              <w:marRight w:val="0"/>
              <w:marTop w:val="0"/>
              <w:marBottom w:val="0"/>
              <w:divBdr>
                <w:top w:val="none" w:sz="0" w:space="0" w:color="auto"/>
                <w:left w:val="none" w:sz="0" w:space="0" w:color="auto"/>
                <w:bottom w:val="none" w:sz="0" w:space="0" w:color="auto"/>
                <w:right w:val="none" w:sz="0" w:space="0" w:color="auto"/>
              </w:divBdr>
            </w:div>
          </w:divsChild>
        </w:div>
        <w:div w:id="1156844230">
          <w:marLeft w:val="0"/>
          <w:marRight w:val="0"/>
          <w:marTop w:val="72"/>
          <w:marBottom w:val="0"/>
          <w:divBdr>
            <w:top w:val="none" w:sz="0" w:space="0" w:color="auto"/>
            <w:left w:val="none" w:sz="0" w:space="0" w:color="auto"/>
            <w:bottom w:val="none" w:sz="0" w:space="0" w:color="auto"/>
            <w:right w:val="none" w:sz="0" w:space="0" w:color="auto"/>
          </w:divBdr>
          <w:divsChild>
            <w:div w:id="957415449">
              <w:marLeft w:val="360"/>
              <w:marRight w:val="0"/>
              <w:marTop w:val="72"/>
              <w:marBottom w:val="72"/>
              <w:divBdr>
                <w:top w:val="none" w:sz="0" w:space="0" w:color="auto"/>
                <w:left w:val="none" w:sz="0" w:space="0" w:color="auto"/>
                <w:bottom w:val="none" w:sz="0" w:space="0" w:color="auto"/>
                <w:right w:val="none" w:sz="0" w:space="0" w:color="auto"/>
              </w:divBdr>
              <w:divsChild>
                <w:div w:id="1270625465">
                  <w:marLeft w:val="0"/>
                  <w:marRight w:val="0"/>
                  <w:marTop w:val="0"/>
                  <w:marBottom w:val="0"/>
                  <w:divBdr>
                    <w:top w:val="none" w:sz="0" w:space="0" w:color="auto"/>
                    <w:left w:val="none" w:sz="0" w:space="0" w:color="auto"/>
                    <w:bottom w:val="none" w:sz="0" w:space="0" w:color="auto"/>
                    <w:right w:val="none" w:sz="0" w:space="0" w:color="auto"/>
                  </w:divBdr>
                </w:div>
              </w:divsChild>
            </w:div>
            <w:div w:id="1028066797">
              <w:marLeft w:val="360"/>
              <w:marRight w:val="0"/>
              <w:marTop w:val="0"/>
              <w:marBottom w:val="72"/>
              <w:divBdr>
                <w:top w:val="none" w:sz="0" w:space="0" w:color="auto"/>
                <w:left w:val="none" w:sz="0" w:space="0" w:color="auto"/>
                <w:bottom w:val="none" w:sz="0" w:space="0" w:color="auto"/>
                <w:right w:val="none" w:sz="0" w:space="0" w:color="auto"/>
              </w:divBdr>
              <w:divsChild>
                <w:div w:id="548617432">
                  <w:marLeft w:val="0"/>
                  <w:marRight w:val="0"/>
                  <w:marTop w:val="0"/>
                  <w:marBottom w:val="0"/>
                  <w:divBdr>
                    <w:top w:val="none" w:sz="0" w:space="0" w:color="auto"/>
                    <w:left w:val="none" w:sz="0" w:space="0" w:color="auto"/>
                    <w:bottom w:val="none" w:sz="0" w:space="0" w:color="auto"/>
                    <w:right w:val="none" w:sz="0" w:space="0" w:color="auto"/>
                  </w:divBdr>
                </w:div>
              </w:divsChild>
            </w:div>
            <w:div w:id="1425223280">
              <w:marLeft w:val="360"/>
              <w:marRight w:val="0"/>
              <w:marTop w:val="0"/>
              <w:marBottom w:val="72"/>
              <w:divBdr>
                <w:top w:val="none" w:sz="0" w:space="0" w:color="auto"/>
                <w:left w:val="none" w:sz="0" w:space="0" w:color="auto"/>
                <w:bottom w:val="none" w:sz="0" w:space="0" w:color="auto"/>
                <w:right w:val="none" w:sz="0" w:space="0" w:color="auto"/>
              </w:divBdr>
              <w:divsChild>
                <w:div w:id="1008873527">
                  <w:marLeft w:val="0"/>
                  <w:marRight w:val="0"/>
                  <w:marTop w:val="0"/>
                  <w:marBottom w:val="0"/>
                  <w:divBdr>
                    <w:top w:val="none" w:sz="0" w:space="0" w:color="auto"/>
                    <w:left w:val="none" w:sz="0" w:space="0" w:color="auto"/>
                    <w:bottom w:val="none" w:sz="0" w:space="0" w:color="auto"/>
                    <w:right w:val="none" w:sz="0" w:space="0" w:color="auto"/>
                  </w:divBdr>
                </w:div>
              </w:divsChild>
            </w:div>
            <w:div w:id="212502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552156">
      <w:bodyDiv w:val="1"/>
      <w:marLeft w:val="0"/>
      <w:marRight w:val="0"/>
      <w:marTop w:val="0"/>
      <w:marBottom w:val="0"/>
      <w:divBdr>
        <w:top w:val="none" w:sz="0" w:space="0" w:color="auto"/>
        <w:left w:val="none" w:sz="0" w:space="0" w:color="auto"/>
        <w:bottom w:val="none" w:sz="0" w:space="0" w:color="auto"/>
        <w:right w:val="none" w:sz="0" w:space="0" w:color="auto"/>
      </w:divBdr>
    </w:div>
    <w:div w:id="1865704211">
      <w:bodyDiv w:val="1"/>
      <w:marLeft w:val="0"/>
      <w:marRight w:val="0"/>
      <w:marTop w:val="0"/>
      <w:marBottom w:val="0"/>
      <w:divBdr>
        <w:top w:val="none" w:sz="0" w:space="0" w:color="auto"/>
        <w:left w:val="none" w:sz="0" w:space="0" w:color="auto"/>
        <w:bottom w:val="none" w:sz="0" w:space="0" w:color="auto"/>
        <w:right w:val="none" w:sz="0" w:space="0" w:color="auto"/>
      </w:divBdr>
      <w:divsChild>
        <w:div w:id="914972351">
          <w:marLeft w:val="0"/>
          <w:marRight w:val="0"/>
          <w:marTop w:val="72"/>
          <w:marBottom w:val="0"/>
          <w:divBdr>
            <w:top w:val="none" w:sz="0" w:space="0" w:color="auto"/>
            <w:left w:val="none" w:sz="0" w:space="0" w:color="auto"/>
            <w:bottom w:val="none" w:sz="0" w:space="0" w:color="auto"/>
            <w:right w:val="none" w:sz="0" w:space="0" w:color="auto"/>
          </w:divBdr>
        </w:div>
        <w:div w:id="2026666304">
          <w:marLeft w:val="0"/>
          <w:marRight w:val="0"/>
          <w:marTop w:val="72"/>
          <w:marBottom w:val="0"/>
          <w:divBdr>
            <w:top w:val="none" w:sz="0" w:space="0" w:color="auto"/>
            <w:left w:val="none" w:sz="0" w:space="0" w:color="auto"/>
            <w:bottom w:val="none" w:sz="0" w:space="0" w:color="auto"/>
            <w:right w:val="none" w:sz="0" w:space="0" w:color="auto"/>
          </w:divBdr>
          <w:divsChild>
            <w:div w:id="533034205">
              <w:marLeft w:val="360"/>
              <w:marRight w:val="0"/>
              <w:marTop w:val="0"/>
              <w:marBottom w:val="72"/>
              <w:divBdr>
                <w:top w:val="none" w:sz="0" w:space="0" w:color="auto"/>
                <w:left w:val="none" w:sz="0" w:space="0" w:color="auto"/>
                <w:bottom w:val="none" w:sz="0" w:space="0" w:color="auto"/>
                <w:right w:val="none" w:sz="0" w:space="0" w:color="auto"/>
              </w:divBdr>
            </w:div>
            <w:div w:id="1716198366">
              <w:marLeft w:val="360"/>
              <w:marRight w:val="0"/>
              <w:marTop w:val="0"/>
              <w:marBottom w:val="72"/>
              <w:divBdr>
                <w:top w:val="none" w:sz="0" w:space="0" w:color="auto"/>
                <w:left w:val="none" w:sz="0" w:space="0" w:color="auto"/>
                <w:bottom w:val="none" w:sz="0" w:space="0" w:color="auto"/>
                <w:right w:val="none" w:sz="0" w:space="0" w:color="auto"/>
              </w:divBdr>
              <w:divsChild>
                <w:div w:id="942372582">
                  <w:marLeft w:val="360"/>
                  <w:marRight w:val="0"/>
                  <w:marTop w:val="0"/>
                  <w:marBottom w:val="0"/>
                  <w:divBdr>
                    <w:top w:val="none" w:sz="0" w:space="0" w:color="auto"/>
                    <w:left w:val="none" w:sz="0" w:space="0" w:color="auto"/>
                    <w:bottom w:val="none" w:sz="0" w:space="0" w:color="auto"/>
                    <w:right w:val="none" w:sz="0" w:space="0" w:color="auto"/>
                  </w:divBdr>
                </w:div>
                <w:div w:id="981664440">
                  <w:marLeft w:val="360"/>
                  <w:marRight w:val="0"/>
                  <w:marTop w:val="0"/>
                  <w:marBottom w:val="0"/>
                  <w:divBdr>
                    <w:top w:val="none" w:sz="0" w:space="0" w:color="auto"/>
                    <w:left w:val="none" w:sz="0" w:space="0" w:color="auto"/>
                    <w:bottom w:val="none" w:sz="0" w:space="0" w:color="auto"/>
                    <w:right w:val="none" w:sz="0" w:space="0" w:color="auto"/>
                  </w:divBdr>
                </w:div>
                <w:div w:id="1865285667">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2546394">
      <w:bodyDiv w:val="1"/>
      <w:marLeft w:val="0"/>
      <w:marRight w:val="0"/>
      <w:marTop w:val="0"/>
      <w:marBottom w:val="0"/>
      <w:divBdr>
        <w:top w:val="none" w:sz="0" w:space="0" w:color="auto"/>
        <w:left w:val="none" w:sz="0" w:space="0" w:color="auto"/>
        <w:bottom w:val="none" w:sz="0" w:space="0" w:color="auto"/>
        <w:right w:val="none" w:sz="0" w:space="0" w:color="auto"/>
      </w:divBdr>
      <w:divsChild>
        <w:div w:id="1425418002">
          <w:marLeft w:val="0"/>
          <w:marRight w:val="0"/>
          <w:marTop w:val="72"/>
          <w:marBottom w:val="0"/>
          <w:divBdr>
            <w:top w:val="none" w:sz="0" w:space="0" w:color="auto"/>
            <w:left w:val="none" w:sz="0" w:space="0" w:color="auto"/>
            <w:bottom w:val="none" w:sz="0" w:space="0" w:color="auto"/>
            <w:right w:val="none" w:sz="0" w:space="0" w:color="auto"/>
          </w:divBdr>
          <w:divsChild>
            <w:div w:id="1473019118">
              <w:marLeft w:val="0"/>
              <w:marRight w:val="0"/>
              <w:marTop w:val="0"/>
              <w:marBottom w:val="0"/>
              <w:divBdr>
                <w:top w:val="none" w:sz="0" w:space="0" w:color="auto"/>
                <w:left w:val="none" w:sz="0" w:space="0" w:color="auto"/>
                <w:bottom w:val="none" w:sz="0" w:space="0" w:color="auto"/>
                <w:right w:val="none" w:sz="0" w:space="0" w:color="auto"/>
              </w:divBdr>
            </w:div>
          </w:divsChild>
        </w:div>
        <w:div w:id="1706517893">
          <w:marLeft w:val="0"/>
          <w:marRight w:val="0"/>
          <w:marTop w:val="72"/>
          <w:marBottom w:val="0"/>
          <w:divBdr>
            <w:top w:val="none" w:sz="0" w:space="0" w:color="auto"/>
            <w:left w:val="none" w:sz="0" w:space="0" w:color="auto"/>
            <w:bottom w:val="none" w:sz="0" w:space="0" w:color="auto"/>
            <w:right w:val="none" w:sz="0" w:space="0" w:color="auto"/>
          </w:divBdr>
          <w:divsChild>
            <w:div w:id="182014441">
              <w:marLeft w:val="0"/>
              <w:marRight w:val="0"/>
              <w:marTop w:val="0"/>
              <w:marBottom w:val="0"/>
              <w:divBdr>
                <w:top w:val="none" w:sz="0" w:space="0" w:color="auto"/>
                <w:left w:val="none" w:sz="0" w:space="0" w:color="auto"/>
                <w:bottom w:val="none" w:sz="0" w:space="0" w:color="auto"/>
                <w:right w:val="none" w:sz="0" w:space="0" w:color="auto"/>
              </w:divBdr>
            </w:div>
            <w:div w:id="654145389">
              <w:marLeft w:val="360"/>
              <w:marRight w:val="0"/>
              <w:marTop w:val="72"/>
              <w:marBottom w:val="72"/>
              <w:divBdr>
                <w:top w:val="none" w:sz="0" w:space="0" w:color="auto"/>
                <w:left w:val="none" w:sz="0" w:space="0" w:color="auto"/>
                <w:bottom w:val="none" w:sz="0" w:space="0" w:color="auto"/>
                <w:right w:val="none" w:sz="0" w:space="0" w:color="auto"/>
              </w:divBdr>
              <w:divsChild>
                <w:div w:id="159976530">
                  <w:marLeft w:val="0"/>
                  <w:marRight w:val="0"/>
                  <w:marTop w:val="0"/>
                  <w:marBottom w:val="0"/>
                  <w:divBdr>
                    <w:top w:val="none" w:sz="0" w:space="0" w:color="auto"/>
                    <w:left w:val="none" w:sz="0" w:space="0" w:color="auto"/>
                    <w:bottom w:val="none" w:sz="0" w:space="0" w:color="auto"/>
                    <w:right w:val="none" w:sz="0" w:space="0" w:color="auto"/>
                  </w:divBdr>
                </w:div>
              </w:divsChild>
            </w:div>
            <w:div w:id="804737029">
              <w:marLeft w:val="360"/>
              <w:marRight w:val="0"/>
              <w:marTop w:val="0"/>
              <w:marBottom w:val="72"/>
              <w:divBdr>
                <w:top w:val="none" w:sz="0" w:space="0" w:color="auto"/>
                <w:left w:val="none" w:sz="0" w:space="0" w:color="auto"/>
                <w:bottom w:val="none" w:sz="0" w:space="0" w:color="auto"/>
                <w:right w:val="none" w:sz="0" w:space="0" w:color="auto"/>
              </w:divBdr>
              <w:divsChild>
                <w:div w:id="1332874993">
                  <w:marLeft w:val="0"/>
                  <w:marRight w:val="0"/>
                  <w:marTop w:val="0"/>
                  <w:marBottom w:val="0"/>
                  <w:divBdr>
                    <w:top w:val="none" w:sz="0" w:space="0" w:color="auto"/>
                    <w:left w:val="none" w:sz="0" w:space="0" w:color="auto"/>
                    <w:bottom w:val="none" w:sz="0" w:space="0" w:color="auto"/>
                    <w:right w:val="none" w:sz="0" w:space="0" w:color="auto"/>
                  </w:divBdr>
                </w:div>
              </w:divsChild>
            </w:div>
            <w:div w:id="1088960096">
              <w:marLeft w:val="360"/>
              <w:marRight w:val="0"/>
              <w:marTop w:val="0"/>
              <w:marBottom w:val="72"/>
              <w:divBdr>
                <w:top w:val="none" w:sz="0" w:space="0" w:color="auto"/>
                <w:left w:val="none" w:sz="0" w:space="0" w:color="auto"/>
                <w:bottom w:val="none" w:sz="0" w:space="0" w:color="auto"/>
                <w:right w:val="none" w:sz="0" w:space="0" w:color="auto"/>
              </w:divBdr>
              <w:divsChild>
                <w:div w:id="1634749410">
                  <w:marLeft w:val="0"/>
                  <w:marRight w:val="0"/>
                  <w:marTop w:val="0"/>
                  <w:marBottom w:val="0"/>
                  <w:divBdr>
                    <w:top w:val="none" w:sz="0" w:space="0" w:color="auto"/>
                    <w:left w:val="none" w:sz="0" w:space="0" w:color="auto"/>
                    <w:bottom w:val="none" w:sz="0" w:space="0" w:color="auto"/>
                    <w:right w:val="none" w:sz="0" w:space="0" w:color="auto"/>
                  </w:divBdr>
                </w:div>
              </w:divsChild>
            </w:div>
            <w:div w:id="1292856296">
              <w:marLeft w:val="360"/>
              <w:marRight w:val="0"/>
              <w:marTop w:val="0"/>
              <w:marBottom w:val="72"/>
              <w:divBdr>
                <w:top w:val="none" w:sz="0" w:space="0" w:color="auto"/>
                <w:left w:val="none" w:sz="0" w:space="0" w:color="auto"/>
                <w:bottom w:val="none" w:sz="0" w:space="0" w:color="auto"/>
                <w:right w:val="none" w:sz="0" w:space="0" w:color="auto"/>
              </w:divBdr>
              <w:divsChild>
                <w:div w:id="1124348580">
                  <w:marLeft w:val="0"/>
                  <w:marRight w:val="0"/>
                  <w:marTop w:val="0"/>
                  <w:marBottom w:val="0"/>
                  <w:divBdr>
                    <w:top w:val="none" w:sz="0" w:space="0" w:color="auto"/>
                    <w:left w:val="none" w:sz="0" w:space="0" w:color="auto"/>
                    <w:bottom w:val="none" w:sz="0" w:space="0" w:color="auto"/>
                    <w:right w:val="none" w:sz="0" w:space="0" w:color="auto"/>
                  </w:divBdr>
                </w:div>
              </w:divsChild>
            </w:div>
            <w:div w:id="1323310198">
              <w:marLeft w:val="360"/>
              <w:marRight w:val="0"/>
              <w:marTop w:val="0"/>
              <w:marBottom w:val="72"/>
              <w:divBdr>
                <w:top w:val="none" w:sz="0" w:space="0" w:color="auto"/>
                <w:left w:val="none" w:sz="0" w:space="0" w:color="auto"/>
                <w:bottom w:val="none" w:sz="0" w:space="0" w:color="auto"/>
                <w:right w:val="none" w:sz="0" w:space="0" w:color="auto"/>
              </w:divBdr>
              <w:divsChild>
                <w:div w:id="203912930">
                  <w:marLeft w:val="360"/>
                  <w:marRight w:val="0"/>
                  <w:marTop w:val="0"/>
                  <w:marBottom w:val="0"/>
                  <w:divBdr>
                    <w:top w:val="none" w:sz="0" w:space="0" w:color="auto"/>
                    <w:left w:val="none" w:sz="0" w:space="0" w:color="auto"/>
                    <w:bottom w:val="none" w:sz="0" w:space="0" w:color="auto"/>
                    <w:right w:val="none" w:sz="0" w:space="0" w:color="auto"/>
                  </w:divBdr>
                  <w:divsChild>
                    <w:div w:id="182741834">
                      <w:marLeft w:val="0"/>
                      <w:marRight w:val="0"/>
                      <w:marTop w:val="0"/>
                      <w:marBottom w:val="0"/>
                      <w:divBdr>
                        <w:top w:val="none" w:sz="0" w:space="0" w:color="auto"/>
                        <w:left w:val="none" w:sz="0" w:space="0" w:color="auto"/>
                        <w:bottom w:val="none" w:sz="0" w:space="0" w:color="auto"/>
                        <w:right w:val="none" w:sz="0" w:space="0" w:color="auto"/>
                      </w:divBdr>
                    </w:div>
                  </w:divsChild>
                </w:div>
                <w:div w:id="1207596985">
                  <w:marLeft w:val="360"/>
                  <w:marRight w:val="0"/>
                  <w:marTop w:val="0"/>
                  <w:marBottom w:val="0"/>
                  <w:divBdr>
                    <w:top w:val="none" w:sz="0" w:space="0" w:color="auto"/>
                    <w:left w:val="none" w:sz="0" w:space="0" w:color="auto"/>
                    <w:bottom w:val="none" w:sz="0" w:space="0" w:color="auto"/>
                    <w:right w:val="none" w:sz="0" w:space="0" w:color="auto"/>
                  </w:divBdr>
                  <w:divsChild>
                    <w:div w:id="17319479">
                      <w:marLeft w:val="0"/>
                      <w:marRight w:val="0"/>
                      <w:marTop w:val="0"/>
                      <w:marBottom w:val="0"/>
                      <w:divBdr>
                        <w:top w:val="none" w:sz="0" w:space="0" w:color="auto"/>
                        <w:left w:val="none" w:sz="0" w:space="0" w:color="auto"/>
                        <w:bottom w:val="none" w:sz="0" w:space="0" w:color="auto"/>
                        <w:right w:val="none" w:sz="0" w:space="0" w:color="auto"/>
                      </w:divBdr>
                    </w:div>
                  </w:divsChild>
                </w:div>
                <w:div w:id="1563755339">
                  <w:marLeft w:val="360"/>
                  <w:marRight w:val="0"/>
                  <w:marTop w:val="0"/>
                  <w:marBottom w:val="0"/>
                  <w:divBdr>
                    <w:top w:val="none" w:sz="0" w:space="0" w:color="auto"/>
                    <w:left w:val="none" w:sz="0" w:space="0" w:color="auto"/>
                    <w:bottom w:val="none" w:sz="0" w:space="0" w:color="auto"/>
                    <w:right w:val="none" w:sz="0" w:space="0" w:color="auto"/>
                  </w:divBdr>
                  <w:divsChild>
                    <w:div w:id="1508595373">
                      <w:marLeft w:val="0"/>
                      <w:marRight w:val="0"/>
                      <w:marTop w:val="0"/>
                      <w:marBottom w:val="0"/>
                      <w:divBdr>
                        <w:top w:val="none" w:sz="0" w:space="0" w:color="auto"/>
                        <w:left w:val="none" w:sz="0" w:space="0" w:color="auto"/>
                        <w:bottom w:val="none" w:sz="0" w:space="0" w:color="auto"/>
                        <w:right w:val="none" w:sz="0" w:space="0" w:color="auto"/>
                      </w:divBdr>
                    </w:div>
                  </w:divsChild>
                </w:div>
                <w:div w:id="1707826867">
                  <w:marLeft w:val="360"/>
                  <w:marRight w:val="0"/>
                  <w:marTop w:val="0"/>
                  <w:marBottom w:val="0"/>
                  <w:divBdr>
                    <w:top w:val="none" w:sz="0" w:space="0" w:color="auto"/>
                    <w:left w:val="none" w:sz="0" w:space="0" w:color="auto"/>
                    <w:bottom w:val="none" w:sz="0" w:space="0" w:color="auto"/>
                    <w:right w:val="none" w:sz="0" w:space="0" w:color="auto"/>
                  </w:divBdr>
                  <w:divsChild>
                    <w:div w:id="261574591">
                      <w:marLeft w:val="0"/>
                      <w:marRight w:val="0"/>
                      <w:marTop w:val="0"/>
                      <w:marBottom w:val="0"/>
                      <w:divBdr>
                        <w:top w:val="none" w:sz="0" w:space="0" w:color="auto"/>
                        <w:left w:val="none" w:sz="0" w:space="0" w:color="auto"/>
                        <w:bottom w:val="none" w:sz="0" w:space="0" w:color="auto"/>
                        <w:right w:val="none" w:sz="0" w:space="0" w:color="auto"/>
                      </w:divBdr>
                    </w:div>
                  </w:divsChild>
                </w:div>
                <w:div w:id="2104109229">
                  <w:marLeft w:val="0"/>
                  <w:marRight w:val="0"/>
                  <w:marTop w:val="0"/>
                  <w:marBottom w:val="0"/>
                  <w:divBdr>
                    <w:top w:val="none" w:sz="0" w:space="0" w:color="auto"/>
                    <w:left w:val="none" w:sz="0" w:space="0" w:color="auto"/>
                    <w:bottom w:val="none" w:sz="0" w:space="0" w:color="auto"/>
                    <w:right w:val="none" w:sz="0" w:space="0" w:color="auto"/>
                  </w:divBdr>
                </w:div>
              </w:divsChild>
            </w:div>
            <w:div w:id="1328364170">
              <w:marLeft w:val="360"/>
              <w:marRight w:val="0"/>
              <w:marTop w:val="0"/>
              <w:marBottom w:val="72"/>
              <w:divBdr>
                <w:top w:val="none" w:sz="0" w:space="0" w:color="auto"/>
                <w:left w:val="none" w:sz="0" w:space="0" w:color="auto"/>
                <w:bottom w:val="none" w:sz="0" w:space="0" w:color="auto"/>
                <w:right w:val="none" w:sz="0" w:space="0" w:color="auto"/>
              </w:divBdr>
              <w:divsChild>
                <w:div w:id="1552766881">
                  <w:marLeft w:val="0"/>
                  <w:marRight w:val="0"/>
                  <w:marTop w:val="0"/>
                  <w:marBottom w:val="0"/>
                  <w:divBdr>
                    <w:top w:val="none" w:sz="0" w:space="0" w:color="auto"/>
                    <w:left w:val="none" w:sz="0" w:space="0" w:color="auto"/>
                    <w:bottom w:val="none" w:sz="0" w:space="0" w:color="auto"/>
                    <w:right w:val="none" w:sz="0" w:space="0" w:color="auto"/>
                  </w:divBdr>
                </w:div>
              </w:divsChild>
            </w:div>
            <w:div w:id="2097438085">
              <w:marLeft w:val="360"/>
              <w:marRight w:val="0"/>
              <w:marTop w:val="0"/>
              <w:marBottom w:val="72"/>
              <w:divBdr>
                <w:top w:val="none" w:sz="0" w:space="0" w:color="auto"/>
                <w:left w:val="none" w:sz="0" w:space="0" w:color="auto"/>
                <w:bottom w:val="none" w:sz="0" w:space="0" w:color="auto"/>
                <w:right w:val="none" w:sz="0" w:space="0" w:color="auto"/>
              </w:divBdr>
              <w:divsChild>
                <w:div w:id="626617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4zK0dJZGdTV1FHb0V6a0w0NGVUZHp1dFhiWnk3UFZSMj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SGz+WyhjDotn2sK+mWUFO0I7XTlqDXydbnyYP+jM4sc=</DigestValue>
      </Reference>
      <Reference URI="#INFO">
        <DigestMethod Algorithm="http://www.w3.org/2001/04/xmlenc#sha256"/>
        <DigestValue>BuyEVBwNnWMTKavDMySMQfAoRq9Y25SPAU4jPjAmthU=</DigestValue>
      </Reference>
    </SignedInfo>
    <SignatureValue>uStg5U0L2EeBQolqyTp/PFNGLZd9BqHBETFe0OzYuy7RsWmCCuPxzz2J0vWMq9g345TYvg/5eTD3ndhwIxjdug==</SignatureValue>
    <Object Id="INFO">
      <ArrayOfString xmlns:xsd="http://www.w3.org/2001/XMLSchema" xmlns:xsi="http://www.w3.org/2001/XMLSchema-instance" xmlns="">
        <string>3+GIdgSWQGoEzkL44eTdzutXbZy7PVR2</string>
      </ArrayOfString>
    </Object>
  </Signature>
</WrappedLabelInfo>
</file>

<file path=customXml/itemProps1.xml><?xml version="1.0" encoding="utf-8"?>
<ds:datastoreItem xmlns:ds="http://schemas.openxmlformats.org/officeDocument/2006/customXml" ds:itemID="{339A4B15-91E6-4DAB-96DC-B8B32304D01D}">
  <ds:schemaRefs>
    <ds:schemaRef ds:uri="http://schemas.openxmlformats.org/officeDocument/2006/bibliography"/>
  </ds:schemaRefs>
</ds:datastoreItem>
</file>

<file path=customXml/itemProps2.xml><?xml version="1.0" encoding="utf-8"?>
<ds:datastoreItem xmlns:ds="http://schemas.openxmlformats.org/officeDocument/2006/customXml" ds:itemID="{9633C359-7D56-40D3-A179-A3E9AE5F0B08}">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C29EC806-2793-4EBD-A5B2-61A1BD1601D7}">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4410</Words>
  <Characters>26464</Characters>
  <Application>Microsoft Office Word</Application>
  <DocSecurity>0</DocSecurity>
  <Lines>220</Lines>
  <Paragraphs>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Sinevia</dc:creator>
  <cp:keywords/>
  <dc:description/>
  <cp:lastModifiedBy>Łebkowska Dorota</cp:lastModifiedBy>
  <cp:revision>4</cp:revision>
  <cp:lastPrinted>2026-04-08T15:04:00Z</cp:lastPrinted>
  <dcterms:created xsi:type="dcterms:W3CDTF">2026-04-17T12:08:00Z</dcterms:created>
  <dcterms:modified xsi:type="dcterms:W3CDTF">2026-04-24T12:23:00Z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64026493-ee28-4339-80a2-cb024801cf99</vt:lpwstr>
  </property>
  <property fmtid="{D5CDD505-2E9C-101B-9397-08002B2CF9AE}" pid="3" name="bjSaver">
    <vt:lpwstr>PHuwKjGeHa/Ox2s9xPc6vayTlwfv/brC</vt:lpwstr>
  </property>
  <property fmtid="{D5CDD505-2E9C-101B-9397-08002B2CF9AE}" pid="4" name="bjClsUserRVM">
    <vt:lpwstr>[]</vt:lpwstr>
  </property>
  <property fmtid="{D5CDD505-2E9C-101B-9397-08002B2CF9AE}" pid="5" name="bjDocumentSecurityLabel">
    <vt:lpwstr>[d7220eed-17a6-431d-810c-83a0ddfed893]</vt:lpwstr>
  </property>
  <property fmtid="{D5CDD505-2E9C-101B-9397-08002B2CF9AE}" pid="6" name="bjPortionMark">
    <vt:lpwstr>[JAW]</vt:lpwstr>
  </property>
  <property fmtid="{D5CDD505-2E9C-101B-9397-08002B2CF9AE}" pid="7" name="s5636:Creator type=author">
    <vt:lpwstr>Sinevia</vt:lpwstr>
  </property>
  <property fmtid="{D5CDD505-2E9C-101B-9397-08002B2CF9AE}" pid="8" name="s5636:Creator type=organization">
    <vt:lpwstr>MILNET-Z</vt:lpwstr>
  </property>
  <property fmtid="{D5CDD505-2E9C-101B-9397-08002B2CF9AE}" pid="9" name="UniqueDocumentKey">
    <vt:lpwstr>b06d0be1-3507-4023-b89d-880c74c87e95</vt:lpwstr>
  </property>
  <property fmtid="{D5CDD505-2E9C-101B-9397-08002B2CF9AE}" pid="10" name="bjpmDocIH">
    <vt:lpwstr>zYQ4Zgx1H4HRbx8DlUxUA4HQBx7nR7Ss</vt:lpwstr>
  </property>
  <property fmtid="{D5CDD505-2E9C-101B-9397-08002B2CF9AE}" pid="11"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2" name="bjDocumentLabelXML-0">
    <vt:lpwstr>ames.com/2008/01/sie/internal/label"&gt;&lt;element uid="d7220eed-17a6-431d-810c-83a0ddfed893" value="" /&gt;&lt;/sisl&gt;</vt:lpwstr>
  </property>
  <property fmtid="{D5CDD505-2E9C-101B-9397-08002B2CF9AE}" pid="13" name="s5636:Creator type=IP">
    <vt:lpwstr>10.80.174.139</vt:lpwstr>
  </property>
</Properties>
</file>